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46607C" w14:textId="3AE9B6EB" w:rsidR="00D9277E" w:rsidRPr="00E321CB" w:rsidRDefault="00B46ECE" w:rsidP="007F7523">
      <w:pPr>
        <w:pStyle w:val="LAMET01"/>
        <w:ind w:right="-144"/>
        <w:outlineLvl w:val="0"/>
        <w:rPr>
          <w:shd w:val="clear" w:color="auto" w:fill="CCCCCC"/>
        </w:rPr>
      </w:pPr>
      <w:r>
        <w:t>MJ-MEMORIA JUSTIFICATIVA DEL CUMPLIMIENTO DE NORMATIVA</w:t>
      </w:r>
    </w:p>
    <w:p w14:paraId="16FDD42D" w14:textId="77777777" w:rsidR="00C116EB" w:rsidRDefault="00C116EB" w:rsidP="00C116EB">
      <w:pPr>
        <w:tabs>
          <w:tab w:val="left" w:pos="567"/>
          <w:tab w:val="left" w:pos="1134"/>
          <w:tab w:val="left" w:pos="1701"/>
          <w:tab w:val="left" w:pos="2268"/>
          <w:tab w:val="left" w:pos="2835"/>
          <w:tab w:val="left" w:pos="3402"/>
        </w:tabs>
        <w:spacing w:line="276" w:lineRule="auto"/>
        <w:jc w:val="left"/>
        <w:rPr>
          <w:rFonts w:eastAsiaTheme="minorHAnsi" w:cs="Arial"/>
          <w:b/>
          <w:bCs/>
          <w:sz w:val="22"/>
          <w:szCs w:val="22"/>
          <w:lang w:eastAsia="en-US"/>
        </w:rPr>
      </w:pPr>
    </w:p>
    <w:p w14:paraId="7F4F6122" w14:textId="0A434561" w:rsidR="0093526F" w:rsidRDefault="00BB5532" w:rsidP="00BB5532">
      <w:pPr>
        <w:pStyle w:val="LAMET02"/>
        <w:outlineLvl w:val="0"/>
      </w:pPr>
      <w:r>
        <w:t>E.4</w:t>
      </w:r>
      <w:r w:rsidR="00B46ECE">
        <w:t xml:space="preserve"> – </w:t>
      </w:r>
      <w:r>
        <w:t>SALUBRIDAD db-hs</w:t>
      </w:r>
    </w:p>
    <w:p w14:paraId="5FFBD184" w14:textId="77777777" w:rsidR="00BB5532" w:rsidRDefault="00BB5532" w:rsidP="00BB5532">
      <w:pPr>
        <w:pStyle w:val="LAMET02"/>
        <w:outlineLvl w:val="0"/>
      </w:pPr>
    </w:p>
    <w:p w14:paraId="4734BD55" w14:textId="77777777" w:rsidR="00BB5532" w:rsidRDefault="00BB5532" w:rsidP="00BB5532">
      <w:pPr>
        <w:tabs>
          <w:tab w:val="left" w:pos="4253"/>
        </w:tabs>
        <w:rPr>
          <w:rFonts w:cs="Arial"/>
          <w:bCs/>
          <w:szCs w:val="18"/>
        </w:rPr>
      </w:pPr>
      <w:r w:rsidRPr="00BB5532">
        <w:rPr>
          <w:rFonts w:cs="Arial"/>
          <w:bCs/>
          <w:szCs w:val="18"/>
        </w:rPr>
        <w:t>El objetivo de las exigencias básicas de salubridad, es reducir a límites aceptables el riesgo de los usuarios a padecer molestias y enfermedades, dentro del uso normal de utilización. También, evitar el deterioro de los edificios y del entorno de los mismos.</w:t>
      </w:r>
    </w:p>
    <w:p w14:paraId="2FB2C1E3" w14:textId="77777777" w:rsidR="000D7686" w:rsidRPr="00BB5532" w:rsidRDefault="000D7686" w:rsidP="00BB5532">
      <w:pPr>
        <w:tabs>
          <w:tab w:val="left" w:pos="4253"/>
        </w:tabs>
        <w:rPr>
          <w:rFonts w:cs="Arial"/>
          <w:bCs/>
          <w:szCs w:val="18"/>
        </w:rPr>
      </w:pPr>
    </w:p>
    <w:p w14:paraId="4D5032D4" w14:textId="77777777" w:rsidR="00BB5532" w:rsidRPr="00BB5532" w:rsidRDefault="00BB5532" w:rsidP="00BB5532">
      <w:pPr>
        <w:tabs>
          <w:tab w:val="left" w:pos="4253"/>
        </w:tabs>
        <w:rPr>
          <w:rFonts w:cs="Arial"/>
          <w:bCs/>
          <w:szCs w:val="18"/>
        </w:rPr>
      </w:pPr>
      <w:r w:rsidRPr="00BB5532">
        <w:rPr>
          <w:rFonts w:cs="Arial"/>
          <w:bCs/>
          <w:szCs w:val="18"/>
        </w:rPr>
        <w:t>Son 4 las exigencias básicas de Salubridad y se refieren a:</w:t>
      </w:r>
    </w:p>
    <w:p w14:paraId="18BADDC3" w14:textId="77777777" w:rsidR="00BB5532" w:rsidRPr="00BB5532" w:rsidRDefault="00BB5532" w:rsidP="00007DDB">
      <w:pPr>
        <w:numPr>
          <w:ilvl w:val="1"/>
          <w:numId w:val="19"/>
        </w:numPr>
        <w:tabs>
          <w:tab w:val="left" w:pos="4253"/>
        </w:tabs>
        <w:ind w:left="450" w:hanging="360"/>
        <w:rPr>
          <w:rFonts w:cs="Arial"/>
          <w:b/>
          <w:bCs/>
          <w:szCs w:val="18"/>
        </w:rPr>
      </w:pPr>
    </w:p>
    <w:p w14:paraId="53DA4726" w14:textId="77777777" w:rsidR="00BB5532" w:rsidRPr="00BB5532" w:rsidRDefault="00BB5532" w:rsidP="00BB5532">
      <w:pPr>
        <w:rPr>
          <w:rFonts w:cs="Arial"/>
          <w:b/>
          <w:bCs/>
          <w:szCs w:val="18"/>
        </w:rPr>
      </w:pPr>
      <w:r w:rsidRPr="00BB5532">
        <w:rPr>
          <w:rFonts w:cs="Arial"/>
          <w:b/>
          <w:bCs/>
          <w:szCs w:val="18"/>
        </w:rPr>
        <w:t>E.4.1.- Protección frente a la humedad DB-HS1</w:t>
      </w:r>
    </w:p>
    <w:p w14:paraId="77E85751" w14:textId="77777777" w:rsidR="00BB5532" w:rsidRPr="00BB5532" w:rsidRDefault="00BB5532" w:rsidP="00BB5532">
      <w:pPr>
        <w:tabs>
          <w:tab w:val="left" w:pos="4253"/>
        </w:tabs>
        <w:rPr>
          <w:rFonts w:cs="Arial"/>
          <w:bCs/>
          <w:szCs w:val="18"/>
        </w:rPr>
      </w:pPr>
      <w:r w:rsidRPr="00BB5532">
        <w:rPr>
          <w:rFonts w:cs="Arial"/>
          <w:bCs/>
          <w:szCs w:val="18"/>
        </w:rPr>
        <w:t xml:space="preserve">Esta sección se aplica a los muros y los suelos que están en contacto con el terreno y a los cerramientos que están en contacto con el aire exterior (fachadas y cubiertas) de todos los edificios incluidos en el ámbito de aplicación general del CTE. </w:t>
      </w:r>
    </w:p>
    <w:p w14:paraId="276AA873" w14:textId="77777777" w:rsidR="00BB5532" w:rsidRPr="00BB5532" w:rsidRDefault="00BB5532" w:rsidP="00BB5532">
      <w:pPr>
        <w:tabs>
          <w:tab w:val="left" w:pos="4253"/>
        </w:tabs>
        <w:rPr>
          <w:rFonts w:cs="Arial"/>
          <w:bCs/>
          <w:szCs w:val="18"/>
        </w:rPr>
      </w:pPr>
      <w:r w:rsidRPr="00BB5532">
        <w:rPr>
          <w:rFonts w:cs="Arial"/>
          <w:bCs/>
          <w:szCs w:val="18"/>
        </w:rPr>
        <w:t xml:space="preserve">Los suelos elevados se consideran suelos que están en contacto con el terreno. Las medianerías que vayan a quedar descubiertas porque no se ha edificado en los solares colindantes o porque la superficie de las mismas excede a las de las colindantes se consideran fachadas. </w:t>
      </w:r>
    </w:p>
    <w:p w14:paraId="41CD1E84" w14:textId="4F47EE7C" w:rsidR="00BB5532" w:rsidRPr="00BB5532" w:rsidRDefault="00BB5532" w:rsidP="00BB5532">
      <w:pPr>
        <w:tabs>
          <w:tab w:val="left" w:pos="4253"/>
        </w:tabs>
        <w:rPr>
          <w:rFonts w:cs="Arial"/>
          <w:bCs/>
          <w:szCs w:val="18"/>
        </w:rPr>
      </w:pPr>
      <w:r w:rsidRPr="00BB5532">
        <w:rPr>
          <w:rFonts w:cs="Arial"/>
          <w:bCs/>
          <w:szCs w:val="18"/>
        </w:rPr>
        <w:t>La comprobación de la limitac</w:t>
      </w:r>
      <w:r w:rsidR="004D1026">
        <w:rPr>
          <w:rFonts w:cs="Arial"/>
          <w:bCs/>
          <w:szCs w:val="18"/>
        </w:rPr>
        <w:t>ión de humedades de condensaciones</w:t>
      </w:r>
      <w:r w:rsidRPr="00BB5532">
        <w:rPr>
          <w:rFonts w:cs="Arial"/>
          <w:bCs/>
          <w:szCs w:val="18"/>
        </w:rPr>
        <w:t xml:space="preserve"> superficiales e intersticiales se ha realizado según lo establecido en la Sección HE-1 Limitación de la demanda energética del DB HE Ahorro de energía.</w:t>
      </w:r>
    </w:p>
    <w:p w14:paraId="75188684" w14:textId="77777777" w:rsidR="00BB5532" w:rsidRPr="004C5F2A" w:rsidRDefault="00BB5532" w:rsidP="00BB5532">
      <w:pPr>
        <w:tabs>
          <w:tab w:val="left" w:pos="4253"/>
        </w:tabs>
        <w:rPr>
          <w:rFonts w:cs="Arial"/>
          <w:bCs/>
          <w:szCs w:val="18"/>
        </w:rPr>
      </w:pPr>
      <w:r w:rsidRPr="00BB5532">
        <w:rPr>
          <w:rFonts w:cs="Arial"/>
          <w:bCs/>
          <w:szCs w:val="18"/>
        </w:rPr>
        <w:t xml:space="preserve">Para la aplicación de esta sección de Protección frente a la humedad, se comprobará el cumplimiento de las </w:t>
      </w:r>
      <w:r w:rsidRPr="004C5F2A">
        <w:rPr>
          <w:rFonts w:cs="Arial"/>
          <w:bCs/>
          <w:szCs w:val="18"/>
        </w:rPr>
        <w:t>condiciones de diseño relativas a los elementos constructivos:</w:t>
      </w:r>
    </w:p>
    <w:p w14:paraId="48ED6A9E" w14:textId="77777777" w:rsidR="00BB5532" w:rsidRPr="004C5F2A" w:rsidRDefault="00BB5532" w:rsidP="00BB5532">
      <w:pPr>
        <w:tabs>
          <w:tab w:val="left" w:pos="4253"/>
        </w:tabs>
        <w:rPr>
          <w:rFonts w:cs="Arial"/>
          <w:bCs/>
          <w:szCs w:val="18"/>
        </w:rPr>
      </w:pPr>
    </w:p>
    <w:p w14:paraId="3B6A6FC0" w14:textId="77777777" w:rsidR="004C5F2A" w:rsidRPr="004C5F2A" w:rsidRDefault="00BB5532" w:rsidP="00BB5532">
      <w:pPr>
        <w:rPr>
          <w:rFonts w:cs="Arial"/>
          <w:szCs w:val="18"/>
        </w:rPr>
      </w:pPr>
      <w:r w:rsidRPr="004C5F2A">
        <w:rPr>
          <w:rFonts w:cs="Arial"/>
          <w:b/>
          <w:szCs w:val="18"/>
        </w:rPr>
        <w:t>1.- MUROS</w:t>
      </w:r>
      <w:r w:rsidRPr="004C5F2A">
        <w:rPr>
          <w:rFonts w:cs="Arial"/>
          <w:szCs w:val="18"/>
        </w:rPr>
        <w:t>:</w:t>
      </w:r>
    </w:p>
    <w:p w14:paraId="21F19BED" w14:textId="2A07C5CB" w:rsidR="004C5F2A" w:rsidRPr="004C5F2A" w:rsidRDefault="004C5F2A" w:rsidP="004C5F2A">
      <w:pPr>
        <w:rPr>
          <w:rFonts w:cs="Arial"/>
          <w:b/>
          <w:bCs/>
          <w:szCs w:val="18"/>
          <w:lang w:val="es-ES_tradnl"/>
        </w:rPr>
      </w:pPr>
      <w:r w:rsidRPr="004C5F2A">
        <w:rPr>
          <w:rFonts w:cs="Arial"/>
          <w:bCs/>
          <w:szCs w:val="18"/>
          <w:lang w:val="es-ES_tradnl"/>
        </w:rPr>
        <w:t xml:space="preserve">El presente proyecto de sustitución de cubierta no actúa sobre los </w:t>
      </w:r>
      <w:r w:rsidR="007C0EE6" w:rsidRPr="004C5F2A">
        <w:rPr>
          <w:rFonts w:cs="Arial"/>
          <w:bCs/>
          <w:szCs w:val="18"/>
          <w:lang w:val="es-ES_tradnl"/>
        </w:rPr>
        <w:t>muros</w:t>
      </w:r>
      <w:r w:rsidRPr="004C5F2A">
        <w:rPr>
          <w:rFonts w:cs="Arial"/>
          <w:b/>
          <w:bCs/>
          <w:szCs w:val="18"/>
          <w:lang w:val="es-ES_tradnl"/>
        </w:rPr>
        <w:t>.</w:t>
      </w:r>
      <w:r w:rsidR="007C0EE6" w:rsidRPr="004C5F2A">
        <w:rPr>
          <w:rFonts w:cs="Arial"/>
          <w:b/>
          <w:bCs/>
          <w:szCs w:val="18"/>
          <w:lang w:val="es-ES_tradnl"/>
        </w:rPr>
        <w:t xml:space="preserve"> </w:t>
      </w:r>
    </w:p>
    <w:p w14:paraId="16F179F5" w14:textId="77777777" w:rsidR="00BB5532" w:rsidRPr="004C5F2A" w:rsidRDefault="00BB5532" w:rsidP="004C5F2A">
      <w:pPr>
        <w:rPr>
          <w:rFonts w:cs="Arial"/>
          <w:b/>
          <w:bCs/>
          <w:szCs w:val="18"/>
          <w:lang w:val="es-ES_tradnl"/>
        </w:rPr>
      </w:pPr>
    </w:p>
    <w:p w14:paraId="48E07CDA" w14:textId="77777777" w:rsidR="00BB5532" w:rsidRPr="004C5F2A" w:rsidRDefault="00BB5532" w:rsidP="00BB5532">
      <w:pPr>
        <w:rPr>
          <w:rFonts w:cs="Arial"/>
          <w:b/>
          <w:bCs/>
          <w:szCs w:val="18"/>
          <w:lang w:val="es-ES_tradnl"/>
        </w:rPr>
      </w:pPr>
      <w:r w:rsidRPr="004C5F2A">
        <w:rPr>
          <w:rFonts w:cs="Arial"/>
          <w:b/>
          <w:bCs/>
          <w:szCs w:val="18"/>
          <w:lang w:val="es-ES_tradnl"/>
        </w:rPr>
        <w:t>2.- SUELOS:</w:t>
      </w:r>
    </w:p>
    <w:p w14:paraId="51BCBD87" w14:textId="394D1470" w:rsidR="004C5F2A" w:rsidRPr="004C5F2A" w:rsidRDefault="004C5F2A" w:rsidP="004C5F2A">
      <w:pPr>
        <w:rPr>
          <w:rFonts w:cs="Arial"/>
          <w:bCs/>
          <w:szCs w:val="18"/>
          <w:lang w:val="es-ES_tradnl"/>
        </w:rPr>
      </w:pPr>
      <w:r w:rsidRPr="004C5F2A">
        <w:rPr>
          <w:rFonts w:cs="Arial"/>
          <w:bCs/>
          <w:szCs w:val="18"/>
          <w:lang w:val="es-ES_tradnl"/>
        </w:rPr>
        <w:t xml:space="preserve">El presente proyecto de sustitución de cubierta no actúa sobre los suelos. </w:t>
      </w:r>
    </w:p>
    <w:p w14:paraId="301CDF56" w14:textId="77777777" w:rsidR="00BB5532" w:rsidRPr="00BB5532" w:rsidRDefault="00BB5532" w:rsidP="00BB5532">
      <w:pPr>
        <w:rPr>
          <w:rFonts w:cs="Arial"/>
          <w:szCs w:val="18"/>
        </w:rPr>
      </w:pPr>
    </w:p>
    <w:p w14:paraId="5EB0A807" w14:textId="77777777" w:rsidR="00BB5532" w:rsidRPr="00BB5532" w:rsidRDefault="00BB5532" w:rsidP="00BB5532">
      <w:pPr>
        <w:rPr>
          <w:rFonts w:cs="Arial"/>
          <w:szCs w:val="18"/>
        </w:rPr>
      </w:pPr>
      <w:r w:rsidRPr="00BB5532">
        <w:rPr>
          <w:rFonts w:cs="Arial"/>
          <w:b/>
          <w:szCs w:val="18"/>
        </w:rPr>
        <w:t>3.- FACHADAS</w:t>
      </w:r>
      <w:r w:rsidRPr="00BB5532">
        <w:rPr>
          <w:rFonts w:cs="Arial"/>
          <w:szCs w:val="18"/>
        </w:rPr>
        <w:t>:</w:t>
      </w:r>
    </w:p>
    <w:p w14:paraId="455F2490" w14:textId="77777777" w:rsidR="003734AE" w:rsidRPr="00631B06" w:rsidRDefault="003734AE" w:rsidP="00BB5532">
      <w:pPr>
        <w:rPr>
          <w:rFonts w:cs="Arial"/>
          <w:szCs w:val="18"/>
        </w:rPr>
      </w:pPr>
    </w:p>
    <w:p w14:paraId="4535C887" w14:textId="77777777" w:rsidR="004C5F2A" w:rsidRDefault="00E34D51" w:rsidP="00BB5532">
      <w:pPr>
        <w:rPr>
          <w:rFonts w:cs="Arial"/>
          <w:szCs w:val="18"/>
        </w:rPr>
      </w:pPr>
      <w:r>
        <w:rPr>
          <w:rFonts w:cs="Arial"/>
          <w:szCs w:val="18"/>
        </w:rPr>
        <w:t xml:space="preserve">En el presente proyecto </w:t>
      </w:r>
      <w:r w:rsidR="004C5F2A" w:rsidRPr="004C5F2A">
        <w:rPr>
          <w:rFonts w:cs="Arial"/>
          <w:bCs/>
          <w:szCs w:val="18"/>
          <w:lang w:val="es-ES_tradnl"/>
        </w:rPr>
        <w:t xml:space="preserve">de sustitución de cubierta no actúa sobre </w:t>
      </w:r>
      <w:r w:rsidR="004C5F2A">
        <w:rPr>
          <w:rFonts w:cs="Arial"/>
          <w:bCs/>
          <w:szCs w:val="18"/>
          <w:lang w:val="es-ES_tradnl"/>
        </w:rPr>
        <w:t>las</w:t>
      </w:r>
      <w:r w:rsidR="004C5F2A">
        <w:rPr>
          <w:rFonts w:cs="Arial"/>
          <w:szCs w:val="18"/>
        </w:rPr>
        <w:t xml:space="preserve"> </w:t>
      </w:r>
      <w:r>
        <w:rPr>
          <w:rFonts w:cs="Arial"/>
          <w:szCs w:val="18"/>
        </w:rPr>
        <w:t xml:space="preserve">fachadas. </w:t>
      </w:r>
    </w:p>
    <w:p w14:paraId="26CA1122" w14:textId="29773A45" w:rsidR="00BB5532" w:rsidRPr="00994D66" w:rsidRDefault="00A224CA" w:rsidP="00BB5532">
      <w:pPr>
        <w:rPr>
          <w:rFonts w:cs="Arial"/>
          <w:szCs w:val="18"/>
        </w:rPr>
      </w:pPr>
      <w:r>
        <w:rPr>
          <w:rFonts w:cs="Arial"/>
          <w:szCs w:val="18"/>
        </w:rPr>
        <w:t xml:space="preserve">Aún así se </w:t>
      </w:r>
      <w:r w:rsidR="00E34D51">
        <w:rPr>
          <w:rFonts w:cs="Arial"/>
          <w:szCs w:val="18"/>
        </w:rPr>
        <w:t>garantizará que los elementos</w:t>
      </w:r>
      <w:r>
        <w:rPr>
          <w:rFonts w:cs="Arial"/>
          <w:szCs w:val="18"/>
        </w:rPr>
        <w:t xml:space="preserve"> de fachada bajo la cubierta que puedan verse afectado</w:t>
      </w:r>
      <w:r w:rsidR="00E34D51">
        <w:rPr>
          <w:rFonts w:cs="Arial"/>
          <w:szCs w:val="18"/>
        </w:rPr>
        <w:t>s por la intervención cumplan lo establecido en la presente memoria.</w:t>
      </w:r>
    </w:p>
    <w:p w14:paraId="3000E698" w14:textId="77777777" w:rsidR="00C34ECB" w:rsidRPr="00994D66" w:rsidRDefault="00C34ECB" w:rsidP="00BB5532">
      <w:pPr>
        <w:rPr>
          <w:rFonts w:cs="Arial"/>
          <w:szCs w:val="18"/>
        </w:rPr>
      </w:pPr>
    </w:p>
    <w:p w14:paraId="7F631D0C" w14:textId="77777777" w:rsidR="00BB5532" w:rsidRDefault="00BB5532" w:rsidP="00BB5532">
      <w:pPr>
        <w:rPr>
          <w:rFonts w:cs="Arial"/>
          <w:szCs w:val="18"/>
        </w:rPr>
      </w:pPr>
      <w:r w:rsidRPr="00BB5532">
        <w:rPr>
          <w:rFonts w:cs="Arial"/>
          <w:b/>
          <w:szCs w:val="18"/>
        </w:rPr>
        <w:t>4.-</w:t>
      </w:r>
      <w:r w:rsidRPr="00BB5532">
        <w:rPr>
          <w:rFonts w:cs="Arial"/>
          <w:szCs w:val="18"/>
        </w:rPr>
        <w:t xml:space="preserve"> </w:t>
      </w:r>
      <w:r w:rsidRPr="00BB5532">
        <w:rPr>
          <w:rFonts w:cs="Arial"/>
          <w:b/>
          <w:szCs w:val="18"/>
        </w:rPr>
        <w:t>CUBIERTAS</w:t>
      </w:r>
      <w:r w:rsidRPr="00BB5532">
        <w:rPr>
          <w:rFonts w:cs="Arial"/>
          <w:szCs w:val="18"/>
        </w:rPr>
        <w:t>:</w:t>
      </w:r>
    </w:p>
    <w:p w14:paraId="7EA02AD0" w14:textId="77777777" w:rsidR="00D10F02" w:rsidRPr="00BB5532" w:rsidRDefault="00D10F02" w:rsidP="00BB5532">
      <w:pPr>
        <w:rPr>
          <w:rFonts w:cs="Arial"/>
          <w:szCs w:val="18"/>
        </w:rPr>
      </w:pPr>
    </w:p>
    <w:p w14:paraId="3F788A7B" w14:textId="7D110051" w:rsidR="00F235F8" w:rsidRPr="00AE4096" w:rsidRDefault="00A224CA" w:rsidP="00F235F8">
      <w:pPr>
        <w:rPr>
          <w:rFonts w:cs="Arial"/>
          <w:szCs w:val="18"/>
        </w:rPr>
      </w:pPr>
      <w:r w:rsidRPr="00AE4096">
        <w:rPr>
          <w:rFonts w:cs="Arial"/>
          <w:szCs w:val="18"/>
        </w:rPr>
        <w:t>1. Las características de la</w:t>
      </w:r>
      <w:r w:rsidR="00F235F8" w:rsidRPr="00AE4096">
        <w:rPr>
          <w:rFonts w:cs="Arial"/>
          <w:szCs w:val="18"/>
        </w:rPr>
        <w:t xml:space="preserve"> </w:t>
      </w:r>
      <w:r w:rsidR="00F235F8" w:rsidRPr="00AE4096">
        <w:rPr>
          <w:rFonts w:cs="Arial"/>
          <w:szCs w:val="18"/>
          <w:u w:val="single"/>
        </w:rPr>
        <w:t>cubierta</w:t>
      </w:r>
      <w:r w:rsidR="00F235F8" w:rsidRPr="00AE4096">
        <w:rPr>
          <w:rFonts w:cs="Arial"/>
          <w:szCs w:val="18"/>
        </w:rPr>
        <w:t xml:space="preserve"> deben corresponder con las especificadas en el apartado 2.4.2.</w:t>
      </w:r>
    </w:p>
    <w:p w14:paraId="67A74CD5" w14:textId="77777777" w:rsidR="00851F35" w:rsidRPr="00AE4096" w:rsidRDefault="00F235F8" w:rsidP="00F235F8">
      <w:pPr>
        <w:rPr>
          <w:rFonts w:cs="Arial"/>
          <w:szCs w:val="18"/>
        </w:rPr>
      </w:pPr>
      <w:r w:rsidRPr="00AE4096">
        <w:rPr>
          <w:rFonts w:cs="Arial"/>
          <w:szCs w:val="18"/>
        </w:rPr>
        <w:t xml:space="preserve">Para las cubiertas el grado de impermeabilidad exigido es único e independiente de factores climáticos. </w:t>
      </w:r>
    </w:p>
    <w:p w14:paraId="14294948" w14:textId="77777777" w:rsidR="00B72C59" w:rsidRPr="00AE4096" w:rsidRDefault="00B72C59" w:rsidP="00F235F8">
      <w:pPr>
        <w:rPr>
          <w:rFonts w:cs="Arial"/>
          <w:szCs w:val="18"/>
        </w:rPr>
      </w:pPr>
    </w:p>
    <w:p w14:paraId="0E657145" w14:textId="548D15C7" w:rsidR="00F235F8" w:rsidRPr="00AE4096" w:rsidRDefault="00F235F8" w:rsidP="00F235F8">
      <w:pPr>
        <w:rPr>
          <w:rFonts w:cs="Arial"/>
          <w:szCs w:val="18"/>
        </w:rPr>
      </w:pPr>
      <w:r w:rsidRPr="00AE4096">
        <w:rPr>
          <w:rFonts w:cs="Arial"/>
          <w:szCs w:val="18"/>
        </w:rPr>
        <w:t>La</w:t>
      </w:r>
      <w:r w:rsidR="00A224CA" w:rsidRPr="00AE4096">
        <w:rPr>
          <w:rFonts w:cs="Arial"/>
          <w:szCs w:val="18"/>
        </w:rPr>
        <w:t xml:space="preserve"> cubierta</w:t>
      </w:r>
      <w:r w:rsidRPr="00AE4096">
        <w:rPr>
          <w:rFonts w:cs="Arial"/>
          <w:szCs w:val="18"/>
        </w:rPr>
        <w:t xml:space="preserve"> proyectada pa</w:t>
      </w:r>
      <w:r w:rsidR="00363C2C" w:rsidRPr="00AE4096">
        <w:rPr>
          <w:rFonts w:cs="Arial"/>
          <w:szCs w:val="18"/>
        </w:rPr>
        <w:t xml:space="preserve">ra la </w:t>
      </w:r>
      <w:r w:rsidR="00122072" w:rsidRPr="00AE4096">
        <w:rPr>
          <w:rFonts w:cs="Arial"/>
          <w:szCs w:val="18"/>
        </w:rPr>
        <w:t>zona de actuación</w:t>
      </w:r>
      <w:r w:rsidR="00A224CA" w:rsidRPr="00AE4096">
        <w:rPr>
          <w:rFonts w:cs="Arial"/>
          <w:szCs w:val="18"/>
        </w:rPr>
        <w:t xml:space="preserve"> alcanza</w:t>
      </w:r>
      <w:r w:rsidRPr="00AE4096">
        <w:rPr>
          <w:rFonts w:cs="Arial"/>
          <w:szCs w:val="18"/>
        </w:rPr>
        <w:t xml:space="preserve"> el grado de impermeabilidad ya que cumple las siguientes condiciones:</w:t>
      </w:r>
    </w:p>
    <w:p w14:paraId="456C7F41" w14:textId="3757757A" w:rsidR="0058650F" w:rsidRPr="00AE4096" w:rsidRDefault="00851F35" w:rsidP="00F235F8">
      <w:pPr>
        <w:rPr>
          <w:rFonts w:cs="Arial"/>
          <w:szCs w:val="18"/>
        </w:rPr>
      </w:pPr>
      <w:r w:rsidRPr="00AE4096">
        <w:rPr>
          <w:rFonts w:cs="Arial"/>
          <w:szCs w:val="18"/>
        </w:rPr>
        <w:t xml:space="preserve">- </w:t>
      </w:r>
      <w:r w:rsidR="0058650F" w:rsidRPr="00AE4096">
        <w:rPr>
          <w:rFonts w:cs="Arial"/>
          <w:szCs w:val="18"/>
        </w:rPr>
        <w:t>un sistema de formaci</w:t>
      </w:r>
      <w:r w:rsidR="0058650F" w:rsidRPr="00AE4096">
        <w:rPr>
          <w:rFonts w:cs="Arial" w:hint="eastAsia"/>
          <w:szCs w:val="18"/>
        </w:rPr>
        <w:t>ó</w:t>
      </w:r>
      <w:r w:rsidR="0058650F" w:rsidRPr="00AE4096">
        <w:rPr>
          <w:rFonts w:cs="Arial"/>
          <w:szCs w:val="18"/>
        </w:rPr>
        <w:t>n de pendientes cuando la cubierta sea plana o cuando sea inclinada y</w:t>
      </w:r>
      <w:r w:rsidR="0058650F" w:rsidRPr="00AE4096">
        <w:rPr>
          <w:rFonts w:cs="Arial"/>
          <w:szCs w:val="18"/>
        </w:rPr>
        <w:t xml:space="preserve"> </w:t>
      </w:r>
      <w:r w:rsidR="0058650F" w:rsidRPr="00AE4096">
        <w:rPr>
          <w:rFonts w:cs="Arial"/>
          <w:szCs w:val="18"/>
        </w:rPr>
        <w:t>su soporte resistente no tenga la pendiente adecuada al tipo de protecci</w:t>
      </w:r>
      <w:r w:rsidR="0058650F" w:rsidRPr="00AE4096">
        <w:rPr>
          <w:rFonts w:cs="Arial" w:hint="eastAsia"/>
          <w:szCs w:val="18"/>
        </w:rPr>
        <w:t>ó</w:t>
      </w:r>
      <w:r w:rsidR="0058650F" w:rsidRPr="00AE4096">
        <w:rPr>
          <w:rFonts w:cs="Arial"/>
          <w:szCs w:val="18"/>
        </w:rPr>
        <w:t>n y de impermeabilizaci</w:t>
      </w:r>
      <w:r w:rsidR="0058650F" w:rsidRPr="00AE4096">
        <w:rPr>
          <w:rFonts w:cs="Arial" w:hint="eastAsia"/>
          <w:szCs w:val="18"/>
        </w:rPr>
        <w:t>ó</w:t>
      </w:r>
      <w:r w:rsidR="0058650F" w:rsidRPr="00AE4096">
        <w:rPr>
          <w:rFonts w:cs="Arial"/>
          <w:szCs w:val="18"/>
        </w:rPr>
        <w:t>n</w:t>
      </w:r>
      <w:r w:rsidR="0058650F" w:rsidRPr="00AE4096">
        <w:rPr>
          <w:rFonts w:cs="Arial"/>
          <w:szCs w:val="18"/>
        </w:rPr>
        <w:t xml:space="preserve"> que se vaya a utilizar.</w:t>
      </w:r>
    </w:p>
    <w:p w14:paraId="16A73278" w14:textId="6362192B" w:rsidR="00F235F8" w:rsidRPr="00AE4096" w:rsidRDefault="00851F35" w:rsidP="00F235F8">
      <w:pPr>
        <w:rPr>
          <w:rFonts w:cs="Arial"/>
          <w:szCs w:val="18"/>
        </w:rPr>
      </w:pPr>
      <w:r w:rsidRPr="00AE4096">
        <w:rPr>
          <w:rFonts w:cs="Arial"/>
          <w:szCs w:val="18"/>
        </w:rPr>
        <w:t xml:space="preserve">- </w:t>
      </w:r>
      <w:r w:rsidR="00F235F8" w:rsidRPr="00AE4096">
        <w:rPr>
          <w:rFonts w:cs="Arial"/>
          <w:szCs w:val="18"/>
        </w:rPr>
        <w:t>un aislante térmico, según se determine en la sección HE1 del DB “Ahorro de energía”;</w:t>
      </w:r>
    </w:p>
    <w:p w14:paraId="027F07FB" w14:textId="77777777" w:rsidR="0058650F" w:rsidRPr="00AE4096" w:rsidRDefault="00B72C59" w:rsidP="00F235F8">
      <w:pPr>
        <w:rPr>
          <w:rFonts w:cs="Arial"/>
          <w:szCs w:val="18"/>
        </w:rPr>
      </w:pPr>
      <w:r w:rsidRPr="00AE4096">
        <w:rPr>
          <w:rFonts w:cs="Arial"/>
          <w:szCs w:val="18"/>
        </w:rPr>
        <w:t>-</w:t>
      </w:r>
      <w:r w:rsidR="0058650F" w:rsidRPr="00AE4096">
        <w:rPr>
          <w:rFonts w:cs="Arial"/>
          <w:szCs w:val="18"/>
        </w:rPr>
        <w:t xml:space="preserve"> </w:t>
      </w:r>
      <w:r w:rsidR="0058650F" w:rsidRPr="00AE4096">
        <w:rPr>
          <w:rFonts w:cs="Arial"/>
          <w:szCs w:val="18"/>
        </w:rPr>
        <w:t>un tejado, cuando la cubierta sea inclinada, salvo que la capa de impermeabilizaci</w:t>
      </w:r>
      <w:r w:rsidR="0058650F" w:rsidRPr="00AE4096">
        <w:rPr>
          <w:rFonts w:cs="Arial" w:hint="eastAsia"/>
          <w:szCs w:val="18"/>
        </w:rPr>
        <w:t>ó</w:t>
      </w:r>
      <w:r w:rsidR="0058650F" w:rsidRPr="00AE4096">
        <w:rPr>
          <w:rFonts w:cs="Arial"/>
          <w:szCs w:val="18"/>
        </w:rPr>
        <w:t>n sea autoprotegida;</w:t>
      </w:r>
      <w:r w:rsidRPr="00AE4096">
        <w:rPr>
          <w:rFonts w:cs="Arial"/>
          <w:szCs w:val="18"/>
        </w:rPr>
        <w:t xml:space="preserve"> </w:t>
      </w:r>
    </w:p>
    <w:p w14:paraId="59F95838" w14:textId="4C4B5EC2" w:rsidR="00F235F8" w:rsidRPr="00AE4096" w:rsidRDefault="00B72C59" w:rsidP="00F235F8">
      <w:pPr>
        <w:rPr>
          <w:rFonts w:cs="Arial"/>
          <w:szCs w:val="18"/>
        </w:rPr>
      </w:pPr>
      <w:r w:rsidRPr="00AE4096">
        <w:rPr>
          <w:rFonts w:cs="Arial"/>
          <w:szCs w:val="18"/>
        </w:rPr>
        <w:t xml:space="preserve">- </w:t>
      </w:r>
      <w:r w:rsidR="00F235F8" w:rsidRPr="00AE4096">
        <w:rPr>
          <w:rFonts w:cs="Arial"/>
          <w:szCs w:val="18"/>
        </w:rPr>
        <w:t>un sistema de evacuación de aguas mediante canalones, sumideros y rebosaderos, dimensionado según el cálculo descrito en la sección HS 5 del DB-HS.</w:t>
      </w:r>
    </w:p>
    <w:p w14:paraId="4DBA4B2A" w14:textId="77777777" w:rsidR="00F235F8" w:rsidRPr="00AE4096" w:rsidRDefault="00F235F8" w:rsidP="00F235F8">
      <w:pPr>
        <w:rPr>
          <w:rFonts w:cs="Arial"/>
          <w:szCs w:val="18"/>
        </w:rPr>
      </w:pPr>
    </w:p>
    <w:p w14:paraId="7EE25688" w14:textId="77777777" w:rsidR="00F235F8" w:rsidRPr="00BB5532" w:rsidRDefault="00F235F8" w:rsidP="00F235F8">
      <w:pPr>
        <w:rPr>
          <w:rFonts w:cs="Arial"/>
          <w:szCs w:val="18"/>
        </w:rPr>
      </w:pPr>
      <w:r w:rsidRPr="00AE4096">
        <w:rPr>
          <w:rFonts w:cs="Arial"/>
          <w:szCs w:val="18"/>
        </w:rPr>
        <w:t>2. Las características de los componentes de las mismas deben corresponder con las especificadas en el apartado 2.4.3.:</w:t>
      </w:r>
    </w:p>
    <w:p w14:paraId="4C1E9C29" w14:textId="77777777" w:rsidR="00F235F8" w:rsidRPr="00BB5532" w:rsidRDefault="00F235F8" w:rsidP="00F235F8">
      <w:pPr>
        <w:rPr>
          <w:rFonts w:cs="Arial"/>
          <w:szCs w:val="18"/>
          <w:u w:val="single"/>
        </w:rPr>
      </w:pPr>
    </w:p>
    <w:p w14:paraId="4D59BB5E" w14:textId="77777777" w:rsidR="00F235F8" w:rsidRPr="00BB5532" w:rsidRDefault="00F235F8" w:rsidP="00F235F8">
      <w:pPr>
        <w:rPr>
          <w:rFonts w:cs="Arial"/>
          <w:szCs w:val="18"/>
          <w:u w:val="single"/>
        </w:rPr>
      </w:pPr>
      <w:r w:rsidRPr="00BB5532">
        <w:rPr>
          <w:rFonts w:cs="Arial"/>
          <w:szCs w:val="18"/>
          <w:u w:val="single"/>
        </w:rPr>
        <w:t>Sistema de formación de pendientes:</w:t>
      </w:r>
    </w:p>
    <w:p w14:paraId="61121218" w14:textId="77777777" w:rsidR="00312183" w:rsidRDefault="005D577D" w:rsidP="005D577D">
      <w:pPr>
        <w:rPr>
          <w:rFonts w:cs="Arial"/>
          <w:szCs w:val="18"/>
        </w:rPr>
      </w:pPr>
      <w:r w:rsidRPr="005D577D">
        <w:rPr>
          <w:rFonts w:cs="Arial"/>
          <w:szCs w:val="18"/>
        </w:rPr>
        <w:t>El sistema de formaci</w:t>
      </w:r>
      <w:r w:rsidRPr="005D577D">
        <w:rPr>
          <w:rFonts w:cs="Arial" w:hint="eastAsia"/>
          <w:szCs w:val="18"/>
        </w:rPr>
        <w:t>ó</w:t>
      </w:r>
      <w:r w:rsidRPr="005D577D">
        <w:rPr>
          <w:rFonts w:cs="Arial"/>
          <w:szCs w:val="18"/>
        </w:rPr>
        <w:t xml:space="preserve">n de pendientes en cubiertas inclinadas, cuando </w:t>
      </w:r>
      <w:r w:rsidRPr="005D577D">
        <w:rPr>
          <w:rFonts w:cs="Arial" w:hint="eastAsia"/>
          <w:szCs w:val="18"/>
        </w:rPr>
        <w:t>é</w:t>
      </w:r>
      <w:r w:rsidRPr="005D577D">
        <w:rPr>
          <w:rFonts w:cs="Arial"/>
          <w:szCs w:val="18"/>
        </w:rPr>
        <w:t>stas no tengan capa de</w:t>
      </w:r>
      <w:r>
        <w:rPr>
          <w:rFonts w:cs="Arial"/>
          <w:szCs w:val="18"/>
        </w:rPr>
        <w:t xml:space="preserve"> </w:t>
      </w:r>
      <w:r w:rsidRPr="005D577D">
        <w:rPr>
          <w:rFonts w:cs="Arial"/>
          <w:szCs w:val="18"/>
        </w:rPr>
        <w:t>impermeabilizaci</w:t>
      </w:r>
      <w:r w:rsidRPr="005D577D">
        <w:rPr>
          <w:rFonts w:cs="Arial" w:hint="eastAsia"/>
          <w:szCs w:val="18"/>
        </w:rPr>
        <w:t>ó</w:t>
      </w:r>
      <w:r w:rsidRPr="005D577D">
        <w:rPr>
          <w:rFonts w:cs="Arial"/>
          <w:szCs w:val="18"/>
        </w:rPr>
        <w:t>n, debe tener una pendiente hacia los elementos d</w:t>
      </w:r>
      <w:r>
        <w:rPr>
          <w:rFonts w:cs="Arial"/>
          <w:szCs w:val="18"/>
        </w:rPr>
        <w:t>e evacuación de agua mayor que la obtenida e</w:t>
      </w:r>
      <w:r w:rsidRPr="005D577D">
        <w:rPr>
          <w:rFonts w:cs="Arial"/>
          <w:szCs w:val="18"/>
        </w:rPr>
        <w:t>n la tabla 2.10 en funci</w:t>
      </w:r>
      <w:r w:rsidRPr="005D577D">
        <w:rPr>
          <w:rFonts w:cs="Arial" w:hint="eastAsia"/>
          <w:szCs w:val="18"/>
        </w:rPr>
        <w:t>ó</w:t>
      </w:r>
      <w:r w:rsidRPr="005D577D">
        <w:rPr>
          <w:rFonts w:cs="Arial"/>
          <w:szCs w:val="18"/>
        </w:rPr>
        <w:t>n del tipo de tejado.</w:t>
      </w:r>
      <w:r>
        <w:rPr>
          <w:rFonts w:cs="Arial"/>
          <w:szCs w:val="18"/>
        </w:rPr>
        <w:t xml:space="preserve"> </w:t>
      </w:r>
    </w:p>
    <w:p w14:paraId="04D26D22" w14:textId="14ADA922" w:rsidR="00312183" w:rsidRDefault="00312183">
      <w:pPr>
        <w:jc w:val="left"/>
        <w:rPr>
          <w:rFonts w:cs="Arial"/>
          <w:szCs w:val="18"/>
        </w:rPr>
      </w:pPr>
      <w:r>
        <w:rPr>
          <w:rFonts w:cs="Arial"/>
          <w:szCs w:val="18"/>
        </w:rPr>
        <w:br w:type="page"/>
      </w:r>
    </w:p>
    <w:p w14:paraId="307D8976" w14:textId="77777777" w:rsidR="00312183" w:rsidRDefault="00312183" w:rsidP="00312183">
      <w:pPr>
        <w:autoSpaceDE w:val="0"/>
        <w:autoSpaceDN w:val="0"/>
        <w:adjustRightInd w:val="0"/>
        <w:spacing w:before="6" w:line="130" w:lineRule="exact"/>
        <w:jc w:val="left"/>
        <w:rPr>
          <w:rFonts w:ascii="Times New Roman" w:hAnsi="Times New Roman"/>
          <w:sz w:val="13"/>
          <w:szCs w:val="13"/>
        </w:rPr>
      </w:pPr>
    </w:p>
    <w:p w14:paraId="5B0F39D9" w14:textId="77777777" w:rsidR="00312183" w:rsidRDefault="00312183" w:rsidP="00312183">
      <w:pPr>
        <w:autoSpaceDE w:val="0"/>
        <w:autoSpaceDN w:val="0"/>
        <w:adjustRightInd w:val="0"/>
        <w:ind w:left="2454" w:right="-20"/>
        <w:jc w:val="left"/>
        <w:rPr>
          <w:rFonts w:cs="Arial"/>
          <w:szCs w:val="18"/>
        </w:rPr>
      </w:pPr>
      <w:r>
        <w:rPr>
          <w:rFonts w:cs="Arial"/>
          <w:b/>
          <w:bCs/>
          <w:szCs w:val="18"/>
        </w:rPr>
        <w:t>T</w:t>
      </w:r>
      <w:r>
        <w:rPr>
          <w:rFonts w:cs="Arial"/>
          <w:b/>
          <w:bCs/>
          <w:spacing w:val="-1"/>
          <w:szCs w:val="18"/>
        </w:rPr>
        <w:t>a</w:t>
      </w:r>
      <w:r>
        <w:rPr>
          <w:rFonts w:cs="Arial"/>
          <w:b/>
          <w:bCs/>
          <w:szCs w:val="18"/>
        </w:rPr>
        <w:t>bla 2.10 Pendientes de</w:t>
      </w:r>
      <w:r>
        <w:rPr>
          <w:rFonts w:cs="Arial"/>
          <w:b/>
          <w:bCs/>
          <w:spacing w:val="-1"/>
          <w:szCs w:val="18"/>
        </w:rPr>
        <w:t xml:space="preserve"> </w:t>
      </w:r>
      <w:r>
        <w:rPr>
          <w:rFonts w:cs="Arial"/>
          <w:b/>
          <w:bCs/>
          <w:szCs w:val="18"/>
        </w:rPr>
        <w:t>cubiertas inclinadas</w:t>
      </w:r>
    </w:p>
    <w:p w14:paraId="722B2CB2" w14:textId="77777777" w:rsidR="00312183" w:rsidRDefault="00312183" w:rsidP="00312183">
      <w:pPr>
        <w:autoSpaceDE w:val="0"/>
        <w:autoSpaceDN w:val="0"/>
        <w:adjustRightInd w:val="0"/>
        <w:spacing w:before="5" w:line="140" w:lineRule="exact"/>
        <w:jc w:val="left"/>
        <w:rPr>
          <w:rFonts w:cs="Arial"/>
          <w:sz w:val="14"/>
          <w:szCs w:val="14"/>
        </w:rPr>
      </w:pPr>
    </w:p>
    <w:tbl>
      <w:tblPr>
        <w:tblW w:w="0" w:type="auto"/>
        <w:tblInd w:w="591" w:type="dxa"/>
        <w:tblLayout w:type="fixed"/>
        <w:tblCellMar>
          <w:left w:w="0" w:type="dxa"/>
          <w:right w:w="0" w:type="dxa"/>
        </w:tblCellMar>
        <w:tblLook w:val="0000" w:firstRow="0" w:lastRow="0" w:firstColumn="0" w:lastColumn="0" w:noHBand="0" w:noVBand="0"/>
      </w:tblPr>
      <w:tblGrid>
        <w:gridCol w:w="399"/>
        <w:gridCol w:w="798"/>
        <w:gridCol w:w="1368"/>
        <w:gridCol w:w="3705"/>
        <w:gridCol w:w="1368"/>
      </w:tblGrid>
      <w:tr w:rsidR="00312183" w14:paraId="4CB7A1C2" w14:textId="77777777" w:rsidTr="00FF2037">
        <w:tblPrEx>
          <w:tblCellMar>
            <w:top w:w="0" w:type="dxa"/>
            <w:left w:w="0" w:type="dxa"/>
            <w:bottom w:w="0" w:type="dxa"/>
            <w:right w:w="0" w:type="dxa"/>
          </w:tblCellMar>
        </w:tblPrEx>
        <w:trPr>
          <w:trHeight w:hRule="exact" w:val="631"/>
        </w:trPr>
        <w:tc>
          <w:tcPr>
            <w:tcW w:w="6270" w:type="dxa"/>
            <w:gridSpan w:val="4"/>
            <w:tcBorders>
              <w:top w:val="nil"/>
              <w:left w:val="nil"/>
              <w:bottom w:val="single" w:sz="4" w:space="0" w:color="000000"/>
              <w:right w:val="single" w:sz="4" w:space="0" w:color="000000"/>
            </w:tcBorders>
          </w:tcPr>
          <w:p w14:paraId="7D5E93F5" w14:textId="77777777" w:rsidR="00312183" w:rsidRDefault="00312183" w:rsidP="00FF2037">
            <w:pPr>
              <w:autoSpaceDE w:val="0"/>
              <w:autoSpaceDN w:val="0"/>
              <w:adjustRightInd w:val="0"/>
              <w:jc w:val="left"/>
              <w:rPr>
                <w:rFonts w:ascii="Times New Roman" w:hAnsi="Times New Roman"/>
                <w:sz w:val="24"/>
              </w:rPr>
            </w:pPr>
          </w:p>
        </w:tc>
        <w:tc>
          <w:tcPr>
            <w:tcW w:w="1368" w:type="dxa"/>
            <w:tcBorders>
              <w:top w:val="single" w:sz="4" w:space="0" w:color="000000"/>
              <w:left w:val="single" w:sz="4" w:space="0" w:color="000000"/>
              <w:bottom w:val="single" w:sz="4" w:space="0" w:color="000000"/>
              <w:right w:val="nil"/>
            </w:tcBorders>
          </w:tcPr>
          <w:p w14:paraId="305F2267" w14:textId="77777777" w:rsidR="00312183" w:rsidRDefault="00312183" w:rsidP="00FF2037">
            <w:pPr>
              <w:autoSpaceDE w:val="0"/>
              <w:autoSpaceDN w:val="0"/>
              <w:adjustRightInd w:val="0"/>
              <w:spacing w:before="1" w:line="206" w:lineRule="exact"/>
              <w:ind w:left="232" w:right="219"/>
              <w:jc w:val="center"/>
              <w:rPr>
                <w:rFonts w:ascii="Times New Roman" w:hAnsi="Times New Roman"/>
                <w:sz w:val="24"/>
              </w:rPr>
            </w:pPr>
            <w:r>
              <w:rPr>
                <w:rFonts w:cs="Arial"/>
                <w:b/>
                <w:bCs/>
                <w:szCs w:val="18"/>
              </w:rPr>
              <w:t>P</w:t>
            </w:r>
            <w:r>
              <w:rPr>
                <w:rFonts w:cs="Arial"/>
                <w:b/>
                <w:bCs/>
                <w:spacing w:val="-1"/>
                <w:szCs w:val="18"/>
              </w:rPr>
              <w:t>e</w:t>
            </w:r>
            <w:r>
              <w:rPr>
                <w:rFonts w:cs="Arial"/>
                <w:b/>
                <w:bCs/>
                <w:szCs w:val="18"/>
              </w:rPr>
              <w:t>ndi</w:t>
            </w:r>
            <w:r>
              <w:rPr>
                <w:rFonts w:cs="Arial"/>
                <w:b/>
                <w:bCs/>
                <w:spacing w:val="-1"/>
                <w:szCs w:val="18"/>
              </w:rPr>
              <w:t>e</w:t>
            </w:r>
            <w:r>
              <w:rPr>
                <w:rFonts w:cs="Arial"/>
                <w:b/>
                <w:bCs/>
                <w:szCs w:val="18"/>
              </w:rPr>
              <w:t>nte mínima en %</w:t>
            </w:r>
          </w:p>
        </w:tc>
      </w:tr>
      <w:tr w:rsidR="00312183" w14:paraId="3119F2EF" w14:textId="77777777" w:rsidTr="00FF2037">
        <w:tblPrEx>
          <w:tblCellMar>
            <w:top w:w="0" w:type="dxa"/>
            <w:left w:w="0" w:type="dxa"/>
            <w:bottom w:w="0" w:type="dxa"/>
            <w:right w:w="0" w:type="dxa"/>
          </w:tblCellMar>
        </w:tblPrEx>
        <w:trPr>
          <w:trHeight w:hRule="exact" w:val="650"/>
        </w:trPr>
        <w:tc>
          <w:tcPr>
            <w:tcW w:w="399" w:type="dxa"/>
            <w:vMerge w:val="restart"/>
            <w:tcBorders>
              <w:top w:val="single" w:sz="4" w:space="0" w:color="000000"/>
              <w:left w:val="nil"/>
              <w:bottom w:val="single" w:sz="4" w:space="0" w:color="000000"/>
              <w:right w:val="single" w:sz="4" w:space="0" w:color="000000"/>
            </w:tcBorders>
            <w:textDirection w:val="btLr"/>
          </w:tcPr>
          <w:p w14:paraId="3BC56F3C" w14:textId="77777777" w:rsidR="00312183" w:rsidRDefault="00312183" w:rsidP="00FF2037">
            <w:pPr>
              <w:autoSpaceDE w:val="0"/>
              <w:autoSpaceDN w:val="0"/>
              <w:adjustRightInd w:val="0"/>
              <w:ind w:left="1760" w:right="1738"/>
              <w:jc w:val="center"/>
              <w:rPr>
                <w:rFonts w:ascii="Times New Roman" w:hAnsi="Times New Roman"/>
                <w:sz w:val="24"/>
              </w:rPr>
            </w:pPr>
            <w:r>
              <w:rPr>
                <w:rFonts w:cs="Arial"/>
                <w:b/>
                <w:bCs/>
                <w:position w:val="-6"/>
                <w:szCs w:val="18"/>
              </w:rPr>
              <w:t>T</w:t>
            </w:r>
            <w:r>
              <w:rPr>
                <w:rFonts w:cs="Arial"/>
                <w:b/>
                <w:bCs/>
                <w:spacing w:val="-1"/>
                <w:position w:val="-6"/>
                <w:szCs w:val="18"/>
              </w:rPr>
              <w:t>e</w:t>
            </w:r>
            <w:r>
              <w:rPr>
                <w:rFonts w:cs="Arial"/>
                <w:b/>
                <w:bCs/>
                <w:position w:val="-6"/>
                <w:szCs w:val="18"/>
              </w:rPr>
              <w:t>j</w:t>
            </w:r>
            <w:r>
              <w:rPr>
                <w:rFonts w:cs="Arial"/>
                <w:b/>
                <w:bCs/>
                <w:spacing w:val="-1"/>
                <w:position w:val="-6"/>
                <w:szCs w:val="18"/>
              </w:rPr>
              <w:t>a</w:t>
            </w:r>
            <w:r>
              <w:rPr>
                <w:rFonts w:cs="Arial"/>
                <w:b/>
                <w:bCs/>
                <w:position w:val="-6"/>
                <w:szCs w:val="18"/>
              </w:rPr>
              <w:t>do</w:t>
            </w:r>
            <w:r>
              <w:rPr>
                <w:rFonts w:cs="Arial"/>
                <w:b/>
                <w:bCs/>
                <w:spacing w:val="1"/>
                <w:position w:val="-6"/>
                <w:szCs w:val="18"/>
              </w:rPr>
              <w:t xml:space="preserve"> </w:t>
            </w:r>
            <w:r>
              <w:rPr>
                <w:rFonts w:cs="Arial"/>
                <w:b/>
                <w:bCs/>
                <w:sz w:val="12"/>
                <w:szCs w:val="12"/>
              </w:rPr>
              <w:t>(1) (2)</w:t>
            </w:r>
          </w:p>
        </w:tc>
        <w:tc>
          <w:tcPr>
            <w:tcW w:w="2166" w:type="dxa"/>
            <w:gridSpan w:val="2"/>
            <w:vMerge w:val="restart"/>
            <w:tcBorders>
              <w:top w:val="single" w:sz="4" w:space="0" w:color="000000"/>
              <w:left w:val="single" w:sz="4" w:space="0" w:color="000000"/>
              <w:bottom w:val="single" w:sz="4" w:space="0" w:color="000000"/>
              <w:right w:val="nil"/>
            </w:tcBorders>
          </w:tcPr>
          <w:p w14:paraId="20492FE2" w14:textId="77777777" w:rsidR="00312183" w:rsidRDefault="00312183" w:rsidP="00FF2037">
            <w:pPr>
              <w:autoSpaceDE w:val="0"/>
              <w:autoSpaceDN w:val="0"/>
              <w:adjustRightInd w:val="0"/>
              <w:spacing w:before="8" w:line="110" w:lineRule="exact"/>
              <w:jc w:val="left"/>
              <w:rPr>
                <w:rFonts w:ascii="Times New Roman" w:hAnsi="Times New Roman"/>
                <w:sz w:val="11"/>
                <w:szCs w:val="11"/>
              </w:rPr>
            </w:pPr>
          </w:p>
          <w:p w14:paraId="32BEB7D6" w14:textId="77777777" w:rsidR="00312183" w:rsidRDefault="00312183" w:rsidP="00FF2037">
            <w:pPr>
              <w:autoSpaceDE w:val="0"/>
              <w:autoSpaceDN w:val="0"/>
              <w:adjustRightInd w:val="0"/>
              <w:ind w:left="64" w:right="-20"/>
              <w:jc w:val="left"/>
              <w:rPr>
                <w:rFonts w:ascii="Times New Roman" w:hAnsi="Times New Roman"/>
                <w:sz w:val="24"/>
              </w:rPr>
            </w:pPr>
            <w:r>
              <w:rPr>
                <w:rFonts w:cs="Arial"/>
                <w:b/>
                <w:bCs/>
                <w:szCs w:val="18"/>
              </w:rPr>
              <w:t>T</w:t>
            </w:r>
            <w:r>
              <w:rPr>
                <w:rFonts w:cs="Arial"/>
                <w:b/>
                <w:bCs/>
                <w:spacing w:val="-1"/>
                <w:szCs w:val="18"/>
              </w:rPr>
              <w:t>e</w:t>
            </w:r>
            <w:r>
              <w:rPr>
                <w:rFonts w:cs="Arial"/>
                <w:b/>
                <w:bCs/>
                <w:szCs w:val="18"/>
              </w:rPr>
              <w:t xml:space="preserve">ja </w:t>
            </w:r>
            <w:r>
              <w:rPr>
                <w:rFonts w:cs="Arial"/>
                <w:b/>
                <w:bCs/>
                <w:position w:val="6"/>
                <w:sz w:val="12"/>
                <w:szCs w:val="12"/>
              </w:rPr>
              <w:t>(3)</w:t>
            </w:r>
          </w:p>
        </w:tc>
        <w:tc>
          <w:tcPr>
            <w:tcW w:w="3705" w:type="dxa"/>
            <w:tcBorders>
              <w:top w:val="single" w:sz="4" w:space="0" w:color="000000"/>
              <w:left w:val="nil"/>
              <w:bottom w:val="single" w:sz="4" w:space="0" w:color="000000"/>
              <w:right w:val="single" w:sz="4" w:space="0" w:color="000000"/>
            </w:tcBorders>
          </w:tcPr>
          <w:p w14:paraId="599F5233" w14:textId="77777777" w:rsidR="00312183" w:rsidRDefault="00312183" w:rsidP="00FF2037">
            <w:pPr>
              <w:autoSpaceDE w:val="0"/>
              <w:autoSpaceDN w:val="0"/>
              <w:adjustRightInd w:val="0"/>
              <w:spacing w:line="203" w:lineRule="exact"/>
              <w:ind w:left="68" w:right="-20"/>
              <w:jc w:val="left"/>
              <w:rPr>
                <w:rFonts w:cs="Arial"/>
                <w:szCs w:val="18"/>
              </w:rPr>
            </w:pPr>
            <w:r>
              <w:rPr>
                <w:rFonts w:cs="Arial"/>
                <w:b/>
                <w:bCs/>
                <w:szCs w:val="18"/>
              </w:rPr>
              <w:t>Teja cu</w:t>
            </w:r>
            <w:r>
              <w:rPr>
                <w:rFonts w:cs="Arial"/>
                <w:b/>
                <w:bCs/>
                <w:spacing w:val="2"/>
                <w:szCs w:val="18"/>
              </w:rPr>
              <w:t>r</w:t>
            </w:r>
            <w:r>
              <w:rPr>
                <w:rFonts w:cs="Arial"/>
                <w:b/>
                <w:bCs/>
                <w:spacing w:val="-3"/>
                <w:szCs w:val="18"/>
              </w:rPr>
              <w:t>v</w:t>
            </w:r>
            <w:r>
              <w:rPr>
                <w:rFonts w:cs="Arial"/>
                <w:b/>
                <w:bCs/>
                <w:szCs w:val="18"/>
              </w:rPr>
              <w:t>a</w:t>
            </w:r>
          </w:p>
          <w:p w14:paraId="502156FA" w14:textId="77777777" w:rsidR="00312183" w:rsidRDefault="00312183" w:rsidP="00FF2037">
            <w:pPr>
              <w:autoSpaceDE w:val="0"/>
              <w:autoSpaceDN w:val="0"/>
              <w:adjustRightInd w:val="0"/>
              <w:spacing w:before="10"/>
              <w:ind w:left="68" w:right="-20"/>
              <w:jc w:val="left"/>
              <w:rPr>
                <w:rFonts w:cs="Arial"/>
                <w:szCs w:val="18"/>
              </w:rPr>
            </w:pPr>
            <w:r>
              <w:rPr>
                <w:rFonts w:cs="Arial"/>
                <w:b/>
                <w:bCs/>
                <w:szCs w:val="18"/>
              </w:rPr>
              <w:t>Teja mixta</w:t>
            </w:r>
            <w:r>
              <w:rPr>
                <w:rFonts w:cs="Arial"/>
                <w:b/>
                <w:bCs/>
                <w:spacing w:val="2"/>
                <w:szCs w:val="18"/>
              </w:rPr>
              <w:t xml:space="preserve"> </w:t>
            </w:r>
            <w:r>
              <w:rPr>
                <w:rFonts w:cs="Arial"/>
                <w:b/>
                <w:bCs/>
                <w:szCs w:val="18"/>
              </w:rPr>
              <w:t>y</w:t>
            </w:r>
            <w:r>
              <w:rPr>
                <w:rFonts w:cs="Arial"/>
                <w:b/>
                <w:bCs/>
                <w:spacing w:val="-2"/>
                <w:szCs w:val="18"/>
              </w:rPr>
              <w:t xml:space="preserve"> </w:t>
            </w:r>
            <w:r>
              <w:rPr>
                <w:rFonts w:cs="Arial"/>
                <w:b/>
                <w:bCs/>
                <w:szCs w:val="18"/>
              </w:rPr>
              <w:t>pl</w:t>
            </w:r>
            <w:r>
              <w:rPr>
                <w:rFonts w:cs="Arial"/>
                <w:b/>
                <w:bCs/>
                <w:spacing w:val="-1"/>
                <w:szCs w:val="18"/>
              </w:rPr>
              <w:t>a</w:t>
            </w:r>
            <w:r>
              <w:rPr>
                <w:rFonts w:cs="Arial"/>
                <w:b/>
                <w:bCs/>
                <w:szCs w:val="18"/>
              </w:rPr>
              <w:t>na mono</w:t>
            </w:r>
            <w:r>
              <w:rPr>
                <w:rFonts w:cs="Arial"/>
                <w:b/>
                <w:bCs/>
                <w:spacing w:val="-1"/>
                <w:szCs w:val="18"/>
              </w:rPr>
              <w:t>ca</w:t>
            </w:r>
            <w:r>
              <w:rPr>
                <w:rFonts w:cs="Arial"/>
                <w:b/>
                <w:bCs/>
                <w:szCs w:val="18"/>
              </w:rPr>
              <w:t>n</w:t>
            </w:r>
            <w:r>
              <w:rPr>
                <w:rFonts w:cs="Arial"/>
                <w:b/>
                <w:bCs/>
                <w:spacing w:val="-1"/>
                <w:szCs w:val="18"/>
              </w:rPr>
              <w:t>a</w:t>
            </w:r>
            <w:r>
              <w:rPr>
                <w:rFonts w:cs="Arial"/>
                <w:b/>
                <w:bCs/>
                <w:szCs w:val="18"/>
              </w:rPr>
              <w:t>l</w:t>
            </w:r>
          </w:p>
          <w:p w14:paraId="2A12969A" w14:textId="77777777" w:rsidR="00312183" w:rsidRDefault="00312183" w:rsidP="00FF2037">
            <w:pPr>
              <w:autoSpaceDE w:val="0"/>
              <w:autoSpaceDN w:val="0"/>
              <w:adjustRightInd w:val="0"/>
              <w:spacing w:before="10"/>
              <w:ind w:left="68" w:right="-20"/>
              <w:jc w:val="left"/>
              <w:rPr>
                <w:rFonts w:ascii="Times New Roman" w:hAnsi="Times New Roman"/>
                <w:sz w:val="24"/>
              </w:rPr>
            </w:pPr>
            <w:r>
              <w:rPr>
                <w:rFonts w:cs="Arial"/>
                <w:b/>
                <w:bCs/>
                <w:szCs w:val="18"/>
              </w:rPr>
              <w:t>Teja plana marsellesa o alicantina</w:t>
            </w:r>
          </w:p>
        </w:tc>
        <w:tc>
          <w:tcPr>
            <w:tcW w:w="1368" w:type="dxa"/>
            <w:tcBorders>
              <w:top w:val="single" w:sz="4" w:space="0" w:color="000000"/>
              <w:left w:val="single" w:sz="4" w:space="0" w:color="000000"/>
              <w:bottom w:val="single" w:sz="4" w:space="0" w:color="000000"/>
              <w:right w:val="nil"/>
            </w:tcBorders>
          </w:tcPr>
          <w:p w14:paraId="26286D5C" w14:textId="77777777" w:rsidR="00312183" w:rsidRDefault="00312183" w:rsidP="00FF2037">
            <w:pPr>
              <w:autoSpaceDE w:val="0"/>
              <w:autoSpaceDN w:val="0"/>
              <w:adjustRightInd w:val="0"/>
              <w:spacing w:line="204" w:lineRule="exact"/>
              <w:ind w:left="544" w:right="532"/>
              <w:jc w:val="center"/>
              <w:rPr>
                <w:rFonts w:cs="Arial"/>
                <w:szCs w:val="18"/>
              </w:rPr>
            </w:pPr>
            <w:r>
              <w:rPr>
                <w:rFonts w:cs="Arial"/>
                <w:spacing w:val="-1"/>
                <w:szCs w:val="18"/>
              </w:rPr>
              <w:t>32</w:t>
            </w:r>
          </w:p>
          <w:p w14:paraId="77F82CF9" w14:textId="77777777" w:rsidR="00312183" w:rsidRDefault="00312183" w:rsidP="00FF2037">
            <w:pPr>
              <w:autoSpaceDE w:val="0"/>
              <w:autoSpaceDN w:val="0"/>
              <w:adjustRightInd w:val="0"/>
              <w:spacing w:before="10"/>
              <w:ind w:left="536" w:right="524"/>
              <w:jc w:val="center"/>
              <w:rPr>
                <w:rFonts w:cs="Arial"/>
                <w:szCs w:val="18"/>
              </w:rPr>
            </w:pPr>
            <w:r>
              <w:rPr>
                <w:rFonts w:cs="Arial"/>
                <w:spacing w:val="-1"/>
                <w:szCs w:val="18"/>
              </w:rPr>
              <w:t>30</w:t>
            </w:r>
          </w:p>
          <w:p w14:paraId="06E24266" w14:textId="77777777" w:rsidR="00312183" w:rsidRDefault="00312183" w:rsidP="00FF2037">
            <w:pPr>
              <w:autoSpaceDE w:val="0"/>
              <w:autoSpaceDN w:val="0"/>
              <w:adjustRightInd w:val="0"/>
              <w:spacing w:before="10"/>
              <w:ind w:left="544" w:right="532"/>
              <w:jc w:val="center"/>
              <w:rPr>
                <w:rFonts w:ascii="Times New Roman" w:hAnsi="Times New Roman"/>
                <w:sz w:val="24"/>
              </w:rPr>
            </w:pPr>
            <w:r>
              <w:rPr>
                <w:rFonts w:cs="Arial"/>
                <w:spacing w:val="-1"/>
                <w:szCs w:val="18"/>
              </w:rPr>
              <w:t>40</w:t>
            </w:r>
          </w:p>
        </w:tc>
      </w:tr>
      <w:tr w:rsidR="00312183" w14:paraId="68B48566" w14:textId="77777777" w:rsidTr="00FF2037">
        <w:tblPrEx>
          <w:tblCellMar>
            <w:top w:w="0" w:type="dxa"/>
            <w:left w:w="0" w:type="dxa"/>
            <w:bottom w:w="0" w:type="dxa"/>
            <w:right w:w="0" w:type="dxa"/>
          </w:tblCellMar>
        </w:tblPrEx>
        <w:trPr>
          <w:trHeight w:hRule="exact" w:val="217"/>
        </w:trPr>
        <w:tc>
          <w:tcPr>
            <w:tcW w:w="399" w:type="dxa"/>
            <w:vMerge/>
            <w:tcBorders>
              <w:top w:val="single" w:sz="4" w:space="0" w:color="000000"/>
              <w:left w:val="nil"/>
              <w:bottom w:val="single" w:sz="4" w:space="0" w:color="000000"/>
              <w:right w:val="single" w:sz="4" w:space="0" w:color="000000"/>
            </w:tcBorders>
            <w:textDirection w:val="btLr"/>
          </w:tcPr>
          <w:p w14:paraId="4B899749" w14:textId="77777777" w:rsidR="00312183" w:rsidRDefault="00312183" w:rsidP="00FF2037">
            <w:pPr>
              <w:autoSpaceDE w:val="0"/>
              <w:autoSpaceDN w:val="0"/>
              <w:adjustRightInd w:val="0"/>
              <w:spacing w:before="10"/>
              <w:ind w:left="544" w:right="532"/>
              <w:jc w:val="center"/>
              <w:rPr>
                <w:rFonts w:ascii="Times New Roman" w:hAnsi="Times New Roman"/>
                <w:sz w:val="24"/>
              </w:rPr>
            </w:pPr>
          </w:p>
        </w:tc>
        <w:tc>
          <w:tcPr>
            <w:tcW w:w="2166" w:type="dxa"/>
            <w:gridSpan w:val="2"/>
            <w:vMerge/>
            <w:tcBorders>
              <w:top w:val="single" w:sz="4" w:space="0" w:color="000000"/>
              <w:left w:val="single" w:sz="4" w:space="0" w:color="000000"/>
              <w:bottom w:val="single" w:sz="4" w:space="0" w:color="000000"/>
              <w:right w:val="nil"/>
            </w:tcBorders>
          </w:tcPr>
          <w:p w14:paraId="787DAAE6" w14:textId="77777777" w:rsidR="00312183" w:rsidRDefault="00312183" w:rsidP="00FF2037">
            <w:pPr>
              <w:autoSpaceDE w:val="0"/>
              <w:autoSpaceDN w:val="0"/>
              <w:adjustRightInd w:val="0"/>
              <w:spacing w:before="10"/>
              <w:ind w:left="544" w:right="532"/>
              <w:jc w:val="center"/>
              <w:rPr>
                <w:rFonts w:ascii="Times New Roman" w:hAnsi="Times New Roman"/>
                <w:sz w:val="24"/>
              </w:rPr>
            </w:pPr>
          </w:p>
        </w:tc>
        <w:tc>
          <w:tcPr>
            <w:tcW w:w="3705" w:type="dxa"/>
            <w:tcBorders>
              <w:top w:val="single" w:sz="4" w:space="0" w:color="000000"/>
              <w:left w:val="nil"/>
              <w:bottom w:val="single" w:sz="4" w:space="0" w:color="000000"/>
              <w:right w:val="single" w:sz="4" w:space="0" w:color="000000"/>
            </w:tcBorders>
          </w:tcPr>
          <w:p w14:paraId="08124287" w14:textId="77777777" w:rsidR="00312183" w:rsidRDefault="00312183" w:rsidP="00FF2037">
            <w:pPr>
              <w:autoSpaceDE w:val="0"/>
              <w:autoSpaceDN w:val="0"/>
              <w:adjustRightInd w:val="0"/>
              <w:spacing w:line="204" w:lineRule="exact"/>
              <w:ind w:left="68" w:right="-20"/>
              <w:jc w:val="left"/>
              <w:rPr>
                <w:rFonts w:ascii="Times New Roman" w:hAnsi="Times New Roman"/>
                <w:sz w:val="24"/>
              </w:rPr>
            </w:pPr>
            <w:r>
              <w:rPr>
                <w:rFonts w:cs="Arial"/>
                <w:b/>
                <w:bCs/>
                <w:szCs w:val="18"/>
              </w:rPr>
              <w:t>Teja plana c</w:t>
            </w:r>
            <w:r>
              <w:rPr>
                <w:rFonts w:cs="Arial"/>
                <w:b/>
                <w:bCs/>
                <w:spacing w:val="-1"/>
                <w:szCs w:val="18"/>
              </w:rPr>
              <w:t>o</w:t>
            </w:r>
            <w:r>
              <w:rPr>
                <w:rFonts w:cs="Arial"/>
                <w:b/>
                <w:bCs/>
                <w:szCs w:val="18"/>
              </w:rPr>
              <w:t>n encaje</w:t>
            </w:r>
          </w:p>
        </w:tc>
        <w:tc>
          <w:tcPr>
            <w:tcW w:w="1368" w:type="dxa"/>
            <w:tcBorders>
              <w:top w:val="single" w:sz="4" w:space="0" w:color="000000"/>
              <w:left w:val="single" w:sz="4" w:space="0" w:color="000000"/>
              <w:bottom w:val="single" w:sz="4" w:space="0" w:color="000000"/>
              <w:right w:val="nil"/>
            </w:tcBorders>
          </w:tcPr>
          <w:p w14:paraId="3F8EEA05" w14:textId="77777777" w:rsidR="00312183" w:rsidRDefault="00312183" w:rsidP="00FF2037">
            <w:pPr>
              <w:autoSpaceDE w:val="0"/>
              <w:autoSpaceDN w:val="0"/>
              <w:adjustRightInd w:val="0"/>
              <w:spacing w:line="205" w:lineRule="exact"/>
              <w:ind w:left="544" w:right="532"/>
              <w:jc w:val="center"/>
              <w:rPr>
                <w:rFonts w:ascii="Times New Roman" w:hAnsi="Times New Roman"/>
                <w:sz w:val="24"/>
              </w:rPr>
            </w:pPr>
            <w:r>
              <w:rPr>
                <w:rFonts w:cs="Arial"/>
                <w:spacing w:val="-1"/>
                <w:szCs w:val="18"/>
              </w:rPr>
              <w:t>50</w:t>
            </w:r>
          </w:p>
        </w:tc>
      </w:tr>
      <w:tr w:rsidR="00312183" w14:paraId="1ECE1E44" w14:textId="77777777" w:rsidTr="00FF2037">
        <w:tblPrEx>
          <w:tblCellMar>
            <w:top w:w="0" w:type="dxa"/>
            <w:left w:w="0" w:type="dxa"/>
            <w:bottom w:w="0" w:type="dxa"/>
            <w:right w:w="0" w:type="dxa"/>
          </w:tblCellMar>
        </w:tblPrEx>
        <w:trPr>
          <w:trHeight w:hRule="exact" w:val="217"/>
        </w:trPr>
        <w:tc>
          <w:tcPr>
            <w:tcW w:w="399" w:type="dxa"/>
            <w:vMerge/>
            <w:tcBorders>
              <w:top w:val="single" w:sz="4" w:space="0" w:color="000000"/>
              <w:left w:val="nil"/>
              <w:bottom w:val="single" w:sz="4" w:space="0" w:color="000000"/>
              <w:right w:val="single" w:sz="4" w:space="0" w:color="000000"/>
            </w:tcBorders>
            <w:textDirection w:val="btLr"/>
          </w:tcPr>
          <w:p w14:paraId="706E941C" w14:textId="77777777" w:rsidR="00312183" w:rsidRDefault="00312183" w:rsidP="00FF2037">
            <w:pPr>
              <w:autoSpaceDE w:val="0"/>
              <w:autoSpaceDN w:val="0"/>
              <w:adjustRightInd w:val="0"/>
              <w:spacing w:line="205" w:lineRule="exact"/>
              <w:ind w:left="544" w:right="532"/>
              <w:jc w:val="center"/>
              <w:rPr>
                <w:rFonts w:ascii="Times New Roman" w:hAnsi="Times New Roman"/>
                <w:sz w:val="24"/>
              </w:rPr>
            </w:pPr>
          </w:p>
        </w:tc>
        <w:tc>
          <w:tcPr>
            <w:tcW w:w="5871" w:type="dxa"/>
            <w:gridSpan w:val="3"/>
            <w:tcBorders>
              <w:top w:val="single" w:sz="4" w:space="0" w:color="000000"/>
              <w:left w:val="single" w:sz="4" w:space="0" w:color="000000"/>
              <w:bottom w:val="single" w:sz="4" w:space="0" w:color="000000"/>
              <w:right w:val="single" w:sz="4" w:space="0" w:color="000000"/>
            </w:tcBorders>
          </w:tcPr>
          <w:p w14:paraId="5D34F240" w14:textId="77777777" w:rsidR="00312183" w:rsidRDefault="00312183" w:rsidP="00FF2037">
            <w:pPr>
              <w:autoSpaceDE w:val="0"/>
              <w:autoSpaceDN w:val="0"/>
              <w:adjustRightInd w:val="0"/>
              <w:spacing w:line="204" w:lineRule="exact"/>
              <w:ind w:left="64" w:right="-20"/>
              <w:jc w:val="left"/>
              <w:rPr>
                <w:rFonts w:ascii="Times New Roman" w:hAnsi="Times New Roman"/>
                <w:sz w:val="24"/>
              </w:rPr>
            </w:pPr>
            <w:r>
              <w:rPr>
                <w:rFonts w:cs="Arial"/>
                <w:b/>
                <w:bCs/>
                <w:szCs w:val="18"/>
              </w:rPr>
              <w:t>Pizarra</w:t>
            </w:r>
          </w:p>
        </w:tc>
        <w:tc>
          <w:tcPr>
            <w:tcW w:w="1368" w:type="dxa"/>
            <w:tcBorders>
              <w:top w:val="single" w:sz="4" w:space="0" w:color="000000"/>
              <w:left w:val="single" w:sz="4" w:space="0" w:color="000000"/>
              <w:bottom w:val="single" w:sz="4" w:space="0" w:color="000000"/>
              <w:right w:val="nil"/>
            </w:tcBorders>
          </w:tcPr>
          <w:p w14:paraId="533E79A9" w14:textId="77777777" w:rsidR="00312183" w:rsidRDefault="00312183" w:rsidP="00FF2037">
            <w:pPr>
              <w:autoSpaceDE w:val="0"/>
              <w:autoSpaceDN w:val="0"/>
              <w:adjustRightInd w:val="0"/>
              <w:spacing w:line="205" w:lineRule="exact"/>
              <w:ind w:left="544" w:right="532"/>
              <w:jc w:val="center"/>
              <w:rPr>
                <w:rFonts w:ascii="Times New Roman" w:hAnsi="Times New Roman"/>
                <w:sz w:val="24"/>
              </w:rPr>
            </w:pPr>
            <w:r>
              <w:rPr>
                <w:rFonts w:cs="Arial"/>
                <w:spacing w:val="-1"/>
                <w:szCs w:val="18"/>
              </w:rPr>
              <w:t>60</w:t>
            </w:r>
          </w:p>
        </w:tc>
      </w:tr>
      <w:tr w:rsidR="00312183" w14:paraId="095800C1" w14:textId="77777777" w:rsidTr="00FF2037">
        <w:tblPrEx>
          <w:tblCellMar>
            <w:top w:w="0" w:type="dxa"/>
            <w:left w:w="0" w:type="dxa"/>
            <w:bottom w:w="0" w:type="dxa"/>
            <w:right w:w="0" w:type="dxa"/>
          </w:tblCellMar>
        </w:tblPrEx>
        <w:trPr>
          <w:trHeight w:hRule="exact" w:val="217"/>
        </w:trPr>
        <w:tc>
          <w:tcPr>
            <w:tcW w:w="399" w:type="dxa"/>
            <w:vMerge/>
            <w:tcBorders>
              <w:top w:val="single" w:sz="4" w:space="0" w:color="000000"/>
              <w:left w:val="nil"/>
              <w:bottom w:val="single" w:sz="4" w:space="0" w:color="000000"/>
              <w:right w:val="single" w:sz="4" w:space="0" w:color="000000"/>
            </w:tcBorders>
            <w:textDirection w:val="btLr"/>
          </w:tcPr>
          <w:p w14:paraId="646BD052" w14:textId="77777777" w:rsidR="00312183" w:rsidRDefault="00312183" w:rsidP="00FF2037">
            <w:pPr>
              <w:autoSpaceDE w:val="0"/>
              <w:autoSpaceDN w:val="0"/>
              <w:adjustRightInd w:val="0"/>
              <w:spacing w:line="205" w:lineRule="exact"/>
              <w:ind w:left="544" w:right="532"/>
              <w:jc w:val="center"/>
              <w:rPr>
                <w:rFonts w:ascii="Times New Roman" w:hAnsi="Times New Roman"/>
                <w:sz w:val="24"/>
              </w:rPr>
            </w:pPr>
          </w:p>
        </w:tc>
        <w:tc>
          <w:tcPr>
            <w:tcW w:w="798" w:type="dxa"/>
            <w:vMerge w:val="restart"/>
            <w:tcBorders>
              <w:top w:val="single" w:sz="4" w:space="0" w:color="000000"/>
              <w:left w:val="single" w:sz="4" w:space="0" w:color="000000"/>
              <w:bottom w:val="single" w:sz="4" w:space="0" w:color="000000"/>
              <w:right w:val="nil"/>
            </w:tcBorders>
          </w:tcPr>
          <w:p w14:paraId="1723CDC8" w14:textId="77777777" w:rsidR="00312183" w:rsidRDefault="00312183" w:rsidP="00FF2037">
            <w:pPr>
              <w:autoSpaceDE w:val="0"/>
              <w:autoSpaceDN w:val="0"/>
              <w:adjustRightInd w:val="0"/>
              <w:spacing w:line="200" w:lineRule="exact"/>
              <w:jc w:val="left"/>
              <w:rPr>
                <w:rFonts w:ascii="Times New Roman" w:hAnsi="Times New Roman"/>
                <w:sz w:val="20"/>
                <w:szCs w:val="20"/>
              </w:rPr>
            </w:pPr>
          </w:p>
          <w:p w14:paraId="539A2C06" w14:textId="77777777" w:rsidR="00312183" w:rsidRDefault="00312183" w:rsidP="00FF2037">
            <w:pPr>
              <w:autoSpaceDE w:val="0"/>
              <w:autoSpaceDN w:val="0"/>
              <w:adjustRightInd w:val="0"/>
              <w:ind w:left="64" w:right="36"/>
              <w:jc w:val="left"/>
              <w:rPr>
                <w:rFonts w:ascii="Times New Roman" w:hAnsi="Times New Roman"/>
                <w:sz w:val="24"/>
              </w:rPr>
            </w:pPr>
            <w:r>
              <w:rPr>
                <w:rFonts w:cs="Arial"/>
                <w:b/>
                <w:bCs/>
                <w:szCs w:val="18"/>
              </w:rPr>
              <w:t>Placas y perfiles</w:t>
            </w:r>
          </w:p>
        </w:tc>
        <w:tc>
          <w:tcPr>
            <w:tcW w:w="5073" w:type="dxa"/>
            <w:gridSpan w:val="2"/>
            <w:tcBorders>
              <w:top w:val="single" w:sz="4" w:space="0" w:color="000000"/>
              <w:left w:val="nil"/>
              <w:bottom w:val="single" w:sz="4" w:space="0" w:color="000000"/>
              <w:right w:val="single" w:sz="4" w:space="0" w:color="000000"/>
            </w:tcBorders>
          </w:tcPr>
          <w:p w14:paraId="5C97CF20" w14:textId="77777777" w:rsidR="00312183" w:rsidRDefault="00312183" w:rsidP="00FF2037">
            <w:pPr>
              <w:autoSpaceDE w:val="0"/>
              <w:autoSpaceDN w:val="0"/>
              <w:adjustRightInd w:val="0"/>
              <w:spacing w:line="203" w:lineRule="exact"/>
              <w:ind w:left="68" w:right="-20"/>
              <w:jc w:val="left"/>
              <w:rPr>
                <w:rFonts w:ascii="Times New Roman" w:hAnsi="Times New Roman"/>
                <w:sz w:val="24"/>
              </w:rPr>
            </w:pPr>
            <w:r>
              <w:rPr>
                <w:rFonts w:cs="Arial"/>
                <w:b/>
                <w:bCs/>
                <w:szCs w:val="18"/>
              </w:rPr>
              <w:t>Cinc</w:t>
            </w:r>
          </w:p>
        </w:tc>
        <w:tc>
          <w:tcPr>
            <w:tcW w:w="1368" w:type="dxa"/>
            <w:vMerge w:val="restart"/>
            <w:tcBorders>
              <w:top w:val="single" w:sz="4" w:space="0" w:color="000000"/>
              <w:left w:val="single" w:sz="4" w:space="0" w:color="000000"/>
              <w:bottom w:val="single" w:sz="4" w:space="0" w:color="000000"/>
              <w:right w:val="nil"/>
            </w:tcBorders>
          </w:tcPr>
          <w:p w14:paraId="46F1DC83" w14:textId="77777777" w:rsidR="00312183" w:rsidRDefault="00312183" w:rsidP="00FF2037">
            <w:pPr>
              <w:autoSpaceDE w:val="0"/>
              <w:autoSpaceDN w:val="0"/>
              <w:adjustRightInd w:val="0"/>
              <w:spacing w:line="204" w:lineRule="exact"/>
              <w:ind w:left="544" w:right="532"/>
              <w:jc w:val="center"/>
              <w:rPr>
                <w:rFonts w:cs="Arial"/>
                <w:szCs w:val="18"/>
              </w:rPr>
            </w:pPr>
            <w:r>
              <w:rPr>
                <w:rFonts w:cs="Arial"/>
                <w:spacing w:val="-1"/>
                <w:szCs w:val="18"/>
              </w:rPr>
              <w:t>10</w:t>
            </w:r>
          </w:p>
          <w:p w14:paraId="47A557EB" w14:textId="77777777" w:rsidR="00312183" w:rsidRDefault="00312183" w:rsidP="00FF2037">
            <w:pPr>
              <w:autoSpaceDE w:val="0"/>
              <w:autoSpaceDN w:val="0"/>
              <w:adjustRightInd w:val="0"/>
              <w:spacing w:before="10"/>
              <w:ind w:left="544" w:right="532"/>
              <w:jc w:val="center"/>
              <w:rPr>
                <w:rFonts w:cs="Arial"/>
                <w:szCs w:val="18"/>
              </w:rPr>
            </w:pPr>
            <w:r>
              <w:rPr>
                <w:rFonts w:cs="Arial"/>
                <w:spacing w:val="-1"/>
                <w:szCs w:val="18"/>
              </w:rPr>
              <w:t>10</w:t>
            </w:r>
          </w:p>
          <w:p w14:paraId="2D2AB368" w14:textId="77777777" w:rsidR="00312183" w:rsidRDefault="00312183" w:rsidP="00FF2037">
            <w:pPr>
              <w:autoSpaceDE w:val="0"/>
              <w:autoSpaceDN w:val="0"/>
              <w:adjustRightInd w:val="0"/>
              <w:spacing w:before="10"/>
              <w:ind w:left="544" w:right="532"/>
              <w:jc w:val="center"/>
              <w:rPr>
                <w:rFonts w:cs="Arial"/>
                <w:szCs w:val="18"/>
              </w:rPr>
            </w:pPr>
            <w:r>
              <w:rPr>
                <w:rFonts w:cs="Arial"/>
                <w:spacing w:val="-1"/>
                <w:szCs w:val="18"/>
              </w:rPr>
              <w:t>10</w:t>
            </w:r>
          </w:p>
          <w:p w14:paraId="5A3158DF" w14:textId="77777777" w:rsidR="00312183" w:rsidRDefault="00312183" w:rsidP="00FF2037">
            <w:pPr>
              <w:autoSpaceDE w:val="0"/>
              <w:autoSpaceDN w:val="0"/>
              <w:adjustRightInd w:val="0"/>
              <w:spacing w:before="10"/>
              <w:ind w:left="544" w:right="532"/>
              <w:jc w:val="center"/>
              <w:rPr>
                <w:rFonts w:cs="Arial"/>
                <w:szCs w:val="18"/>
              </w:rPr>
            </w:pPr>
            <w:r>
              <w:rPr>
                <w:rFonts w:cs="Arial"/>
                <w:spacing w:val="-1"/>
                <w:szCs w:val="18"/>
              </w:rPr>
              <w:t>25</w:t>
            </w:r>
          </w:p>
          <w:p w14:paraId="322B56C7" w14:textId="77777777" w:rsidR="00312183" w:rsidRDefault="00312183" w:rsidP="00FF2037">
            <w:pPr>
              <w:autoSpaceDE w:val="0"/>
              <w:autoSpaceDN w:val="0"/>
              <w:adjustRightInd w:val="0"/>
              <w:spacing w:before="10"/>
              <w:ind w:left="544" w:right="532"/>
              <w:jc w:val="center"/>
              <w:rPr>
                <w:rFonts w:cs="Arial"/>
                <w:szCs w:val="18"/>
              </w:rPr>
            </w:pPr>
            <w:r>
              <w:rPr>
                <w:rFonts w:cs="Arial"/>
                <w:spacing w:val="-1"/>
                <w:szCs w:val="18"/>
              </w:rPr>
              <w:t>10</w:t>
            </w:r>
          </w:p>
          <w:p w14:paraId="43ACDC1F" w14:textId="77777777" w:rsidR="00312183" w:rsidRDefault="00312183" w:rsidP="00FF2037">
            <w:pPr>
              <w:autoSpaceDE w:val="0"/>
              <w:autoSpaceDN w:val="0"/>
              <w:adjustRightInd w:val="0"/>
              <w:spacing w:before="9"/>
              <w:ind w:left="544" w:right="532"/>
              <w:jc w:val="center"/>
              <w:rPr>
                <w:rFonts w:cs="Arial"/>
                <w:szCs w:val="18"/>
              </w:rPr>
            </w:pPr>
            <w:r>
              <w:rPr>
                <w:rFonts w:cs="Arial"/>
                <w:spacing w:val="-1"/>
                <w:szCs w:val="18"/>
              </w:rPr>
              <w:t>15</w:t>
            </w:r>
          </w:p>
          <w:p w14:paraId="59856435" w14:textId="77777777" w:rsidR="00312183" w:rsidRDefault="00312183" w:rsidP="00FF2037">
            <w:pPr>
              <w:autoSpaceDE w:val="0"/>
              <w:autoSpaceDN w:val="0"/>
              <w:adjustRightInd w:val="0"/>
              <w:spacing w:before="10"/>
              <w:ind w:left="594" w:right="581"/>
              <w:jc w:val="center"/>
              <w:rPr>
                <w:rFonts w:cs="Arial"/>
                <w:szCs w:val="18"/>
              </w:rPr>
            </w:pPr>
            <w:r>
              <w:rPr>
                <w:rFonts w:cs="Arial"/>
                <w:szCs w:val="18"/>
              </w:rPr>
              <w:t>5</w:t>
            </w:r>
          </w:p>
          <w:p w14:paraId="6D622203" w14:textId="77777777" w:rsidR="00312183" w:rsidRDefault="00312183" w:rsidP="00FF2037">
            <w:pPr>
              <w:autoSpaceDE w:val="0"/>
              <w:autoSpaceDN w:val="0"/>
              <w:adjustRightInd w:val="0"/>
              <w:spacing w:before="10"/>
              <w:ind w:left="594" w:right="581"/>
              <w:jc w:val="center"/>
              <w:rPr>
                <w:rFonts w:cs="Arial"/>
                <w:szCs w:val="18"/>
              </w:rPr>
            </w:pPr>
            <w:r>
              <w:rPr>
                <w:rFonts w:cs="Arial"/>
                <w:szCs w:val="18"/>
              </w:rPr>
              <w:t>8</w:t>
            </w:r>
          </w:p>
          <w:p w14:paraId="68BFC858" w14:textId="77777777" w:rsidR="00312183" w:rsidRDefault="00312183" w:rsidP="00FF2037">
            <w:pPr>
              <w:autoSpaceDE w:val="0"/>
              <w:autoSpaceDN w:val="0"/>
              <w:adjustRightInd w:val="0"/>
              <w:spacing w:before="10"/>
              <w:ind w:left="544" w:right="532"/>
              <w:jc w:val="center"/>
              <w:rPr>
                <w:rFonts w:cs="Arial"/>
                <w:szCs w:val="18"/>
              </w:rPr>
            </w:pPr>
            <w:r>
              <w:rPr>
                <w:rFonts w:cs="Arial"/>
                <w:spacing w:val="-1"/>
                <w:szCs w:val="18"/>
              </w:rPr>
              <w:t>10</w:t>
            </w:r>
          </w:p>
          <w:p w14:paraId="2075D088" w14:textId="77777777" w:rsidR="00312183" w:rsidRDefault="00312183" w:rsidP="00FF2037">
            <w:pPr>
              <w:autoSpaceDE w:val="0"/>
              <w:autoSpaceDN w:val="0"/>
              <w:adjustRightInd w:val="0"/>
              <w:spacing w:before="10"/>
              <w:ind w:left="544" w:right="532"/>
              <w:jc w:val="center"/>
              <w:rPr>
                <w:rFonts w:cs="Arial"/>
                <w:szCs w:val="18"/>
              </w:rPr>
            </w:pPr>
            <w:r>
              <w:rPr>
                <w:rFonts w:cs="Arial"/>
                <w:spacing w:val="-1"/>
                <w:szCs w:val="18"/>
              </w:rPr>
              <w:t>15</w:t>
            </w:r>
          </w:p>
          <w:p w14:paraId="62CDAED8" w14:textId="77777777" w:rsidR="00312183" w:rsidRDefault="00312183" w:rsidP="00FF2037">
            <w:pPr>
              <w:autoSpaceDE w:val="0"/>
              <w:autoSpaceDN w:val="0"/>
              <w:adjustRightInd w:val="0"/>
              <w:spacing w:before="10"/>
              <w:ind w:left="594" w:right="581"/>
              <w:jc w:val="center"/>
              <w:rPr>
                <w:rFonts w:cs="Arial"/>
                <w:szCs w:val="18"/>
              </w:rPr>
            </w:pPr>
            <w:r>
              <w:rPr>
                <w:rFonts w:cs="Arial"/>
                <w:szCs w:val="18"/>
              </w:rPr>
              <w:t>5</w:t>
            </w:r>
          </w:p>
          <w:p w14:paraId="07B99294" w14:textId="77777777" w:rsidR="00312183" w:rsidRDefault="00312183" w:rsidP="00FF2037">
            <w:pPr>
              <w:autoSpaceDE w:val="0"/>
              <w:autoSpaceDN w:val="0"/>
              <w:adjustRightInd w:val="0"/>
              <w:spacing w:before="9"/>
              <w:ind w:left="594" w:right="581"/>
              <w:jc w:val="center"/>
              <w:rPr>
                <w:rFonts w:cs="Arial"/>
                <w:szCs w:val="18"/>
              </w:rPr>
            </w:pPr>
            <w:r>
              <w:rPr>
                <w:rFonts w:cs="Arial"/>
                <w:szCs w:val="18"/>
              </w:rPr>
              <w:t>8</w:t>
            </w:r>
          </w:p>
          <w:p w14:paraId="7538DFC6" w14:textId="77777777" w:rsidR="00312183" w:rsidRDefault="00312183" w:rsidP="00FF2037">
            <w:pPr>
              <w:autoSpaceDE w:val="0"/>
              <w:autoSpaceDN w:val="0"/>
              <w:adjustRightInd w:val="0"/>
              <w:spacing w:before="10"/>
              <w:ind w:left="544" w:right="532"/>
              <w:jc w:val="center"/>
              <w:rPr>
                <w:rFonts w:cs="Arial"/>
                <w:szCs w:val="18"/>
              </w:rPr>
            </w:pPr>
            <w:r>
              <w:rPr>
                <w:rFonts w:cs="Arial"/>
                <w:spacing w:val="-1"/>
                <w:szCs w:val="18"/>
              </w:rPr>
              <w:t>10</w:t>
            </w:r>
          </w:p>
          <w:p w14:paraId="21EDAEFC" w14:textId="77777777" w:rsidR="00312183" w:rsidRDefault="00312183" w:rsidP="00FF2037">
            <w:pPr>
              <w:autoSpaceDE w:val="0"/>
              <w:autoSpaceDN w:val="0"/>
              <w:adjustRightInd w:val="0"/>
              <w:spacing w:before="10"/>
              <w:ind w:left="594" w:right="581"/>
              <w:jc w:val="center"/>
              <w:rPr>
                <w:rFonts w:cs="Arial"/>
                <w:szCs w:val="18"/>
              </w:rPr>
            </w:pPr>
            <w:r>
              <w:rPr>
                <w:rFonts w:cs="Arial"/>
                <w:szCs w:val="18"/>
              </w:rPr>
              <w:t>5</w:t>
            </w:r>
          </w:p>
          <w:p w14:paraId="365EBD5C" w14:textId="77777777" w:rsidR="00312183" w:rsidRDefault="00312183" w:rsidP="00FF2037">
            <w:pPr>
              <w:autoSpaceDE w:val="0"/>
              <w:autoSpaceDN w:val="0"/>
              <w:adjustRightInd w:val="0"/>
              <w:spacing w:before="10"/>
              <w:ind w:left="544" w:right="532"/>
              <w:jc w:val="center"/>
              <w:rPr>
                <w:rFonts w:cs="Arial"/>
                <w:szCs w:val="18"/>
              </w:rPr>
            </w:pPr>
            <w:r>
              <w:rPr>
                <w:rFonts w:cs="Arial"/>
                <w:spacing w:val="-1"/>
                <w:szCs w:val="18"/>
              </w:rPr>
              <w:t>15</w:t>
            </w:r>
          </w:p>
          <w:p w14:paraId="6B9334A8" w14:textId="77777777" w:rsidR="00312183" w:rsidRDefault="00312183" w:rsidP="00FF2037">
            <w:pPr>
              <w:autoSpaceDE w:val="0"/>
              <w:autoSpaceDN w:val="0"/>
              <w:adjustRightInd w:val="0"/>
              <w:spacing w:before="10"/>
              <w:ind w:left="594" w:right="581"/>
              <w:jc w:val="center"/>
              <w:rPr>
                <w:rFonts w:ascii="Times New Roman" w:hAnsi="Times New Roman"/>
                <w:sz w:val="24"/>
              </w:rPr>
            </w:pPr>
            <w:r>
              <w:rPr>
                <w:rFonts w:cs="Arial"/>
                <w:szCs w:val="18"/>
              </w:rPr>
              <w:t>5</w:t>
            </w:r>
          </w:p>
        </w:tc>
      </w:tr>
      <w:tr w:rsidR="00312183" w14:paraId="70A9FA7D" w14:textId="77777777" w:rsidTr="00FF2037">
        <w:tblPrEx>
          <w:tblCellMar>
            <w:top w:w="0" w:type="dxa"/>
            <w:left w:w="0" w:type="dxa"/>
            <w:bottom w:w="0" w:type="dxa"/>
            <w:right w:w="0" w:type="dxa"/>
          </w:tblCellMar>
        </w:tblPrEx>
        <w:trPr>
          <w:trHeight w:hRule="exact" w:val="650"/>
        </w:trPr>
        <w:tc>
          <w:tcPr>
            <w:tcW w:w="399" w:type="dxa"/>
            <w:vMerge/>
            <w:tcBorders>
              <w:top w:val="single" w:sz="4" w:space="0" w:color="000000"/>
              <w:left w:val="nil"/>
              <w:bottom w:val="single" w:sz="4" w:space="0" w:color="000000"/>
              <w:right w:val="single" w:sz="4" w:space="0" w:color="000000"/>
            </w:tcBorders>
            <w:textDirection w:val="btLr"/>
          </w:tcPr>
          <w:p w14:paraId="10219900" w14:textId="77777777" w:rsidR="00312183" w:rsidRDefault="00312183" w:rsidP="00FF2037">
            <w:pPr>
              <w:autoSpaceDE w:val="0"/>
              <w:autoSpaceDN w:val="0"/>
              <w:adjustRightInd w:val="0"/>
              <w:spacing w:before="10"/>
              <w:ind w:left="594" w:right="581"/>
              <w:jc w:val="center"/>
              <w:rPr>
                <w:rFonts w:ascii="Times New Roman" w:hAnsi="Times New Roman"/>
                <w:sz w:val="24"/>
              </w:rPr>
            </w:pPr>
          </w:p>
        </w:tc>
        <w:tc>
          <w:tcPr>
            <w:tcW w:w="798" w:type="dxa"/>
            <w:vMerge/>
            <w:tcBorders>
              <w:top w:val="single" w:sz="4" w:space="0" w:color="000000"/>
              <w:left w:val="single" w:sz="4" w:space="0" w:color="000000"/>
              <w:bottom w:val="single" w:sz="4" w:space="0" w:color="000000"/>
              <w:right w:val="nil"/>
            </w:tcBorders>
          </w:tcPr>
          <w:p w14:paraId="73F740E8" w14:textId="77777777" w:rsidR="00312183" w:rsidRDefault="00312183" w:rsidP="00FF2037">
            <w:pPr>
              <w:autoSpaceDE w:val="0"/>
              <w:autoSpaceDN w:val="0"/>
              <w:adjustRightInd w:val="0"/>
              <w:spacing w:before="10"/>
              <w:ind w:left="594" w:right="581"/>
              <w:jc w:val="center"/>
              <w:rPr>
                <w:rFonts w:ascii="Times New Roman" w:hAnsi="Times New Roman"/>
                <w:sz w:val="24"/>
              </w:rPr>
            </w:pPr>
          </w:p>
        </w:tc>
        <w:tc>
          <w:tcPr>
            <w:tcW w:w="5073" w:type="dxa"/>
            <w:gridSpan w:val="2"/>
            <w:tcBorders>
              <w:top w:val="single" w:sz="4" w:space="0" w:color="000000"/>
              <w:left w:val="nil"/>
              <w:bottom w:val="single" w:sz="4" w:space="0" w:color="000000"/>
              <w:right w:val="single" w:sz="4" w:space="0" w:color="000000"/>
            </w:tcBorders>
          </w:tcPr>
          <w:p w14:paraId="6F81EF0D" w14:textId="77777777" w:rsidR="00312183" w:rsidRDefault="00312183" w:rsidP="00FF2037">
            <w:pPr>
              <w:autoSpaceDE w:val="0"/>
              <w:autoSpaceDN w:val="0"/>
              <w:adjustRightInd w:val="0"/>
              <w:spacing w:line="203" w:lineRule="exact"/>
              <w:ind w:left="68" w:right="-20"/>
              <w:jc w:val="left"/>
              <w:rPr>
                <w:rFonts w:cs="Arial"/>
                <w:szCs w:val="18"/>
              </w:rPr>
            </w:pPr>
            <w:r>
              <w:rPr>
                <w:rFonts w:cs="Arial"/>
                <w:b/>
                <w:bCs/>
                <w:szCs w:val="18"/>
              </w:rPr>
              <w:t xml:space="preserve">Fibrocemento  </w:t>
            </w:r>
            <w:r>
              <w:rPr>
                <w:rFonts w:cs="Arial"/>
                <w:b/>
                <w:bCs/>
                <w:spacing w:val="27"/>
                <w:szCs w:val="18"/>
              </w:rPr>
              <w:t xml:space="preserve"> </w:t>
            </w:r>
            <w:r>
              <w:rPr>
                <w:rFonts w:cs="Arial"/>
                <w:b/>
                <w:bCs/>
                <w:szCs w:val="18"/>
              </w:rPr>
              <w:t>Placas s</w:t>
            </w:r>
            <w:r>
              <w:rPr>
                <w:rFonts w:cs="Arial"/>
                <w:b/>
                <w:bCs/>
                <w:spacing w:val="2"/>
                <w:szCs w:val="18"/>
              </w:rPr>
              <w:t>i</w:t>
            </w:r>
            <w:r>
              <w:rPr>
                <w:rFonts w:cs="Arial"/>
                <w:b/>
                <w:bCs/>
                <w:szCs w:val="18"/>
              </w:rPr>
              <w:t>métr</w:t>
            </w:r>
            <w:r>
              <w:rPr>
                <w:rFonts w:cs="Arial"/>
                <w:b/>
                <w:bCs/>
                <w:spacing w:val="2"/>
                <w:szCs w:val="18"/>
              </w:rPr>
              <w:t>i</w:t>
            </w:r>
            <w:r>
              <w:rPr>
                <w:rFonts w:cs="Arial"/>
                <w:b/>
                <w:bCs/>
                <w:szCs w:val="18"/>
              </w:rPr>
              <w:t>cas de onda grande</w:t>
            </w:r>
          </w:p>
          <w:p w14:paraId="66BCBFC7" w14:textId="77777777" w:rsidR="00312183" w:rsidRDefault="00312183" w:rsidP="00FF2037">
            <w:pPr>
              <w:autoSpaceDE w:val="0"/>
              <w:autoSpaceDN w:val="0"/>
              <w:adjustRightInd w:val="0"/>
              <w:spacing w:before="10"/>
              <w:ind w:left="1436" w:right="-20"/>
              <w:jc w:val="left"/>
              <w:rPr>
                <w:rFonts w:cs="Arial"/>
                <w:szCs w:val="18"/>
              </w:rPr>
            </w:pPr>
            <w:r>
              <w:rPr>
                <w:rFonts w:cs="Arial"/>
                <w:b/>
                <w:bCs/>
                <w:szCs w:val="18"/>
              </w:rPr>
              <w:t xml:space="preserve">Placas </w:t>
            </w:r>
            <w:r>
              <w:rPr>
                <w:rFonts w:cs="Arial"/>
                <w:b/>
                <w:bCs/>
                <w:spacing w:val="1"/>
                <w:szCs w:val="18"/>
              </w:rPr>
              <w:t>a</w:t>
            </w:r>
            <w:r>
              <w:rPr>
                <w:rFonts w:cs="Arial"/>
                <w:b/>
                <w:bCs/>
                <w:spacing w:val="-1"/>
                <w:szCs w:val="18"/>
              </w:rPr>
              <w:t>s</w:t>
            </w:r>
            <w:r>
              <w:rPr>
                <w:rFonts w:cs="Arial"/>
                <w:b/>
                <w:bCs/>
                <w:szCs w:val="18"/>
              </w:rPr>
              <w:t>imé</w:t>
            </w:r>
            <w:r>
              <w:rPr>
                <w:rFonts w:cs="Arial"/>
                <w:b/>
                <w:bCs/>
                <w:spacing w:val="1"/>
                <w:szCs w:val="18"/>
              </w:rPr>
              <w:t>t</w:t>
            </w:r>
            <w:r>
              <w:rPr>
                <w:rFonts w:cs="Arial"/>
                <w:b/>
                <w:bCs/>
                <w:szCs w:val="18"/>
              </w:rPr>
              <w:t>ricas de</w:t>
            </w:r>
            <w:r>
              <w:rPr>
                <w:rFonts w:cs="Arial"/>
                <w:b/>
                <w:bCs/>
                <w:spacing w:val="-1"/>
                <w:szCs w:val="18"/>
              </w:rPr>
              <w:t xml:space="preserve"> </w:t>
            </w:r>
            <w:r>
              <w:rPr>
                <w:rFonts w:cs="Arial"/>
                <w:b/>
                <w:bCs/>
                <w:szCs w:val="18"/>
              </w:rPr>
              <w:t>ne</w:t>
            </w:r>
            <w:r>
              <w:rPr>
                <w:rFonts w:cs="Arial"/>
                <w:b/>
                <w:bCs/>
                <w:spacing w:val="2"/>
                <w:szCs w:val="18"/>
              </w:rPr>
              <w:t>r</w:t>
            </w:r>
            <w:r>
              <w:rPr>
                <w:rFonts w:cs="Arial"/>
                <w:b/>
                <w:bCs/>
                <w:spacing w:val="-3"/>
                <w:szCs w:val="18"/>
              </w:rPr>
              <w:t>v</w:t>
            </w:r>
            <w:r>
              <w:rPr>
                <w:rFonts w:cs="Arial"/>
                <w:b/>
                <w:bCs/>
                <w:spacing w:val="2"/>
                <w:szCs w:val="18"/>
              </w:rPr>
              <w:t>a</w:t>
            </w:r>
            <w:r>
              <w:rPr>
                <w:rFonts w:cs="Arial"/>
                <w:b/>
                <w:bCs/>
                <w:szCs w:val="18"/>
              </w:rPr>
              <w:t>dura grande</w:t>
            </w:r>
          </w:p>
          <w:p w14:paraId="72163172" w14:textId="77777777" w:rsidR="00312183" w:rsidRDefault="00312183" w:rsidP="00FF2037">
            <w:pPr>
              <w:autoSpaceDE w:val="0"/>
              <w:autoSpaceDN w:val="0"/>
              <w:adjustRightInd w:val="0"/>
              <w:spacing w:before="10"/>
              <w:ind w:left="1436" w:right="-20"/>
              <w:jc w:val="left"/>
              <w:rPr>
                <w:rFonts w:ascii="Times New Roman" w:hAnsi="Times New Roman"/>
                <w:sz w:val="24"/>
              </w:rPr>
            </w:pPr>
            <w:r>
              <w:rPr>
                <w:rFonts w:cs="Arial"/>
                <w:b/>
                <w:bCs/>
                <w:szCs w:val="18"/>
              </w:rPr>
              <w:t xml:space="preserve">Placas </w:t>
            </w:r>
            <w:r>
              <w:rPr>
                <w:rFonts w:cs="Arial"/>
                <w:b/>
                <w:bCs/>
                <w:spacing w:val="1"/>
                <w:szCs w:val="18"/>
              </w:rPr>
              <w:t>a</w:t>
            </w:r>
            <w:r>
              <w:rPr>
                <w:rFonts w:cs="Arial"/>
                <w:b/>
                <w:bCs/>
                <w:spacing w:val="-1"/>
                <w:szCs w:val="18"/>
              </w:rPr>
              <w:t>s</w:t>
            </w:r>
            <w:r>
              <w:rPr>
                <w:rFonts w:cs="Arial"/>
                <w:b/>
                <w:bCs/>
                <w:szCs w:val="18"/>
              </w:rPr>
              <w:t>imé</w:t>
            </w:r>
            <w:r>
              <w:rPr>
                <w:rFonts w:cs="Arial"/>
                <w:b/>
                <w:bCs/>
                <w:spacing w:val="1"/>
                <w:szCs w:val="18"/>
              </w:rPr>
              <w:t>t</w:t>
            </w:r>
            <w:r>
              <w:rPr>
                <w:rFonts w:cs="Arial"/>
                <w:b/>
                <w:bCs/>
                <w:szCs w:val="18"/>
              </w:rPr>
              <w:t>ricas de</w:t>
            </w:r>
            <w:r>
              <w:rPr>
                <w:rFonts w:cs="Arial"/>
                <w:b/>
                <w:bCs/>
                <w:spacing w:val="-1"/>
                <w:szCs w:val="18"/>
              </w:rPr>
              <w:t xml:space="preserve"> </w:t>
            </w:r>
            <w:r>
              <w:rPr>
                <w:rFonts w:cs="Arial"/>
                <w:b/>
                <w:bCs/>
                <w:szCs w:val="18"/>
              </w:rPr>
              <w:t>ne</w:t>
            </w:r>
            <w:r>
              <w:rPr>
                <w:rFonts w:cs="Arial"/>
                <w:b/>
                <w:bCs/>
                <w:spacing w:val="2"/>
                <w:szCs w:val="18"/>
              </w:rPr>
              <w:t>r</w:t>
            </w:r>
            <w:r>
              <w:rPr>
                <w:rFonts w:cs="Arial"/>
                <w:b/>
                <w:bCs/>
                <w:spacing w:val="-3"/>
                <w:szCs w:val="18"/>
              </w:rPr>
              <w:t>v</w:t>
            </w:r>
            <w:r>
              <w:rPr>
                <w:rFonts w:cs="Arial"/>
                <w:b/>
                <w:bCs/>
                <w:spacing w:val="2"/>
                <w:szCs w:val="18"/>
              </w:rPr>
              <w:t>a</w:t>
            </w:r>
            <w:r>
              <w:rPr>
                <w:rFonts w:cs="Arial"/>
                <w:b/>
                <w:bCs/>
                <w:szCs w:val="18"/>
              </w:rPr>
              <w:t>dura media</w:t>
            </w:r>
          </w:p>
        </w:tc>
        <w:tc>
          <w:tcPr>
            <w:tcW w:w="1368" w:type="dxa"/>
            <w:vMerge/>
            <w:tcBorders>
              <w:top w:val="single" w:sz="4" w:space="0" w:color="000000"/>
              <w:left w:val="single" w:sz="4" w:space="0" w:color="000000"/>
              <w:bottom w:val="single" w:sz="4" w:space="0" w:color="000000"/>
              <w:right w:val="nil"/>
            </w:tcBorders>
          </w:tcPr>
          <w:p w14:paraId="5873E1CA" w14:textId="77777777" w:rsidR="00312183" w:rsidRDefault="00312183" w:rsidP="00FF2037">
            <w:pPr>
              <w:autoSpaceDE w:val="0"/>
              <w:autoSpaceDN w:val="0"/>
              <w:adjustRightInd w:val="0"/>
              <w:spacing w:before="10"/>
              <w:ind w:left="1436" w:right="-20"/>
              <w:jc w:val="left"/>
              <w:rPr>
                <w:rFonts w:ascii="Times New Roman" w:hAnsi="Times New Roman"/>
                <w:sz w:val="24"/>
              </w:rPr>
            </w:pPr>
          </w:p>
        </w:tc>
      </w:tr>
      <w:tr w:rsidR="00312183" w14:paraId="4EF5C6F3" w14:textId="77777777" w:rsidTr="00FF2037">
        <w:tblPrEx>
          <w:tblCellMar>
            <w:top w:w="0" w:type="dxa"/>
            <w:left w:w="0" w:type="dxa"/>
            <w:bottom w:w="0" w:type="dxa"/>
            <w:right w:w="0" w:type="dxa"/>
          </w:tblCellMar>
        </w:tblPrEx>
        <w:trPr>
          <w:trHeight w:hRule="exact" w:val="1085"/>
        </w:trPr>
        <w:tc>
          <w:tcPr>
            <w:tcW w:w="399" w:type="dxa"/>
            <w:vMerge/>
            <w:tcBorders>
              <w:top w:val="single" w:sz="4" w:space="0" w:color="000000"/>
              <w:left w:val="nil"/>
              <w:bottom w:val="single" w:sz="4" w:space="0" w:color="000000"/>
              <w:right w:val="single" w:sz="4" w:space="0" w:color="000000"/>
            </w:tcBorders>
            <w:textDirection w:val="btLr"/>
          </w:tcPr>
          <w:p w14:paraId="43FB9422" w14:textId="77777777" w:rsidR="00312183" w:rsidRDefault="00312183" w:rsidP="00FF2037">
            <w:pPr>
              <w:autoSpaceDE w:val="0"/>
              <w:autoSpaceDN w:val="0"/>
              <w:adjustRightInd w:val="0"/>
              <w:spacing w:before="10"/>
              <w:ind w:left="1436" w:right="-20"/>
              <w:jc w:val="left"/>
              <w:rPr>
                <w:rFonts w:ascii="Times New Roman" w:hAnsi="Times New Roman"/>
                <w:sz w:val="24"/>
              </w:rPr>
            </w:pPr>
          </w:p>
        </w:tc>
        <w:tc>
          <w:tcPr>
            <w:tcW w:w="798" w:type="dxa"/>
            <w:vMerge/>
            <w:tcBorders>
              <w:top w:val="single" w:sz="4" w:space="0" w:color="000000"/>
              <w:left w:val="single" w:sz="4" w:space="0" w:color="000000"/>
              <w:bottom w:val="single" w:sz="4" w:space="0" w:color="000000"/>
              <w:right w:val="nil"/>
            </w:tcBorders>
          </w:tcPr>
          <w:p w14:paraId="256EA69C" w14:textId="77777777" w:rsidR="00312183" w:rsidRDefault="00312183" w:rsidP="00FF2037">
            <w:pPr>
              <w:autoSpaceDE w:val="0"/>
              <w:autoSpaceDN w:val="0"/>
              <w:adjustRightInd w:val="0"/>
              <w:spacing w:before="10"/>
              <w:ind w:left="1436" w:right="-20"/>
              <w:jc w:val="left"/>
              <w:rPr>
                <w:rFonts w:ascii="Times New Roman" w:hAnsi="Times New Roman"/>
                <w:sz w:val="24"/>
              </w:rPr>
            </w:pPr>
          </w:p>
        </w:tc>
        <w:tc>
          <w:tcPr>
            <w:tcW w:w="5073" w:type="dxa"/>
            <w:gridSpan w:val="2"/>
            <w:tcBorders>
              <w:top w:val="single" w:sz="4" w:space="0" w:color="000000"/>
              <w:left w:val="nil"/>
              <w:bottom w:val="single" w:sz="4" w:space="0" w:color="000000"/>
              <w:right w:val="single" w:sz="4" w:space="0" w:color="000000"/>
            </w:tcBorders>
          </w:tcPr>
          <w:p w14:paraId="20FA6260" w14:textId="77777777" w:rsidR="00312183" w:rsidRDefault="00312183" w:rsidP="00FF2037">
            <w:pPr>
              <w:autoSpaceDE w:val="0"/>
              <w:autoSpaceDN w:val="0"/>
              <w:adjustRightInd w:val="0"/>
              <w:spacing w:line="204" w:lineRule="exact"/>
              <w:ind w:left="68" w:right="-20"/>
              <w:jc w:val="left"/>
              <w:rPr>
                <w:rFonts w:cs="Arial"/>
                <w:szCs w:val="18"/>
              </w:rPr>
            </w:pPr>
            <w:r>
              <w:rPr>
                <w:rFonts w:cs="Arial"/>
                <w:b/>
                <w:bCs/>
                <w:szCs w:val="18"/>
              </w:rPr>
              <w:t>Sint</w:t>
            </w:r>
            <w:r>
              <w:rPr>
                <w:rFonts w:cs="Arial"/>
                <w:b/>
                <w:bCs/>
                <w:spacing w:val="-1"/>
                <w:szCs w:val="18"/>
              </w:rPr>
              <w:t>é</w:t>
            </w:r>
            <w:r>
              <w:rPr>
                <w:rFonts w:cs="Arial"/>
                <w:b/>
                <w:bCs/>
                <w:szCs w:val="18"/>
              </w:rPr>
              <w:t>ti</w:t>
            </w:r>
            <w:r>
              <w:rPr>
                <w:rFonts w:cs="Arial"/>
                <w:b/>
                <w:bCs/>
                <w:spacing w:val="-1"/>
                <w:szCs w:val="18"/>
              </w:rPr>
              <w:t>c</w:t>
            </w:r>
            <w:r>
              <w:rPr>
                <w:rFonts w:cs="Arial"/>
                <w:b/>
                <w:bCs/>
                <w:szCs w:val="18"/>
              </w:rPr>
              <w:t xml:space="preserve">os         </w:t>
            </w:r>
            <w:r>
              <w:rPr>
                <w:rFonts w:cs="Arial"/>
                <w:b/>
                <w:bCs/>
                <w:spacing w:val="7"/>
                <w:szCs w:val="18"/>
              </w:rPr>
              <w:t xml:space="preserve"> </w:t>
            </w:r>
            <w:r>
              <w:rPr>
                <w:rFonts w:cs="Arial"/>
                <w:b/>
                <w:bCs/>
                <w:szCs w:val="18"/>
              </w:rPr>
              <w:t>P</w:t>
            </w:r>
            <w:r>
              <w:rPr>
                <w:rFonts w:cs="Arial"/>
                <w:b/>
                <w:bCs/>
                <w:spacing w:val="-1"/>
                <w:szCs w:val="18"/>
              </w:rPr>
              <w:t>e</w:t>
            </w:r>
            <w:r>
              <w:rPr>
                <w:rFonts w:cs="Arial"/>
                <w:b/>
                <w:bCs/>
                <w:szCs w:val="18"/>
              </w:rPr>
              <w:t>rfil</w:t>
            </w:r>
            <w:r>
              <w:rPr>
                <w:rFonts w:cs="Arial"/>
                <w:b/>
                <w:bCs/>
                <w:spacing w:val="-1"/>
                <w:szCs w:val="18"/>
              </w:rPr>
              <w:t>e</w:t>
            </w:r>
            <w:r>
              <w:rPr>
                <w:rFonts w:cs="Arial"/>
                <w:b/>
                <w:bCs/>
                <w:szCs w:val="18"/>
              </w:rPr>
              <w:t>s de ondul</w:t>
            </w:r>
            <w:r>
              <w:rPr>
                <w:rFonts w:cs="Arial"/>
                <w:b/>
                <w:bCs/>
                <w:spacing w:val="-1"/>
                <w:szCs w:val="18"/>
              </w:rPr>
              <w:t>a</w:t>
            </w:r>
            <w:r>
              <w:rPr>
                <w:rFonts w:cs="Arial"/>
                <w:b/>
                <w:bCs/>
                <w:szCs w:val="18"/>
              </w:rPr>
              <w:t>do gr</w:t>
            </w:r>
            <w:r>
              <w:rPr>
                <w:rFonts w:cs="Arial"/>
                <w:b/>
                <w:bCs/>
                <w:spacing w:val="-1"/>
                <w:szCs w:val="18"/>
              </w:rPr>
              <w:t>a</w:t>
            </w:r>
            <w:r>
              <w:rPr>
                <w:rFonts w:cs="Arial"/>
                <w:b/>
                <w:bCs/>
                <w:szCs w:val="18"/>
              </w:rPr>
              <w:t>n</w:t>
            </w:r>
            <w:r>
              <w:rPr>
                <w:rFonts w:cs="Arial"/>
                <w:b/>
                <w:bCs/>
                <w:spacing w:val="-1"/>
                <w:szCs w:val="18"/>
              </w:rPr>
              <w:t>d</w:t>
            </w:r>
            <w:r>
              <w:rPr>
                <w:rFonts w:cs="Arial"/>
                <w:b/>
                <w:bCs/>
                <w:szCs w:val="18"/>
              </w:rPr>
              <w:t>e</w:t>
            </w:r>
          </w:p>
          <w:p w14:paraId="409CBD17" w14:textId="77777777" w:rsidR="00312183" w:rsidRDefault="00312183" w:rsidP="00FF2037">
            <w:pPr>
              <w:autoSpaceDE w:val="0"/>
              <w:autoSpaceDN w:val="0"/>
              <w:adjustRightInd w:val="0"/>
              <w:spacing w:before="9" w:line="251" w:lineRule="auto"/>
              <w:ind w:left="1436" w:right="1007"/>
              <w:jc w:val="left"/>
              <w:rPr>
                <w:rFonts w:ascii="Times New Roman" w:hAnsi="Times New Roman"/>
                <w:sz w:val="24"/>
              </w:rPr>
            </w:pPr>
            <w:r>
              <w:rPr>
                <w:rFonts w:cs="Arial"/>
                <w:b/>
                <w:bCs/>
                <w:szCs w:val="18"/>
              </w:rPr>
              <w:t>P</w:t>
            </w:r>
            <w:r>
              <w:rPr>
                <w:rFonts w:cs="Arial"/>
                <w:b/>
                <w:bCs/>
                <w:spacing w:val="-1"/>
                <w:szCs w:val="18"/>
              </w:rPr>
              <w:t>e</w:t>
            </w:r>
            <w:r>
              <w:rPr>
                <w:rFonts w:cs="Arial"/>
                <w:b/>
                <w:bCs/>
                <w:szCs w:val="18"/>
              </w:rPr>
              <w:t>rfil</w:t>
            </w:r>
            <w:r>
              <w:rPr>
                <w:rFonts w:cs="Arial"/>
                <w:b/>
                <w:bCs/>
                <w:spacing w:val="-1"/>
                <w:szCs w:val="18"/>
              </w:rPr>
              <w:t>e</w:t>
            </w:r>
            <w:r>
              <w:rPr>
                <w:rFonts w:cs="Arial"/>
                <w:b/>
                <w:bCs/>
                <w:szCs w:val="18"/>
              </w:rPr>
              <w:t>s de ondul</w:t>
            </w:r>
            <w:r>
              <w:rPr>
                <w:rFonts w:cs="Arial"/>
                <w:b/>
                <w:bCs/>
                <w:spacing w:val="-1"/>
                <w:szCs w:val="18"/>
              </w:rPr>
              <w:t>a</w:t>
            </w:r>
            <w:r>
              <w:rPr>
                <w:rFonts w:cs="Arial"/>
                <w:b/>
                <w:bCs/>
                <w:szCs w:val="18"/>
              </w:rPr>
              <w:t>do p</w:t>
            </w:r>
            <w:r>
              <w:rPr>
                <w:rFonts w:cs="Arial"/>
                <w:b/>
                <w:bCs/>
                <w:spacing w:val="-1"/>
                <w:szCs w:val="18"/>
              </w:rPr>
              <w:t>e</w:t>
            </w:r>
            <w:r>
              <w:rPr>
                <w:rFonts w:cs="Arial"/>
                <w:b/>
                <w:bCs/>
                <w:szCs w:val="18"/>
              </w:rPr>
              <w:t>qu</w:t>
            </w:r>
            <w:r>
              <w:rPr>
                <w:rFonts w:cs="Arial"/>
                <w:b/>
                <w:bCs/>
                <w:spacing w:val="-2"/>
                <w:szCs w:val="18"/>
              </w:rPr>
              <w:t>e</w:t>
            </w:r>
            <w:r>
              <w:rPr>
                <w:rFonts w:cs="Arial"/>
                <w:b/>
                <w:bCs/>
                <w:szCs w:val="18"/>
              </w:rPr>
              <w:t>ño P</w:t>
            </w:r>
            <w:r>
              <w:rPr>
                <w:rFonts w:cs="Arial"/>
                <w:b/>
                <w:bCs/>
                <w:spacing w:val="-1"/>
                <w:szCs w:val="18"/>
              </w:rPr>
              <w:t>e</w:t>
            </w:r>
            <w:r>
              <w:rPr>
                <w:rFonts w:cs="Arial"/>
                <w:b/>
                <w:bCs/>
                <w:szCs w:val="18"/>
              </w:rPr>
              <w:t>rfil</w:t>
            </w:r>
            <w:r>
              <w:rPr>
                <w:rFonts w:cs="Arial"/>
                <w:b/>
                <w:bCs/>
                <w:spacing w:val="-1"/>
                <w:szCs w:val="18"/>
              </w:rPr>
              <w:t>e</w:t>
            </w:r>
            <w:r>
              <w:rPr>
                <w:rFonts w:cs="Arial"/>
                <w:b/>
                <w:bCs/>
                <w:szCs w:val="18"/>
              </w:rPr>
              <w:t>s de gr</w:t>
            </w:r>
            <w:r>
              <w:rPr>
                <w:rFonts w:cs="Arial"/>
                <w:b/>
                <w:bCs/>
                <w:spacing w:val="-1"/>
                <w:szCs w:val="18"/>
              </w:rPr>
              <w:t>eca</w:t>
            </w:r>
            <w:r>
              <w:rPr>
                <w:rFonts w:cs="Arial"/>
                <w:b/>
                <w:bCs/>
                <w:szCs w:val="18"/>
              </w:rPr>
              <w:t>do gr</w:t>
            </w:r>
            <w:r>
              <w:rPr>
                <w:rFonts w:cs="Arial"/>
                <w:b/>
                <w:bCs/>
                <w:spacing w:val="-1"/>
                <w:szCs w:val="18"/>
              </w:rPr>
              <w:t>a</w:t>
            </w:r>
            <w:r>
              <w:rPr>
                <w:rFonts w:cs="Arial"/>
                <w:b/>
                <w:bCs/>
                <w:szCs w:val="18"/>
              </w:rPr>
              <w:t>nde P</w:t>
            </w:r>
            <w:r>
              <w:rPr>
                <w:rFonts w:cs="Arial"/>
                <w:b/>
                <w:bCs/>
                <w:spacing w:val="-1"/>
                <w:szCs w:val="18"/>
              </w:rPr>
              <w:t>e</w:t>
            </w:r>
            <w:r>
              <w:rPr>
                <w:rFonts w:cs="Arial"/>
                <w:b/>
                <w:bCs/>
                <w:szCs w:val="18"/>
              </w:rPr>
              <w:t>rfil</w:t>
            </w:r>
            <w:r>
              <w:rPr>
                <w:rFonts w:cs="Arial"/>
                <w:b/>
                <w:bCs/>
                <w:spacing w:val="-1"/>
                <w:szCs w:val="18"/>
              </w:rPr>
              <w:t>e</w:t>
            </w:r>
            <w:r>
              <w:rPr>
                <w:rFonts w:cs="Arial"/>
                <w:b/>
                <w:bCs/>
                <w:szCs w:val="18"/>
              </w:rPr>
              <w:t>s de gr</w:t>
            </w:r>
            <w:r>
              <w:rPr>
                <w:rFonts w:cs="Arial"/>
                <w:b/>
                <w:bCs/>
                <w:spacing w:val="-1"/>
                <w:szCs w:val="18"/>
              </w:rPr>
              <w:t>eca</w:t>
            </w:r>
            <w:r>
              <w:rPr>
                <w:rFonts w:cs="Arial"/>
                <w:b/>
                <w:bCs/>
                <w:szCs w:val="18"/>
              </w:rPr>
              <w:t>do m</w:t>
            </w:r>
            <w:r>
              <w:rPr>
                <w:rFonts w:cs="Arial"/>
                <w:b/>
                <w:bCs/>
                <w:spacing w:val="-1"/>
                <w:szCs w:val="18"/>
              </w:rPr>
              <w:t>e</w:t>
            </w:r>
            <w:r>
              <w:rPr>
                <w:rFonts w:cs="Arial"/>
                <w:b/>
                <w:bCs/>
                <w:szCs w:val="18"/>
              </w:rPr>
              <w:t>dio P</w:t>
            </w:r>
            <w:r>
              <w:rPr>
                <w:rFonts w:cs="Arial"/>
                <w:b/>
                <w:bCs/>
                <w:spacing w:val="-1"/>
                <w:szCs w:val="18"/>
              </w:rPr>
              <w:t>e</w:t>
            </w:r>
            <w:r>
              <w:rPr>
                <w:rFonts w:cs="Arial"/>
                <w:b/>
                <w:bCs/>
                <w:szCs w:val="18"/>
              </w:rPr>
              <w:t>rfil</w:t>
            </w:r>
            <w:r>
              <w:rPr>
                <w:rFonts w:cs="Arial"/>
                <w:b/>
                <w:bCs/>
                <w:spacing w:val="-1"/>
                <w:szCs w:val="18"/>
              </w:rPr>
              <w:t>e</w:t>
            </w:r>
            <w:r>
              <w:rPr>
                <w:rFonts w:cs="Arial"/>
                <w:b/>
                <w:bCs/>
                <w:szCs w:val="18"/>
              </w:rPr>
              <w:t>s n</w:t>
            </w:r>
            <w:r>
              <w:rPr>
                <w:rFonts w:cs="Arial"/>
                <w:b/>
                <w:bCs/>
                <w:spacing w:val="-1"/>
                <w:szCs w:val="18"/>
              </w:rPr>
              <w:t>e</w:t>
            </w:r>
            <w:r>
              <w:rPr>
                <w:rFonts w:cs="Arial"/>
                <w:b/>
                <w:bCs/>
                <w:spacing w:val="2"/>
                <w:szCs w:val="18"/>
              </w:rPr>
              <w:t>r</w:t>
            </w:r>
            <w:r>
              <w:rPr>
                <w:rFonts w:cs="Arial"/>
                <w:b/>
                <w:bCs/>
                <w:spacing w:val="-3"/>
                <w:szCs w:val="18"/>
              </w:rPr>
              <w:t>v</w:t>
            </w:r>
            <w:r>
              <w:rPr>
                <w:rFonts w:cs="Arial"/>
                <w:b/>
                <w:bCs/>
                <w:spacing w:val="2"/>
                <w:szCs w:val="18"/>
              </w:rPr>
              <w:t>a</w:t>
            </w:r>
            <w:r>
              <w:rPr>
                <w:rFonts w:cs="Arial"/>
                <w:b/>
                <w:bCs/>
                <w:szCs w:val="18"/>
              </w:rPr>
              <w:t>dos</w:t>
            </w:r>
          </w:p>
        </w:tc>
        <w:tc>
          <w:tcPr>
            <w:tcW w:w="1368" w:type="dxa"/>
            <w:vMerge/>
            <w:tcBorders>
              <w:top w:val="single" w:sz="4" w:space="0" w:color="000000"/>
              <w:left w:val="single" w:sz="4" w:space="0" w:color="000000"/>
              <w:bottom w:val="single" w:sz="4" w:space="0" w:color="000000"/>
              <w:right w:val="nil"/>
            </w:tcBorders>
          </w:tcPr>
          <w:p w14:paraId="580EE861" w14:textId="77777777" w:rsidR="00312183" w:rsidRDefault="00312183" w:rsidP="00FF2037">
            <w:pPr>
              <w:autoSpaceDE w:val="0"/>
              <w:autoSpaceDN w:val="0"/>
              <w:adjustRightInd w:val="0"/>
              <w:spacing w:before="9" w:line="251" w:lineRule="auto"/>
              <w:ind w:left="1436" w:right="1007"/>
              <w:jc w:val="left"/>
              <w:rPr>
                <w:rFonts w:ascii="Times New Roman" w:hAnsi="Times New Roman"/>
                <w:sz w:val="24"/>
              </w:rPr>
            </w:pPr>
          </w:p>
        </w:tc>
      </w:tr>
      <w:tr w:rsidR="00312183" w14:paraId="74A9A983" w14:textId="77777777" w:rsidTr="00FF2037">
        <w:tblPrEx>
          <w:tblCellMar>
            <w:top w:w="0" w:type="dxa"/>
            <w:left w:w="0" w:type="dxa"/>
            <w:bottom w:w="0" w:type="dxa"/>
            <w:right w:w="0" w:type="dxa"/>
          </w:tblCellMar>
        </w:tblPrEx>
        <w:trPr>
          <w:trHeight w:hRule="exact" w:val="1086"/>
        </w:trPr>
        <w:tc>
          <w:tcPr>
            <w:tcW w:w="399" w:type="dxa"/>
            <w:vMerge/>
            <w:tcBorders>
              <w:top w:val="single" w:sz="4" w:space="0" w:color="000000"/>
              <w:left w:val="nil"/>
              <w:bottom w:val="single" w:sz="4" w:space="0" w:color="000000"/>
              <w:right w:val="single" w:sz="4" w:space="0" w:color="000000"/>
            </w:tcBorders>
            <w:textDirection w:val="btLr"/>
          </w:tcPr>
          <w:p w14:paraId="45DE3FD4" w14:textId="77777777" w:rsidR="00312183" w:rsidRDefault="00312183" w:rsidP="00FF2037">
            <w:pPr>
              <w:autoSpaceDE w:val="0"/>
              <w:autoSpaceDN w:val="0"/>
              <w:adjustRightInd w:val="0"/>
              <w:spacing w:before="9" w:line="251" w:lineRule="auto"/>
              <w:ind w:left="1436" w:right="1007"/>
              <w:jc w:val="left"/>
              <w:rPr>
                <w:rFonts w:ascii="Times New Roman" w:hAnsi="Times New Roman"/>
                <w:sz w:val="24"/>
              </w:rPr>
            </w:pPr>
          </w:p>
        </w:tc>
        <w:tc>
          <w:tcPr>
            <w:tcW w:w="798" w:type="dxa"/>
            <w:vMerge/>
            <w:tcBorders>
              <w:top w:val="single" w:sz="4" w:space="0" w:color="000000"/>
              <w:left w:val="single" w:sz="4" w:space="0" w:color="000000"/>
              <w:bottom w:val="single" w:sz="4" w:space="0" w:color="000000"/>
              <w:right w:val="nil"/>
            </w:tcBorders>
          </w:tcPr>
          <w:p w14:paraId="7A4382E7" w14:textId="77777777" w:rsidR="00312183" w:rsidRDefault="00312183" w:rsidP="00FF2037">
            <w:pPr>
              <w:autoSpaceDE w:val="0"/>
              <w:autoSpaceDN w:val="0"/>
              <w:adjustRightInd w:val="0"/>
              <w:spacing w:before="9" w:line="251" w:lineRule="auto"/>
              <w:ind w:left="1436" w:right="1007"/>
              <w:jc w:val="left"/>
              <w:rPr>
                <w:rFonts w:ascii="Times New Roman" w:hAnsi="Times New Roman"/>
                <w:sz w:val="24"/>
              </w:rPr>
            </w:pPr>
          </w:p>
        </w:tc>
        <w:tc>
          <w:tcPr>
            <w:tcW w:w="5073" w:type="dxa"/>
            <w:gridSpan w:val="2"/>
            <w:tcBorders>
              <w:top w:val="single" w:sz="4" w:space="0" w:color="000000"/>
              <w:left w:val="nil"/>
              <w:bottom w:val="single" w:sz="4" w:space="0" w:color="000000"/>
              <w:right w:val="single" w:sz="4" w:space="0" w:color="000000"/>
            </w:tcBorders>
          </w:tcPr>
          <w:p w14:paraId="0B01BE6C" w14:textId="77777777" w:rsidR="00312183" w:rsidRDefault="00312183" w:rsidP="00FF2037">
            <w:pPr>
              <w:autoSpaceDE w:val="0"/>
              <w:autoSpaceDN w:val="0"/>
              <w:adjustRightInd w:val="0"/>
              <w:spacing w:line="204" w:lineRule="exact"/>
              <w:ind w:left="68" w:right="-20"/>
              <w:jc w:val="left"/>
              <w:rPr>
                <w:rFonts w:cs="Arial"/>
                <w:szCs w:val="18"/>
              </w:rPr>
            </w:pPr>
            <w:r>
              <w:rPr>
                <w:rFonts w:cs="Arial"/>
                <w:b/>
                <w:bCs/>
                <w:szCs w:val="18"/>
              </w:rPr>
              <w:t>G</w:t>
            </w:r>
            <w:r>
              <w:rPr>
                <w:rFonts w:cs="Arial"/>
                <w:b/>
                <w:bCs/>
                <w:spacing w:val="-1"/>
                <w:szCs w:val="18"/>
              </w:rPr>
              <w:t>a</w:t>
            </w:r>
            <w:r>
              <w:rPr>
                <w:rFonts w:cs="Arial"/>
                <w:b/>
                <w:bCs/>
                <w:spacing w:val="2"/>
                <w:szCs w:val="18"/>
              </w:rPr>
              <w:t>l</w:t>
            </w:r>
            <w:r>
              <w:rPr>
                <w:rFonts w:cs="Arial"/>
                <w:b/>
                <w:bCs/>
                <w:spacing w:val="-3"/>
                <w:szCs w:val="18"/>
              </w:rPr>
              <w:t>v</w:t>
            </w:r>
            <w:r>
              <w:rPr>
                <w:rFonts w:cs="Arial"/>
                <w:b/>
                <w:bCs/>
                <w:spacing w:val="-1"/>
                <w:szCs w:val="18"/>
              </w:rPr>
              <w:t>a</w:t>
            </w:r>
            <w:r>
              <w:rPr>
                <w:rFonts w:cs="Arial"/>
                <w:b/>
                <w:bCs/>
                <w:szCs w:val="18"/>
              </w:rPr>
              <w:t>niz</w:t>
            </w:r>
            <w:r>
              <w:rPr>
                <w:rFonts w:cs="Arial"/>
                <w:b/>
                <w:bCs/>
                <w:spacing w:val="-1"/>
                <w:szCs w:val="18"/>
              </w:rPr>
              <w:t>a</w:t>
            </w:r>
            <w:r>
              <w:rPr>
                <w:rFonts w:cs="Arial"/>
                <w:b/>
                <w:bCs/>
                <w:szCs w:val="18"/>
              </w:rPr>
              <w:t xml:space="preserve">dos   </w:t>
            </w:r>
            <w:r>
              <w:rPr>
                <w:rFonts w:cs="Arial"/>
                <w:b/>
                <w:bCs/>
                <w:spacing w:val="8"/>
                <w:szCs w:val="18"/>
              </w:rPr>
              <w:t xml:space="preserve"> </w:t>
            </w:r>
            <w:r>
              <w:rPr>
                <w:rFonts w:cs="Arial"/>
                <w:b/>
                <w:bCs/>
                <w:szCs w:val="18"/>
              </w:rPr>
              <w:t>P</w:t>
            </w:r>
            <w:r>
              <w:rPr>
                <w:rFonts w:cs="Arial"/>
                <w:b/>
                <w:bCs/>
                <w:spacing w:val="-1"/>
                <w:szCs w:val="18"/>
              </w:rPr>
              <w:t>e</w:t>
            </w:r>
            <w:r>
              <w:rPr>
                <w:rFonts w:cs="Arial"/>
                <w:b/>
                <w:bCs/>
                <w:szCs w:val="18"/>
              </w:rPr>
              <w:t>rfil</w:t>
            </w:r>
            <w:r>
              <w:rPr>
                <w:rFonts w:cs="Arial"/>
                <w:b/>
                <w:bCs/>
                <w:spacing w:val="-1"/>
                <w:szCs w:val="18"/>
              </w:rPr>
              <w:t>e</w:t>
            </w:r>
            <w:r>
              <w:rPr>
                <w:rFonts w:cs="Arial"/>
                <w:b/>
                <w:bCs/>
                <w:szCs w:val="18"/>
              </w:rPr>
              <w:t>s de ondul</w:t>
            </w:r>
            <w:r>
              <w:rPr>
                <w:rFonts w:cs="Arial"/>
                <w:b/>
                <w:bCs/>
                <w:spacing w:val="-1"/>
                <w:szCs w:val="18"/>
              </w:rPr>
              <w:t>a</w:t>
            </w:r>
            <w:r>
              <w:rPr>
                <w:rFonts w:cs="Arial"/>
                <w:b/>
                <w:bCs/>
                <w:szCs w:val="18"/>
              </w:rPr>
              <w:t>do p</w:t>
            </w:r>
            <w:r>
              <w:rPr>
                <w:rFonts w:cs="Arial"/>
                <w:b/>
                <w:bCs/>
                <w:spacing w:val="-1"/>
                <w:szCs w:val="18"/>
              </w:rPr>
              <w:t>e</w:t>
            </w:r>
            <w:r>
              <w:rPr>
                <w:rFonts w:cs="Arial"/>
                <w:b/>
                <w:bCs/>
                <w:szCs w:val="18"/>
              </w:rPr>
              <w:t>qu</w:t>
            </w:r>
            <w:r>
              <w:rPr>
                <w:rFonts w:cs="Arial"/>
                <w:b/>
                <w:bCs/>
                <w:spacing w:val="-2"/>
                <w:szCs w:val="18"/>
              </w:rPr>
              <w:t>e</w:t>
            </w:r>
            <w:r>
              <w:rPr>
                <w:rFonts w:cs="Arial"/>
                <w:b/>
                <w:bCs/>
                <w:szCs w:val="18"/>
              </w:rPr>
              <w:t>ño</w:t>
            </w:r>
          </w:p>
          <w:p w14:paraId="5CF2FB4A" w14:textId="77777777" w:rsidR="00312183" w:rsidRDefault="00312183" w:rsidP="00FF2037">
            <w:pPr>
              <w:autoSpaceDE w:val="0"/>
              <w:autoSpaceDN w:val="0"/>
              <w:adjustRightInd w:val="0"/>
              <w:spacing w:before="10" w:line="251" w:lineRule="auto"/>
              <w:ind w:left="1436" w:right="356"/>
              <w:jc w:val="left"/>
              <w:rPr>
                <w:rFonts w:cs="Arial"/>
                <w:szCs w:val="18"/>
              </w:rPr>
            </w:pPr>
            <w:r>
              <w:rPr>
                <w:rFonts w:cs="Arial"/>
                <w:b/>
                <w:bCs/>
                <w:szCs w:val="18"/>
              </w:rPr>
              <w:t>P</w:t>
            </w:r>
            <w:r>
              <w:rPr>
                <w:rFonts w:cs="Arial"/>
                <w:b/>
                <w:bCs/>
                <w:spacing w:val="-1"/>
                <w:szCs w:val="18"/>
              </w:rPr>
              <w:t>e</w:t>
            </w:r>
            <w:r>
              <w:rPr>
                <w:rFonts w:cs="Arial"/>
                <w:b/>
                <w:bCs/>
                <w:szCs w:val="18"/>
              </w:rPr>
              <w:t>rfil</w:t>
            </w:r>
            <w:r>
              <w:rPr>
                <w:rFonts w:cs="Arial"/>
                <w:b/>
                <w:bCs/>
                <w:spacing w:val="-1"/>
                <w:szCs w:val="18"/>
              </w:rPr>
              <w:t>e</w:t>
            </w:r>
            <w:r>
              <w:rPr>
                <w:rFonts w:cs="Arial"/>
                <w:b/>
                <w:bCs/>
                <w:szCs w:val="18"/>
              </w:rPr>
              <w:t>s de gr</w:t>
            </w:r>
            <w:r>
              <w:rPr>
                <w:rFonts w:cs="Arial"/>
                <w:b/>
                <w:bCs/>
                <w:spacing w:val="-1"/>
                <w:szCs w:val="18"/>
              </w:rPr>
              <w:t>eca</w:t>
            </w:r>
            <w:r>
              <w:rPr>
                <w:rFonts w:cs="Arial"/>
                <w:b/>
                <w:bCs/>
                <w:szCs w:val="18"/>
              </w:rPr>
              <w:t>do</w:t>
            </w:r>
            <w:r>
              <w:rPr>
                <w:rFonts w:cs="Arial"/>
                <w:b/>
                <w:bCs/>
                <w:spacing w:val="1"/>
                <w:szCs w:val="18"/>
              </w:rPr>
              <w:t xml:space="preserve"> </w:t>
            </w:r>
            <w:r>
              <w:rPr>
                <w:rFonts w:cs="Arial"/>
                <w:b/>
                <w:bCs/>
                <w:szCs w:val="18"/>
              </w:rPr>
              <w:t>o</w:t>
            </w:r>
            <w:r>
              <w:rPr>
                <w:rFonts w:cs="Arial"/>
                <w:b/>
                <w:bCs/>
                <w:spacing w:val="1"/>
                <w:szCs w:val="18"/>
              </w:rPr>
              <w:t xml:space="preserve"> </w:t>
            </w:r>
            <w:r>
              <w:rPr>
                <w:rFonts w:cs="Arial"/>
                <w:b/>
                <w:bCs/>
                <w:szCs w:val="18"/>
              </w:rPr>
              <w:t>n</w:t>
            </w:r>
            <w:r>
              <w:rPr>
                <w:rFonts w:cs="Arial"/>
                <w:b/>
                <w:bCs/>
                <w:spacing w:val="-1"/>
                <w:szCs w:val="18"/>
              </w:rPr>
              <w:t>e</w:t>
            </w:r>
            <w:r>
              <w:rPr>
                <w:rFonts w:cs="Arial"/>
                <w:b/>
                <w:bCs/>
                <w:szCs w:val="18"/>
              </w:rPr>
              <w:t>r</w:t>
            </w:r>
            <w:r>
              <w:rPr>
                <w:rFonts w:cs="Arial"/>
                <w:b/>
                <w:bCs/>
                <w:spacing w:val="-3"/>
                <w:szCs w:val="18"/>
              </w:rPr>
              <w:t>v</w:t>
            </w:r>
            <w:r>
              <w:rPr>
                <w:rFonts w:cs="Arial"/>
                <w:b/>
                <w:bCs/>
                <w:spacing w:val="2"/>
                <w:szCs w:val="18"/>
              </w:rPr>
              <w:t>a</w:t>
            </w:r>
            <w:r>
              <w:rPr>
                <w:rFonts w:cs="Arial"/>
                <w:b/>
                <w:bCs/>
                <w:szCs w:val="18"/>
              </w:rPr>
              <w:t>do</w:t>
            </w:r>
            <w:r>
              <w:rPr>
                <w:rFonts w:cs="Arial"/>
                <w:b/>
                <w:bCs/>
                <w:spacing w:val="1"/>
                <w:szCs w:val="18"/>
              </w:rPr>
              <w:t xml:space="preserve"> </w:t>
            </w:r>
            <w:r>
              <w:rPr>
                <w:rFonts w:cs="Arial"/>
                <w:b/>
                <w:bCs/>
                <w:szCs w:val="18"/>
              </w:rPr>
              <w:t>gr</w:t>
            </w:r>
            <w:r>
              <w:rPr>
                <w:rFonts w:cs="Arial"/>
                <w:b/>
                <w:bCs/>
                <w:spacing w:val="-1"/>
                <w:szCs w:val="18"/>
              </w:rPr>
              <w:t>a</w:t>
            </w:r>
            <w:r>
              <w:rPr>
                <w:rFonts w:cs="Arial"/>
                <w:b/>
                <w:bCs/>
                <w:szCs w:val="18"/>
              </w:rPr>
              <w:t>nde P</w:t>
            </w:r>
            <w:r>
              <w:rPr>
                <w:rFonts w:cs="Arial"/>
                <w:b/>
                <w:bCs/>
                <w:spacing w:val="-1"/>
                <w:szCs w:val="18"/>
              </w:rPr>
              <w:t>e</w:t>
            </w:r>
            <w:r>
              <w:rPr>
                <w:rFonts w:cs="Arial"/>
                <w:b/>
                <w:bCs/>
                <w:szCs w:val="18"/>
              </w:rPr>
              <w:t>rfil</w:t>
            </w:r>
            <w:r>
              <w:rPr>
                <w:rFonts w:cs="Arial"/>
                <w:b/>
                <w:bCs/>
                <w:spacing w:val="-1"/>
                <w:szCs w:val="18"/>
              </w:rPr>
              <w:t>e</w:t>
            </w:r>
            <w:r>
              <w:rPr>
                <w:rFonts w:cs="Arial"/>
                <w:b/>
                <w:bCs/>
                <w:szCs w:val="18"/>
              </w:rPr>
              <w:t>s de gr</w:t>
            </w:r>
            <w:r>
              <w:rPr>
                <w:rFonts w:cs="Arial"/>
                <w:b/>
                <w:bCs/>
                <w:spacing w:val="-1"/>
                <w:szCs w:val="18"/>
              </w:rPr>
              <w:t>eca</w:t>
            </w:r>
            <w:r>
              <w:rPr>
                <w:rFonts w:cs="Arial"/>
                <w:b/>
                <w:bCs/>
                <w:szCs w:val="18"/>
              </w:rPr>
              <w:t>do</w:t>
            </w:r>
            <w:r>
              <w:rPr>
                <w:rFonts w:cs="Arial"/>
                <w:b/>
                <w:bCs/>
                <w:spacing w:val="1"/>
                <w:szCs w:val="18"/>
              </w:rPr>
              <w:t xml:space="preserve"> </w:t>
            </w:r>
            <w:r>
              <w:rPr>
                <w:rFonts w:cs="Arial"/>
                <w:b/>
                <w:bCs/>
                <w:szCs w:val="18"/>
              </w:rPr>
              <w:t>o</w:t>
            </w:r>
            <w:r>
              <w:rPr>
                <w:rFonts w:cs="Arial"/>
                <w:b/>
                <w:bCs/>
                <w:spacing w:val="1"/>
                <w:szCs w:val="18"/>
              </w:rPr>
              <w:t xml:space="preserve"> </w:t>
            </w:r>
            <w:r>
              <w:rPr>
                <w:rFonts w:cs="Arial"/>
                <w:b/>
                <w:bCs/>
                <w:szCs w:val="18"/>
              </w:rPr>
              <w:t>n</w:t>
            </w:r>
            <w:r>
              <w:rPr>
                <w:rFonts w:cs="Arial"/>
                <w:b/>
                <w:bCs/>
                <w:spacing w:val="-1"/>
                <w:szCs w:val="18"/>
              </w:rPr>
              <w:t>e</w:t>
            </w:r>
            <w:r>
              <w:rPr>
                <w:rFonts w:cs="Arial"/>
                <w:b/>
                <w:bCs/>
                <w:szCs w:val="18"/>
              </w:rPr>
              <w:t>r</w:t>
            </w:r>
            <w:r>
              <w:rPr>
                <w:rFonts w:cs="Arial"/>
                <w:b/>
                <w:bCs/>
                <w:spacing w:val="-3"/>
                <w:szCs w:val="18"/>
              </w:rPr>
              <w:t>v</w:t>
            </w:r>
            <w:r>
              <w:rPr>
                <w:rFonts w:cs="Arial"/>
                <w:b/>
                <w:bCs/>
                <w:spacing w:val="2"/>
                <w:szCs w:val="18"/>
              </w:rPr>
              <w:t>a</w:t>
            </w:r>
            <w:r>
              <w:rPr>
                <w:rFonts w:cs="Arial"/>
                <w:b/>
                <w:bCs/>
                <w:szCs w:val="18"/>
              </w:rPr>
              <w:t>do</w:t>
            </w:r>
            <w:r>
              <w:rPr>
                <w:rFonts w:cs="Arial"/>
                <w:b/>
                <w:bCs/>
                <w:spacing w:val="1"/>
                <w:szCs w:val="18"/>
              </w:rPr>
              <w:t xml:space="preserve"> </w:t>
            </w:r>
            <w:r>
              <w:rPr>
                <w:rFonts w:cs="Arial"/>
                <w:b/>
                <w:bCs/>
                <w:szCs w:val="18"/>
              </w:rPr>
              <w:t>m</w:t>
            </w:r>
            <w:r>
              <w:rPr>
                <w:rFonts w:cs="Arial"/>
                <w:b/>
                <w:bCs/>
                <w:spacing w:val="-1"/>
                <w:szCs w:val="18"/>
              </w:rPr>
              <w:t>e</w:t>
            </w:r>
            <w:r>
              <w:rPr>
                <w:rFonts w:cs="Arial"/>
                <w:b/>
                <w:bCs/>
                <w:szCs w:val="18"/>
              </w:rPr>
              <w:t>dio P</w:t>
            </w:r>
            <w:r>
              <w:rPr>
                <w:rFonts w:cs="Arial"/>
                <w:b/>
                <w:bCs/>
                <w:spacing w:val="-1"/>
                <w:szCs w:val="18"/>
              </w:rPr>
              <w:t>e</w:t>
            </w:r>
            <w:r>
              <w:rPr>
                <w:rFonts w:cs="Arial"/>
                <w:b/>
                <w:bCs/>
                <w:szCs w:val="18"/>
              </w:rPr>
              <w:t>rfil</w:t>
            </w:r>
            <w:r>
              <w:rPr>
                <w:rFonts w:cs="Arial"/>
                <w:b/>
                <w:bCs/>
                <w:spacing w:val="-1"/>
                <w:szCs w:val="18"/>
              </w:rPr>
              <w:t>e</w:t>
            </w:r>
            <w:r>
              <w:rPr>
                <w:rFonts w:cs="Arial"/>
                <w:b/>
                <w:bCs/>
                <w:szCs w:val="18"/>
              </w:rPr>
              <w:t>s de n</w:t>
            </w:r>
            <w:r>
              <w:rPr>
                <w:rFonts w:cs="Arial"/>
                <w:b/>
                <w:bCs/>
                <w:spacing w:val="-1"/>
                <w:szCs w:val="18"/>
              </w:rPr>
              <w:t>e</w:t>
            </w:r>
            <w:r>
              <w:rPr>
                <w:rFonts w:cs="Arial"/>
                <w:b/>
                <w:bCs/>
                <w:spacing w:val="2"/>
                <w:szCs w:val="18"/>
              </w:rPr>
              <w:t>r</w:t>
            </w:r>
            <w:r>
              <w:rPr>
                <w:rFonts w:cs="Arial"/>
                <w:b/>
                <w:bCs/>
                <w:spacing w:val="-3"/>
                <w:szCs w:val="18"/>
              </w:rPr>
              <w:t>v</w:t>
            </w:r>
            <w:r>
              <w:rPr>
                <w:rFonts w:cs="Arial"/>
                <w:b/>
                <w:bCs/>
                <w:spacing w:val="-1"/>
                <w:szCs w:val="18"/>
              </w:rPr>
              <w:t>a</w:t>
            </w:r>
            <w:r>
              <w:rPr>
                <w:rFonts w:cs="Arial"/>
                <w:b/>
                <w:bCs/>
                <w:szCs w:val="18"/>
              </w:rPr>
              <w:t>do</w:t>
            </w:r>
            <w:r>
              <w:rPr>
                <w:rFonts w:cs="Arial"/>
                <w:b/>
                <w:bCs/>
                <w:spacing w:val="1"/>
                <w:szCs w:val="18"/>
              </w:rPr>
              <w:t xml:space="preserve"> </w:t>
            </w:r>
            <w:r>
              <w:rPr>
                <w:rFonts w:cs="Arial"/>
                <w:b/>
                <w:bCs/>
                <w:szCs w:val="18"/>
              </w:rPr>
              <w:t>p</w:t>
            </w:r>
            <w:r>
              <w:rPr>
                <w:rFonts w:cs="Arial"/>
                <w:b/>
                <w:bCs/>
                <w:spacing w:val="-1"/>
                <w:szCs w:val="18"/>
              </w:rPr>
              <w:t>e</w:t>
            </w:r>
            <w:r>
              <w:rPr>
                <w:rFonts w:cs="Arial"/>
                <w:b/>
                <w:bCs/>
                <w:szCs w:val="18"/>
              </w:rPr>
              <w:t>qu</w:t>
            </w:r>
            <w:r>
              <w:rPr>
                <w:rFonts w:cs="Arial"/>
                <w:b/>
                <w:bCs/>
                <w:spacing w:val="-1"/>
                <w:szCs w:val="18"/>
              </w:rPr>
              <w:t>eñ</w:t>
            </w:r>
            <w:r>
              <w:rPr>
                <w:rFonts w:cs="Arial"/>
                <w:b/>
                <w:bCs/>
                <w:szCs w:val="18"/>
              </w:rPr>
              <w:t>o</w:t>
            </w:r>
          </w:p>
          <w:p w14:paraId="709F3FB7" w14:textId="77777777" w:rsidR="00312183" w:rsidRDefault="00312183" w:rsidP="00FF2037">
            <w:pPr>
              <w:autoSpaceDE w:val="0"/>
              <w:autoSpaceDN w:val="0"/>
              <w:adjustRightInd w:val="0"/>
              <w:spacing w:before="1"/>
              <w:ind w:left="1436" w:right="-20"/>
              <w:jc w:val="left"/>
              <w:rPr>
                <w:rFonts w:ascii="Times New Roman" w:hAnsi="Times New Roman"/>
                <w:sz w:val="24"/>
              </w:rPr>
            </w:pPr>
            <w:r>
              <w:rPr>
                <w:rFonts w:cs="Arial"/>
                <w:b/>
                <w:bCs/>
                <w:szCs w:val="18"/>
              </w:rPr>
              <w:t>Paneles</w:t>
            </w:r>
          </w:p>
        </w:tc>
        <w:tc>
          <w:tcPr>
            <w:tcW w:w="1368" w:type="dxa"/>
            <w:vMerge/>
            <w:tcBorders>
              <w:top w:val="single" w:sz="4" w:space="0" w:color="000000"/>
              <w:left w:val="single" w:sz="4" w:space="0" w:color="000000"/>
              <w:bottom w:val="single" w:sz="4" w:space="0" w:color="000000"/>
              <w:right w:val="nil"/>
            </w:tcBorders>
          </w:tcPr>
          <w:p w14:paraId="285C36A9" w14:textId="77777777" w:rsidR="00312183" w:rsidRDefault="00312183" w:rsidP="00FF2037">
            <w:pPr>
              <w:autoSpaceDE w:val="0"/>
              <w:autoSpaceDN w:val="0"/>
              <w:adjustRightInd w:val="0"/>
              <w:spacing w:before="1"/>
              <w:ind w:left="1436" w:right="-20"/>
              <w:jc w:val="left"/>
              <w:rPr>
                <w:rFonts w:ascii="Times New Roman" w:hAnsi="Times New Roman"/>
                <w:sz w:val="24"/>
              </w:rPr>
            </w:pPr>
          </w:p>
        </w:tc>
      </w:tr>
      <w:tr w:rsidR="00312183" w14:paraId="113ADB9A" w14:textId="77777777" w:rsidTr="00FF2037">
        <w:tblPrEx>
          <w:tblCellMar>
            <w:top w:w="0" w:type="dxa"/>
            <w:left w:w="0" w:type="dxa"/>
            <w:bottom w:w="0" w:type="dxa"/>
            <w:right w:w="0" w:type="dxa"/>
          </w:tblCellMar>
        </w:tblPrEx>
        <w:trPr>
          <w:trHeight w:hRule="exact" w:val="433"/>
        </w:trPr>
        <w:tc>
          <w:tcPr>
            <w:tcW w:w="399" w:type="dxa"/>
            <w:vMerge/>
            <w:tcBorders>
              <w:top w:val="single" w:sz="4" w:space="0" w:color="000000"/>
              <w:left w:val="nil"/>
              <w:bottom w:val="single" w:sz="4" w:space="0" w:color="000000"/>
              <w:right w:val="single" w:sz="4" w:space="0" w:color="000000"/>
            </w:tcBorders>
            <w:textDirection w:val="btLr"/>
          </w:tcPr>
          <w:p w14:paraId="2BD908AB" w14:textId="77777777" w:rsidR="00312183" w:rsidRDefault="00312183" w:rsidP="00FF2037">
            <w:pPr>
              <w:autoSpaceDE w:val="0"/>
              <w:autoSpaceDN w:val="0"/>
              <w:adjustRightInd w:val="0"/>
              <w:spacing w:before="1"/>
              <w:ind w:left="1436" w:right="-20"/>
              <w:jc w:val="left"/>
              <w:rPr>
                <w:rFonts w:ascii="Times New Roman" w:hAnsi="Times New Roman"/>
                <w:sz w:val="24"/>
              </w:rPr>
            </w:pPr>
          </w:p>
        </w:tc>
        <w:tc>
          <w:tcPr>
            <w:tcW w:w="798" w:type="dxa"/>
            <w:vMerge/>
            <w:tcBorders>
              <w:top w:val="single" w:sz="4" w:space="0" w:color="000000"/>
              <w:left w:val="single" w:sz="4" w:space="0" w:color="000000"/>
              <w:bottom w:val="single" w:sz="4" w:space="0" w:color="000000"/>
              <w:right w:val="nil"/>
            </w:tcBorders>
          </w:tcPr>
          <w:p w14:paraId="402E482F" w14:textId="77777777" w:rsidR="00312183" w:rsidRDefault="00312183" w:rsidP="00FF2037">
            <w:pPr>
              <w:autoSpaceDE w:val="0"/>
              <w:autoSpaceDN w:val="0"/>
              <w:adjustRightInd w:val="0"/>
              <w:spacing w:before="1"/>
              <w:ind w:left="1436" w:right="-20"/>
              <w:jc w:val="left"/>
              <w:rPr>
                <w:rFonts w:ascii="Times New Roman" w:hAnsi="Times New Roman"/>
                <w:sz w:val="24"/>
              </w:rPr>
            </w:pPr>
          </w:p>
        </w:tc>
        <w:tc>
          <w:tcPr>
            <w:tcW w:w="5073" w:type="dxa"/>
            <w:gridSpan w:val="2"/>
            <w:tcBorders>
              <w:top w:val="single" w:sz="4" w:space="0" w:color="000000"/>
              <w:left w:val="nil"/>
              <w:bottom w:val="single" w:sz="4" w:space="0" w:color="000000"/>
              <w:right w:val="single" w:sz="4" w:space="0" w:color="000000"/>
            </w:tcBorders>
          </w:tcPr>
          <w:p w14:paraId="4A941887" w14:textId="77777777" w:rsidR="00312183" w:rsidRDefault="00312183" w:rsidP="00FF2037">
            <w:pPr>
              <w:autoSpaceDE w:val="0"/>
              <w:autoSpaceDN w:val="0"/>
              <w:adjustRightInd w:val="0"/>
              <w:spacing w:line="203" w:lineRule="exact"/>
              <w:ind w:left="68" w:right="-20"/>
              <w:jc w:val="left"/>
              <w:rPr>
                <w:rFonts w:cs="Arial"/>
                <w:szCs w:val="18"/>
              </w:rPr>
            </w:pPr>
            <w:r>
              <w:rPr>
                <w:rFonts w:cs="Arial"/>
                <w:b/>
                <w:bCs/>
                <w:spacing w:val="-3"/>
                <w:szCs w:val="18"/>
              </w:rPr>
              <w:t>A</w:t>
            </w:r>
            <w:r>
              <w:rPr>
                <w:rFonts w:cs="Arial"/>
                <w:b/>
                <w:bCs/>
                <w:spacing w:val="2"/>
                <w:szCs w:val="18"/>
              </w:rPr>
              <w:t>l</w:t>
            </w:r>
            <w:r>
              <w:rPr>
                <w:rFonts w:cs="Arial"/>
                <w:b/>
                <w:bCs/>
                <w:spacing w:val="1"/>
                <w:szCs w:val="18"/>
              </w:rPr>
              <w:t>e</w:t>
            </w:r>
            <w:r>
              <w:rPr>
                <w:rFonts w:cs="Arial"/>
                <w:b/>
                <w:bCs/>
                <w:szCs w:val="18"/>
              </w:rPr>
              <w:t>acion</w:t>
            </w:r>
            <w:r>
              <w:rPr>
                <w:rFonts w:cs="Arial"/>
                <w:b/>
                <w:bCs/>
                <w:spacing w:val="-1"/>
                <w:szCs w:val="18"/>
              </w:rPr>
              <w:t>e</w:t>
            </w:r>
            <w:r>
              <w:rPr>
                <w:rFonts w:cs="Arial"/>
                <w:b/>
                <w:bCs/>
                <w:szCs w:val="18"/>
              </w:rPr>
              <w:t xml:space="preserve">s       </w:t>
            </w:r>
            <w:r>
              <w:rPr>
                <w:rFonts w:cs="Arial"/>
                <w:b/>
                <w:bCs/>
                <w:spacing w:val="18"/>
                <w:szCs w:val="18"/>
              </w:rPr>
              <w:t xml:space="preserve"> </w:t>
            </w:r>
            <w:r>
              <w:rPr>
                <w:rFonts w:cs="Arial"/>
                <w:b/>
                <w:bCs/>
                <w:szCs w:val="18"/>
              </w:rPr>
              <w:t>P</w:t>
            </w:r>
            <w:r>
              <w:rPr>
                <w:rFonts w:cs="Arial"/>
                <w:b/>
                <w:bCs/>
                <w:spacing w:val="-1"/>
                <w:szCs w:val="18"/>
              </w:rPr>
              <w:t>e</w:t>
            </w:r>
            <w:r>
              <w:rPr>
                <w:rFonts w:cs="Arial"/>
                <w:b/>
                <w:bCs/>
                <w:szCs w:val="18"/>
              </w:rPr>
              <w:t>rfil</w:t>
            </w:r>
            <w:r>
              <w:rPr>
                <w:rFonts w:cs="Arial"/>
                <w:b/>
                <w:bCs/>
                <w:spacing w:val="-1"/>
                <w:szCs w:val="18"/>
              </w:rPr>
              <w:t>e</w:t>
            </w:r>
            <w:r>
              <w:rPr>
                <w:rFonts w:cs="Arial"/>
                <w:b/>
                <w:bCs/>
                <w:szCs w:val="18"/>
              </w:rPr>
              <w:t>s de ondul</w:t>
            </w:r>
            <w:r>
              <w:rPr>
                <w:rFonts w:cs="Arial"/>
                <w:b/>
                <w:bCs/>
                <w:spacing w:val="-1"/>
                <w:szCs w:val="18"/>
              </w:rPr>
              <w:t>a</w:t>
            </w:r>
            <w:r>
              <w:rPr>
                <w:rFonts w:cs="Arial"/>
                <w:b/>
                <w:bCs/>
                <w:szCs w:val="18"/>
              </w:rPr>
              <w:t>do p</w:t>
            </w:r>
            <w:r>
              <w:rPr>
                <w:rFonts w:cs="Arial"/>
                <w:b/>
                <w:bCs/>
                <w:spacing w:val="-1"/>
                <w:szCs w:val="18"/>
              </w:rPr>
              <w:t>e</w:t>
            </w:r>
            <w:r>
              <w:rPr>
                <w:rFonts w:cs="Arial"/>
                <w:b/>
                <w:bCs/>
                <w:szCs w:val="18"/>
              </w:rPr>
              <w:t>qu</w:t>
            </w:r>
            <w:r>
              <w:rPr>
                <w:rFonts w:cs="Arial"/>
                <w:b/>
                <w:bCs/>
                <w:spacing w:val="-2"/>
                <w:szCs w:val="18"/>
              </w:rPr>
              <w:t>e</w:t>
            </w:r>
            <w:r>
              <w:rPr>
                <w:rFonts w:cs="Arial"/>
                <w:b/>
                <w:bCs/>
                <w:szCs w:val="18"/>
              </w:rPr>
              <w:t>ño</w:t>
            </w:r>
          </w:p>
          <w:p w14:paraId="2E7DCAA3" w14:textId="77777777" w:rsidR="00312183" w:rsidRDefault="00312183" w:rsidP="00FF2037">
            <w:pPr>
              <w:autoSpaceDE w:val="0"/>
              <w:autoSpaceDN w:val="0"/>
              <w:adjustRightInd w:val="0"/>
              <w:ind w:left="68" w:right="-20"/>
              <w:jc w:val="left"/>
              <w:rPr>
                <w:rFonts w:ascii="Times New Roman" w:hAnsi="Times New Roman"/>
                <w:sz w:val="24"/>
              </w:rPr>
            </w:pPr>
            <w:r>
              <w:rPr>
                <w:rFonts w:cs="Arial"/>
                <w:b/>
                <w:bCs/>
                <w:position w:val="1"/>
                <w:szCs w:val="18"/>
              </w:rPr>
              <w:t xml:space="preserve">ligeras              </w:t>
            </w:r>
            <w:r>
              <w:rPr>
                <w:rFonts w:cs="Arial"/>
                <w:b/>
                <w:bCs/>
                <w:spacing w:val="37"/>
                <w:position w:val="1"/>
                <w:szCs w:val="18"/>
              </w:rPr>
              <w:t xml:space="preserve"> </w:t>
            </w:r>
            <w:r>
              <w:rPr>
                <w:rFonts w:cs="Arial"/>
                <w:b/>
                <w:bCs/>
                <w:szCs w:val="18"/>
              </w:rPr>
              <w:t>P</w:t>
            </w:r>
            <w:r>
              <w:rPr>
                <w:rFonts w:cs="Arial"/>
                <w:b/>
                <w:bCs/>
                <w:spacing w:val="-1"/>
                <w:szCs w:val="18"/>
              </w:rPr>
              <w:t>e</w:t>
            </w:r>
            <w:r>
              <w:rPr>
                <w:rFonts w:cs="Arial"/>
                <w:b/>
                <w:bCs/>
                <w:szCs w:val="18"/>
              </w:rPr>
              <w:t>rfil</w:t>
            </w:r>
            <w:r>
              <w:rPr>
                <w:rFonts w:cs="Arial"/>
                <w:b/>
                <w:bCs/>
                <w:spacing w:val="-1"/>
                <w:szCs w:val="18"/>
              </w:rPr>
              <w:t>e</w:t>
            </w:r>
            <w:r>
              <w:rPr>
                <w:rFonts w:cs="Arial"/>
                <w:b/>
                <w:bCs/>
                <w:szCs w:val="18"/>
              </w:rPr>
              <w:t>s de n</w:t>
            </w:r>
            <w:r>
              <w:rPr>
                <w:rFonts w:cs="Arial"/>
                <w:b/>
                <w:bCs/>
                <w:spacing w:val="-1"/>
                <w:szCs w:val="18"/>
              </w:rPr>
              <w:t>e</w:t>
            </w:r>
            <w:r>
              <w:rPr>
                <w:rFonts w:cs="Arial"/>
                <w:b/>
                <w:bCs/>
                <w:spacing w:val="2"/>
                <w:szCs w:val="18"/>
              </w:rPr>
              <w:t>r</w:t>
            </w:r>
            <w:r>
              <w:rPr>
                <w:rFonts w:cs="Arial"/>
                <w:b/>
                <w:bCs/>
                <w:spacing w:val="-3"/>
                <w:szCs w:val="18"/>
              </w:rPr>
              <w:t>v</w:t>
            </w:r>
            <w:r>
              <w:rPr>
                <w:rFonts w:cs="Arial"/>
                <w:b/>
                <w:bCs/>
                <w:spacing w:val="-1"/>
                <w:szCs w:val="18"/>
              </w:rPr>
              <w:t>a</w:t>
            </w:r>
            <w:r>
              <w:rPr>
                <w:rFonts w:cs="Arial"/>
                <w:b/>
                <w:bCs/>
                <w:szCs w:val="18"/>
              </w:rPr>
              <w:t>do m</w:t>
            </w:r>
            <w:r>
              <w:rPr>
                <w:rFonts w:cs="Arial"/>
                <w:b/>
                <w:bCs/>
                <w:spacing w:val="-1"/>
                <w:szCs w:val="18"/>
              </w:rPr>
              <w:t>e</w:t>
            </w:r>
            <w:r>
              <w:rPr>
                <w:rFonts w:cs="Arial"/>
                <w:b/>
                <w:bCs/>
                <w:szCs w:val="18"/>
              </w:rPr>
              <w:t>dio</w:t>
            </w:r>
          </w:p>
        </w:tc>
        <w:tc>
          <w:tcPr>
            <w:tcW w:w="1368" w:type="dxa"/>
            <w:vMerge/>
            <w:tcBorders>
              <w:top w:val="single" w:sz="4" w:space="0" w:color="000000"/>
              <w:left w:val="single" w:sz="4" w:space="0" w:color="000000"/>
              <w:bottom w:val="single" w:sz="4" w:space="0" w:color="000000"/>
              <w:right w:val="nil"/>
            </w:tcBorders>
          </w:tcPr>
          <w:p w14:paraId="2AD38FA8" w14:textId="77777777" w:rsidR="00312183" w:rsidRDefault="00312183" w:rsidP="00FF2037">
            <w:pPr>
              <w:autoSpaceDE w:val="0"/>
              <w:autoSpaceDN w:val="0"/>
              <w:adjustRightInd w:val="0"/>
              <w:ind w:left="68" w:right="-20"/>
              <w:jc w:val="left"/>
              <w:rPr>
                <w:rFonts w:ascii="Times New Roman" w:hAnsi="Times New Roman"/>
                <w:sz w:val="24"/>
              </w:rPr>
            </w:pPr>
          </w:p>
        </w:tc>
      </w:tr>
    </w:tbl>
    <w:p w14:paraId="28DE4423" w14:textId="622BE81F" w:rsidR="00312183" w:rsidRPr="00AE4096" w:rsidRDefault="00312183" w:rsidP="00312183">
      <w:pPr>
        <w:autoSpaceDE w:val="0"/>
        <w:autoSpaceDN w:val="0"/>
        <w:adjustRightInd w:val="0"/>
        <w:rPr>
          <w:rFonts w:cs="Arial"/>
          <w:sz w:val="16"/>
          <w:szCs w:val="16"/>
        </w:rPr>
      </w:pPr>
      <w:r>
        <w:rPr>
          <w:rFonts w:cs="Arial"/>
          <w:position w:val="6"/>
          <w:sz w:val="10"/>
          <w:szCs w:val="10"/>
        </w:rPr>
        <w:t xml:space="preserve">(1)      </w:t>
      </w:r>
      <w:r>
        <w:rPr>
          <w:rFonts w:cs="Arial"/>
          <w:spacing w:val="25"/>
          <w:position w:val="6"/>
          <w:sz w:val="10"/>
          <w:szCs w:val="10"/>
        </w:rPr>
        <w:t xml:space="preserve"> </w:t>
      </w:r>
      <w:r>
        <w:rPr>
          <w:rFonts w:cs="Arial"/>
          <w:sz w:val="16"/>
          <w:szCs w:val="16"/>
        </w:rPr>
        <w:t>En</w:t>
      </w:r>
      <w:r>
        <w:rPr>
          <w:rFonts w:cs="Arial"/>
          <w:spacing w:val="-1"/>
          <w:sz w:val="16"/>
          <w:szCs w:val="16"/>
        </w:rPr>
        <w:t xml:space="preserve"> </w:t>
      </w:r>
      <w:r>
        <w:rPr>
          <w:rFonts w:cs="Arial"/>
          <w:sz w:val="16"/>
          <w:szCs w:val="16"/>
        </w:rPr>
        <w:t>caso</w:t>
      </w:r>
      <w:r>
        <w:rPr>
          <w:rFonts w:cs="Arial"/>
          <w:spacing w:val="-2"/>
          <w:sz w:val="16"/>
          <w:szCs w:val="16"/>
        </w:rPr>
        <w:t xml:space="preserve"> </w:t>
      </w:r>
      <w:r>
        <w:rPr>
          <w:rFonts w:cs="Arial"/>
          <w:sz w:val="16"/>
          <w:szCs w:val="16"/>
        </w:rPr>
        <w:t>de</w:t>
      </w:r>
      <w:r>
        <w:rPr>
          <w:rFonts w:cs="Arial"/>
          <w:spacing w:val="-1"/>
          <w:sz w:val="16"/>
          <w:szCs w:val="16"/>
        </w:rPr>
        <w:t xml:space="preserve"> </w:t>
      </w:r>
      <w:r>
        <w:rPr>
          <w:rFonts w:cs="Arial"/>
          <w:sz w:val="16"/>
          <w:szCs w:val="16"/>
        </w:rPr>
        <w:t>cubiertas</w:t>
      </w:r>
      <w:r>
        <w:rPr>
          <w:rFonts w:cs="Arial"/>
          <w:spacing w:val="-5"/>
          <w:sz w:val="16"/>
          <w:szCs w:val="16"/>
        </w:rPr>
        <w:t xml:space="preserve"> </w:t>
      </w:r>
      <w:r>
        <w:rPr>
          <w:rFonts w:cs="Arial"/>
          <w:sz w:val="16"/>
          <w:szCs w:val="16"/>
        </w:rPr>
        <w:t>con</w:t>
      </w:r>
      <w:r>
        <w:rPr>
          <w:rFonts w:cs="Arial"/>
          <w:spacing w:val="-2"/>
          <w:sz w:val="16"/>
          <w:szCs w:val="16"/>
        </w:rPr>
        <w:t xml:space="preserve"> </w:t>
      </w:r>
      <w:r>
        <w:rPr>
          <w:rFonts w:cs="Arial"/>
          <w:sz w:val="16"/>
          <w:szCs w:val="16"/>
        </w:rPr>
        <w:t>var</w:t>
      </w:r>
      <w:r>
        <w:rPr>
          <w:rFonts w:cs="Arial"/>
          <w:spacing w:val="1"/>
          <w:sz w:val="16"/>
          <w:szCs w:val="16"/>
        </w:rPr>
        <w:t>i</w:t>
      </w:r>
      <w:r>
        <w:rPr>
          <w:rFonts w:cs="Arial"/>
          <w:sz w:val="16"/>
          <w:szCs w:val="16"/>
        </w:rPr>
        <w:t>os</w:t>
      </w:r>
      <w:r>
        <w:rPr>
          <w:rFonts w:cs="Arial"/>
          <w:spacing w:val="-3"/>
          <w:sz w:val="16"/>
          <w:szCs w:val="16"/>
        </w:rPr>
        <w:t xml:space="preserve"> </w:t>
      </w:r>
      <w:r>
        <w:rPr>
          <w:rFonts w:cs="Arial"/>
          <w:spacing w:val="1"/>
          <w:sz w:val="16"/>
          <w:szCs w:val="16"/>
        </w:rPr>
        <w:t>s</w:t>
      </w:r>
      <w:r>
        <w:rPr>
          <w:rFonts w:cs="Arial"/>
          <w:sz w:val="16"/>
          <w:szCs w:val="16"/>
        </w:rPr>
        <w:t>istemas</w:t>
      </w:r>
      <w:r>
        <w:rPr>
          <w:rFonts w:cs="Arial"/>
          <w:spacing w:val="-5"/>
          <w:sz w:val="16"/>
          <w:szCs w:val="16"/>
        </w:rPr>
        <w:t xml:space="preserve"> </w:t>
      </w:r>
      <w:r>
        <w:rPr>
          <w:rFonts w:cs="Arial"/>
          <w:sz w:val="16"/>
          <w:szCs w:val="16"/>
        </w:rPr>
        <w:t>de</w:t>
      </w:r>
      <w:r>
        <w:rPr>
          <w:rFonts w:cs="Arial"/>
          <w:spacing w:val="-1"/>
          <w:sz w:val="16"/>
          <w:szCs w:val="16"/>
        </w:rPr>
        <w:t xml:space="preserve"> </w:t>
      </w:r>
      <w:r>
        <w:rPr>
          <w:rFonts w:cs="Arial"/>
          <w:sz w:val="16"/>
          <w:szCs w:val="16"/>
        </w:rPr>
        <w:t>protección</w:t>
      </w:r>
      <w:r>
        <w:rPr>
          <w:rFonts w:cs="Arial"/>
          <w:spacing w:val="-6"/>
          <w:sz w:val="16"/>
          <w:szCs w:val="16"/>
        </w:rPr>
        <w:t xml:space="preserve"> </w:t>
      </w:r>
      <w:r>
        <w:rPr>
          <w:rFonts w:cs="Arial"/>
          <w:sz w:val="16"/>
          <w:szCs w:val="16"/>
        </w:rPr>
        <w:t>superpuestos</w:t>
      </w:r>
      <w:r>
        <w:rPr>
          <w:rFonts w:cs="Arial"/>
          <w:spacing w:val="-9"/>
          <w:sz w:val="16"/>
          <w:szCs w:val="16"/>
        </w:rPr>
        <w:t xml:space="preserve"> </w:t>
      </w:r>
      <w:r>
        <w:rPr>
          <w:rFonts w:cs="Arial"/>
          <w:sz w:val="16"/>
          <w:szCs w:val="16"/>
        </w:rPr>
        <w:t>se</w:t>
      </w:r>
      <w:r>
        <w:rPr>
          <w:rFonts w:cs="Arial"/>
          <w:spacing w:val="-1"/>
          <w:sz w:val="16"/>
          <w:szCs w:val="16"/>
        </w:rPr>
        <w:t xml:space="preserve"> </w:t>
      </w:r>
      <w:r>
        <w:rPr>
          <w:rFonts w:cs="Arial"/>
          <w:sz w:val="16"/>
          <w:szCs w:val="16"/>
        </w:rPr>
        <w:t>establece</w:t>
      </w:r>
      <w:r>
        <w:rPr>
          <w:rFonts w:cs="Arial"/>
          <w:spacing w:val="-6"/>
          <w:sz w:val="16"/>
          <w:szCs w:val="16"/>
        </w:rPr>
        <w:t xml:space="preserve"> </w:t>
      </w:r>
      <w:r>
        <w:rPr>
          <w:rFonts w:cs="Arial"/>
          <w:sz w:val="16"/>
          <w:szCs w:val="16"/>
        </w:rPr>
        <w:t>como</w:t>
      </w:r>
      <w:r w:rsidRPr="00312183">
        <w:rPr>
          <w:rFonts w:cs="Arial"/>
          <w:sz w:val="16"/>
          <w:szCs w:val="16"/>
        </w:rPr>
        <w:t xml:space="preserve"> </w:t>
      </w:r>
      <w:r>
        <w:rPr>
          <w:rFonts w:cs="Arial"/>
          <w:sz w:val="16"/>
          <w:szCs w:val="16"/>
        </w:rPr>
        <w:t>pendien</w:t>
      </w:r>
      <w:r w:rsidRPr="00312183">
        <w:rPr>
          <w:rFonts w:cs="Arial"/>
          <w:sz w:val="16"/>
          <w:szCs w:val="16"/>
        </w:rPr>
        <w:t>t</w:t>
      </w:r>
      <w:r>
        <w:rPr>
          <w:rFonts w:cs="Arial"/>
          <w:sz w:val="16"/>
          <w:szCs w:val="16"/>
        </w:rPr>
        <w:t>e</w:t>
      </w:r>
      <w:r w:rsidRPr="00312183">
        <w:rPr>
          <w:rFonts w:cs="Arial"/>
          <w:sz w:val="16"/>
          <w:szCs w:val="16"/>
        </w:rPr>
        <w:t xml:space="preserve"> </w:t>
      </w:r>
      <w:r>
        <w:rPr>
          <w:rFonts w:cs="Arial"/>
          <w:sz w:val="16"/>
          <w:szCs w:val="16"/>
        </w:rPr>
        <w:t>mínima</w:t>
      </w:r>
      <w:r w:rsidRPr="00312183">
        <w:rPr>
          <w:rFonts w:cs="Arial"/>
          <w:sz w:val="16"/>
          <w:szCs w:val="16"/>
        </w:rPr>
        <w:t xml:space="preserve"> l</w:t>
      </w:r>
      <w:r>
        <w:rPr>
          <w:rFonts w:cs="Arial"/>
          <w:sz w:val="16"/>
          <w:szCs w:val="16"/>
        </w:rPr>
        <w:t>a menor</w:t>
      </w:r>
      <w:r w:rsidRPr="00312183">
        <w:rPr>
          <w:rFonts w:cs="Arial"/>
          <w:sz w:val="16"/>
          <w:szCs w:val="16"/>
        </w:rPr>
        <w:t xml:space="preserve"> </w:t>
      </w:r>
      <w:r>
        <w:rPr>
          <w:rFonts w:cs="Arial"/>
          <w:sz w:val="16"/>
          <w:szCs w:val="16"/>
        </w:rPr>
        <w:t>de</w:t>
      </w:r>
      <w:r w:rsidRPr="00312183">
        <w:rPr>
          <w:rFonts w:cs="Arial"/>
          <w:sz w:val="16"/>
          <w:szCs w:val="16"/>
        </w:rPr>
        <w:t xml:space="preserve"> En caso </w:t>
      </w:r>
      <w:r w:rsidRPr="00AE4096">
        <w:rPr>
          <w:rFonts w:cs="Arial"/>
          <w:sz w:val="16"/>
          <w:szCs w:val="16"/>
        </w:rPr>
        <w:t>de cubiertas con varios sistemas de protecci</w:t>
      </w:r>
      <w:r w:rsidRPr="00AE4096">
        <w:rPr>
          <w:rFonts w:cs="Arial" w:hint="eastAsia"/>
          <w:sz w:val="16"/>
          <w:szCs w:val="16"/>
        </w:rPr>
        <w:t>ó</w:t>
      </w:r>
      <w:r w:rsidRPr="00AE4096">
        <w:rPr>
          <w:rFonts w:cs="Arial"/>
          <w:sz w:val="16"/>
          <w:szCs w:val="16"/>
        </w:rPr>
        <w:t>n superpuestos se establece como pendiente m</w:t>
      </w:r>
      <w:r w:rsidRPr="00AE4096">
        <w:rPr>
          <w:rFonts w:cs="Arial" w:hint="eastAsia"/>
          <w:sz w:val="16"/>
          <w:szCs w:val="16"/>
        </w:rPr>
        <w:t>í</w:t>
      </w:r>
      <w:r w:rsidRPr="00AE4096">
        <w:rPr>
          <w:rFonts w:cs="Arial"/>
          <w:sz w:val="16"/>
          <w:szCs w:val="16"/>
        </w:rPr>
        <w:t>nima la menor de</w:t>
      </w:r>
      <w:r>
        <w:rPr>
          <w:rFonts w:cs="Arial"/>
          <w:sz w:val="16"/>
          <w:szCs w:val="16"/>
        </w:rPr>
        <w:t xml:space="preserve"> </w:t>
      </w:r>
      <w:r w:rsidRPr="00AE4096">
        <w:rPr>
          <w:rFonts w:cs="Arial"/>
          <w:sz w:val="16"/>
          <w:szCs w:val="16"/>
        </w:rPr>
        <w:t xml:space="preserve">las pendientes para </w:t>
      </w:r>
      <w:r>
        <w:rPr>
          <w:rFonts w:cs="Arial"/>
          <w:sz w:val="16"/>
          <w:szCs w:val="16"/>
        </w:rPr>
        <w:t>c</w:t>
      </w:r>
      <w:r w:rsidRPr="00AE4096">
        <w:rPr>
          <w:rFonts w:cs="Arial"/>
          <w:sz w:val="16"/>
          <w:szCs w:val="16"/>
        </w:rPr>
        <w:t>ada uno de los sistemas de protecci</w:t>
      </w:r>
      <w:r w:rsidRPr="00AE4096">
        <w:rPr>
          <w:rFonts w:cs="Arial" w:hint="eastAsia"/>
          <w:sz w:val="16"/>
          <w:szCs w:val="16"/>
        </w:rPr>
        <w:t>ó</w:t>
      </w:r>
      <w:r w:rsidRPr="00AE4096">
        <w:rPr>
          <w:rFonts w:cs="Arial"/>
          <w:sz w:val="16"/>
          <w:szCs w:val="16"/>
        </w:rPr>
        <w:t>n.</w:t>
      </w:r>
    </w:p>
    <w:p w14:paraId="098F25B0" w14:textId="22A3BCB1" w:rsidR="00312183" w:rsidRPr="00AE4096" w:rsidRDefault="00312183" w:rsidP="00312183">
      <w:pPr>
        <w:autoSpaceDE w:val="0"/>
        <w:autoSpaceDN w:val="0"/>
        <w:adjustRightInd w:val="0"/>
        <w:rPr>
          <w:rFonts w:cs="Arial"/>
          <w:sz w:val="16"/>
          <w:szCs w:val="16"/>
        </w:rPr>
      </w:pPr>
      <w:r w:rsidRPr="00AE4096">
        <w:rPr>
          <w:rFonts w:cs="Arial"/>
          <w:sz w:val="16"/>
          <w:szCs w:val="16"/>
        </w:rPr>
        <w:t>(2) Para los sistemas y piezas de formato especial las pendientes deben establecerse de acuerdo con las correspondientes</w:t>
      </w:r>
      <w:r>
        <w:rPr>
          <w:rFonts w:cs="Arial"/>
          <w:sz w:val="16"/>
          <w:szCs w:val="16"/>
        </w:rPr>
        <w:t xml:space="preserve"> </w:t>
      </w:r>
      <w:r w:rsidRPr="00AE4096">
        <w:rPr>
          <w:rFonts w:cs="Arial"/>
          <w:sz w:val="16"/>
          <w:szCs w:val="16"/>
        </w:rPr>
        <w:t>especificaciones de aplicaci</w:t>
      </w:r>
      <w:r w:rsidRPr="00AE4096">
        <w:rPr>
          <w:rFonts w:cs="Arial" w:hint="eastAsia"/>
          <w:sz w:val="16"/>
          <w:szCs w:val="16"/>
        </w:rPr>
        <w:t>ó</w:t>
      </w:r>
      <w:r w:rsidRPr="00AE4096">
        <w:rPr>
          <w:rFonts w:cs="Arial"/>
          <w:sz w:val="16"/>
          <w:szCs w:val="16"/>
        </w:rPr>
        <w:t>n.</w:t>
      </w:r>
    </w:p>
    <w:p w14:paraId="53A57653" w14:textId="77777777" w:rsidR="00312183" w:rsidRPr="00AE4096" w:rsidRDefault="00312183" w:rsidP="00312183">
      <w:pPr>
        <w:autoSpaceDE w:val="0"/>
        <w:autoSpaceDN w:val="0"/>
        <w:adjustRightInd w:val="0"/>
        <w:rPr>
          <w:rFonts w:cs="Arial"/>
          <w:sz w:val="16"/>
          <w:szCs w:val="16"/>
        </w:rPr>
      </w:pPr>
      <w:r w:rsidRPr="00AE4096">
        <w:rPr>
          <w:rFonts w:cs="Arial"/>
          <w:sz w:val="16"/>
          <w:szCs w:val="16"/>
        </w:rPr>
        <w:t>(3) Estas pendientes son para faldones menores a 6,5 m, una situaci</w:t>
      </w:r>
      <w:r w:rsidRPr="00AE4096">
        <w:rPr>
          <w:rFonts w:cs="Arial" w:hint="eastAsia"/>
          <w:sz w:val="16"/>
          <w:szCs w:val="16"/>
        </w:rPr>
        <w:t>ó</w:t>
      </w:r>
      <w:r w:rsidRPr="00AE4096">
        <w:rPr>
          <w:rFonts w:cs="Arial"/>
          <w:sz w:val="16"/>
          <w:szCs w:val="16"/>
        </w:rPr>
        <w:t>n de exposici</w:t>
      </w:r>
      <w:r w:rsidRPr="00AE4096">
        <w:rPr>
          <w:rFonts w:cs="Arial" w:hint="eastAsia"/>
          <w:sz w:val="16"/>
          <w:szCs w:val="16"/>
        </w:rPr>
        <w:t>ó</w:t>
      </w:r>
      <w:r w:rsidRPr="00AE4096">
        <w:rPr>
          <w:rFonts w:cs="Arial"/>
          <w:sz w:val="16"/>
          <w:szCs w:val="16"/>
        </w:rPr>
        <w:t>n normal y una situaci</w:t>
      </w:r>
      <w:r w:rsidRPr="00AE4096">
        <w:rPr>
          <w:rFonts w:cs="Arial" w:hint="eastAsia"/>
          <w:sz w:val="16"/>
          <w:szCs w:val="16"/>
        </w:rPr>
        <w:t>ó</w:t>
      </w:r>
      <w:r w:rsidRPr="00AE4096">
        <w:rPr>
          <w:rFonts w:cs="Arial"/>
          <w:sz w:val="16"/>
          <w:szCs w:val="16"/>
        </w:rPr>
        <w:t>n clim</w:t>
      </w:r>
      <w:r w:rsidRPr="00AE4096">
        <w:rPr>
          <w:rFonts w:cs="Arial" w:hint="eastAsia"/>
          <w:sz w:val="16"/>
          <w:szCs w:val="16"/>
        </w:rPr>
        <w:t>á</w:t>
      </w:r>
      <w:r w:rsidRPr="00AE4096">
        <w:rPr>
          <w:rFonts w:cs="Arial"/>
          <w:sz w:val="16"/>
          <w:szCs w:val="16"/>
        </w:rPr>
        <w:t>tica desfavorable;</w:t>
      </w:r>
    </w:p>
    <w:p w14:paraId="56DDE5DD" w14:textId="11D387E0" w:rsidR="00312183" w:rsidRDefault="00312183" w:rsidP="00312183">
      <w:pPr>
        <w:autoSpaceDE w:val="0"/>
        <w:autoSpaceDN w:val="0"/>
        <w:adjustRightInd w:val="0"/>
        <w:rPr>
          <w:rFonts w:cs="Arial"/>
          <w:sz w:val="16"/>
          <w:szCs w:val="16"/>
        </w:rPr>
      </w:pPr>
      <w:r w:rsidRPr="00AE4096">
        <w:rPr>
          <w:rFonts w:cs="Arial"/>
          <w:sz w:val="16"/>
          <w:szCs w:val="16"/>
        </w:rPr>
        <w:t xml:space="preserve">para condiciones diferentes a </w:t>
      </w:r>
      <w:r w:rsidRPr="00AE4096">
        <w:rPr>
          <w:rFonts w:cs="Arial" w:hint="eastAsia"/>
          <w:sz w:val="16"/>
          <w:szCs w:val="16"/>
        </w:rPr>
        <w:t>é</w:t>
      </w:r>
      <w:r w:rsidRPr="00AE4096">
        <w:rPr>
          <w:rFonts w:cs="Arial"/>
          <w:sz w:val="16"/>
          <w:szCs w:val="16"/>
        </w:rPr>
        <w:t>stas, se debe tomar el valor de la pendiente m</w:t>
      </w:r>
      <w:r w:rsidRPr="00AE4096">
        <w:rPr>
          <w:rFonts w:cs="Arial" w:hint="eastAsia"/>
          <w:sz w:val="16"/>
          <w:szCs w:val="16"/>
        </w:rPr>
        <w:t>í</w:t>
      </w:r>
      <w:r w:rsidRPr="00AE4096">
        <w:rPr>
          <w:rFonts w:cs="Arial"/>
          <w:sz w:val="16"/>
          <w:szCs w:val="16"/>
        </w:rPr>
        <w:t>nima establecida en norma</w:t>
      </w:r>
      <w:r>
        <w:rPr>
          <w:rFonts w:cs="Arial"/>
          <w:sz w:val="16"/>
          <w:szCs w:val="16"/>
        </w:rPr>
        <w:t xml:space="preserve"> </w:t>
      </w:r>
      <w:r w:rsidRPr="00AE4096">
        <w:rPr>
          <w:rFonts w:cs="Arial"/>
          <w:sz w:val="16"/>
          <w:szCs w:val="16"/>
        </w:rPr>
        <w:t>UNE 127100:1999 (</w:t>
      </w:r>
      <w:r w:rsidRPr="00AE4096">
        <w:rPr>
          <w:rFonts w:cs="Arial" w:hint="eastAsia"/>
          <w:sz w:val="16"/>
          <w:szCs w:val="16"/>
        </w:rPr>
        <w:t>“</w:t>
      </w:r>
      <w:r w:rsidRPr="00AE4096">
        <w:rPr>
          <w:rFonts w:cs="Arial"/>
          <w:sz w:val="16"/>
          <w:szCs w:val="16"/>
        </w:rPr>
        <w:t>Tejas de hormig</w:t>
      </w:r>
      <w:r w:rsidRPr="00AE4096">
        <w:rPr>
          <w:rFonts w:cs="Arial" w:hint="eastAsia"/>
          <w:sz w:val="16"/>
          <w:szCs w:val="16"/>
        </w:rPr>
        <w:t>ó</w:t>
      </w:r>
      <w:r w:rsidRPr="00AE4096">
        <w:rPr>
          <w:rFonts w:cs="Arial"/>
          <w:sz w:val="16"/>
          <w:szCs w:val="16"/>
        </w:rPr>
        <w:t>n. C</w:t>
      </w:r>
      <w:r w:rsidRPr="00AE4096">
        <w:rPr>
          <w:rFonts w:cs="Arial" w:hint="eastAsia"/>
          <w:sz w:val="16"/>
          <w:szCs w:val="16"/>
        </w:rPr>
        <w:t>ó</w:t>
      </w:r>
      <w:r w:rsidRPr="00AE4096">
        <w:rPr>
          <w:rFonts w:cs="Arial"/>
          <w:sz w:val="16"/>
          <w:szCs w:val="16"/>
        </w:rPr>
        <w:t>digo de pr</w:t>
      </w:r>
      <w:r w:rsidRPr="00AE4096">
        <w:rPr>
          <w:rFonts w:cs="Arial" w:hint="eastAsia"/>
          <w:sz w:val="16"/>
          <w:szCs w:val="16"/>
        </w:rPr>
        <w:t>á</w:t>
      </w:r>
      <w:r w:rsidRPr="00AE4096">
        <w:rPr>
          <w:rFonts w:cs="Arial"/>
          <w:sz w:val="16"/>
          <w:szCs w:val="16"/>
        </w:rPr>
        <w:t>ctica para la concepci</w:t>
      </w:r>
      <w:r w:rsidRPr="00AE4096">
        <w:rPr>
          <w:rFonts w:cs="Arial" w:hint="eastAsia"/>
          <w:sz w:val="16"/>
          <w:szCs w:val="16"/>
        </w:rPr>
        <w:t>ó</w:t>
      </w:r>
      <w:r w:rsidRPr="00AE4096">
        <w:rPr>
          <w:rFonts w:cs="Arial"/>
          <w:sz w:val="16"/>
          <w:szCs w:val="16"/>
        </w:rPr>
        <w:t>n y el montaje de cubiertas con tejas de</w:t>
      </w:r>
      <w:r>
        <w:rPr>
          <w:rFonts w:cs="Arial"/>
          <w:sz w:val="16"/>
          <w:szCs w:val="16"/>
        </w:rPr>
        <w:t xml:space="preserve"> </w:t>
      </w:r>
      <w:r w:rsidRPr="00AE4096">
        <w:rPr>
          <w:rFonts w:cs="Arial"/>
          <w:sz w:val="16"/>
          <w:szCs w:val="16"/>
        </w:rPr>
        <w:t>hormig</w:t>
      </w:r>
      <w:r w:rsidRPr="00AE4096">
        <w:rPr>
          <w:rFonts w:cs="Arial" w:hint="eastAsia"/>
          <w:sz w:val="16"/>
          <w:szCs w:val="16"/>
        </w:rPr>
        <w:t>ó</w:t>
      </w:r>
      <w:r w:rsidRPr="00AE4096">
        <w:rPr>
          <w:rFonts w:cs="Arial"/>
          <w:sz w:val="16"/>
          <w:szCs w:val="16"/>
        </w:rPr>
        <w:t>n</w:t>
      </w:r>
      <w:r w:rsidRPr="00AE4096">
        <w:rPr>
          <w:rFonts w:cs="Arial" w:hint="eastAsia"/>
          <w:sz w:val="16"/>
          <w:szCs w:val="16"/>
        </w:rPr>
        <w:t>”</w:t>
      </w:r>
      <w:r w:rsidRPr="00AE4096">
        <w:rPr>
          <w:rFonts w:cs="Arial"/>
          <w:sz w:val="16"/>
          <w:szCs w:val="16"/>
        </w:rPr>
        <w:t xml:space="preserve">) </w:t>
      </w:r>
      <w:r w:rsidRPr="00AE4096">
        <w:rPr>
          <w:rFonts w:cs="Arial" w:hint="eastAsia"/>
          <w:sz w:val="16"/>
          <w:szCs w:val="16"/>
        </w:rPr>
        <w:t>ó</w:t>
      </w:r>
      <w:r w:rsidRPr="00AE4096">
        <w:rPr>
          <w:rFonts w:cs="Arial"/>
          <w:sz w:val="16"/>
          <w:szCs w:val="16"/>
        </w:rPr>
        <w:t xml:space="preserve"> en norma UNE 136020:2004 (</w:t>
      </w:r>
      <w:r w:rsidRPr="00AE4096">
        <w:rPr>
          <w:rFonts w:cs="Arial" w:hint="eastAsia"/>
          <w:sz w:val="16"/>
          <w:szCs w:val="16"/>
        </w:rPr>
        <w:t>“</w:t>
      </w:r>
      <w:r w:rsidRPr="00AE4096">
        <w:rPr>
          <w:rFonts w:cs="Arial"/>
          <w:sz w:val="16"/>
          <w:szCs w:val="16"/>
        </w:rPr>
        <w:t>Tejas cer</w:t>
      </w:r>
      <w:r w:rsidRPr="00AE4096">
        <w:rPr>
          <w:rFonts w:cs="Arial" w:hint="eastAsia"/>
          <w:sz w:val="16"/>
          <w:szCs w:val="16"/>
        </w:rPr>
        <w:t>á</w:t>
      </w:r>
      <w:r w:rsidRPr="00AE4096">
        <w:rPr>
          <w:rFonts w:cs="Arial"/>
          <w:sz w:val="16"/>
          <w:szCs w:val="16"/>
        </w:rPr>
        <w:t>micas. C</w:t>
      </w:r>
      <w:r w:rsidRPr="00AE4096">
        <w:rPr>
          <w:rFonts w:cs="Arial" w:hint="eastAsia"/>
          <w:sz w:val="16"/>
          <w:szCs w:val="16"/>
        </w:rPr>
        <w:t>ó</w:t>
      </w:r>
      <w:r w:rsidRPr="00AE4096">
        <w:rPr>
          <w:rFonts w:cs="Arial"/>
          <w:sz w:val="16"/>
          <w:szCs w:val="16"/>
        </w:rPr>
        <w:t>digo de pr</w:t>
      </w:r>
      <w:r w:rsidRPr="00AE4096">
        <w:rPr>
          <w:rFonts w:cs="Arial" w:hint="eastAsia"/>
          <w:sz w:val="16"/>
          <w:szCs w:val="16"/>
        </w:rPr>
        <w:t>á</w:t>
      </w:r>
      <w:r w:rsidRPr="00AE4096">
        <w:rPr>
          <w:rFonts w:cs="Arial"/>
          <w:sz w:val="16"/>
          <w:szCs w:val="16"/>
        </w:rPr>
        <w:t>ctica para la concepci</w:t>
      </w:r>
      <w:r w:rsidRPr="00AE4096">
        <w:rPr>
          <w:rFonts w:cs="Arial" w:hint="eastAsia"/>
          <w:sz w:val="16"/>
          <w:szCs w:val="16"/>
        </w:rPr>
        <w:t>ó</w:t>
      </w:r>
      <w:r w:rsidRPr="00AE4096">
        <w:rPr>
          <w:rFonts w:cs="Arial"/>
          <w:sz w:val="16"/>
          <w:szCs w:val="16"/>
        </w:rPr>
        <w:t>n y el montaje de</w:t>
      </w:r>
      <w:r>
        <w:rPr>
          <w:rFonts w:cs="Arial"/>
          <w:sz w:val="16"/>
          <w:szCs w:val="16"/>
        </w:rPr>
        <w:t xml:space="preserve"> </w:t>
      </w:r>
      <w:r w:rsidRPr="00AE4096">
        <w:rPr>
          <w:rFonts w:cs="Arial"/>
          <w:sz w:val="16"/>
          <w:szCs w:val="16"/>
        </w:rPr>
        <w:t>cubiertas con tejas cer</w:t>
      </w:r>
      <w:r w:rsidRPr="00AE4096">
        <w:rPr>
          <w:rFonts w:cs="Arial" w:hint="eastAsia"/>
          <w:sz w:val="16"/>
          <w:szCs w:val="16"/>
        </w:rPr>
        <w:t>á</w:t>
      </w:r>
      <w:r w:rsidRPr="00AE4096">
        <w:rPr>
          <w:rFonts w:cs="Arial"/>
          <w:sz w:val="16"/>
          <w:szCs w:val="16"/>
        </w:rPr>
        <w:t>micas</w:t>
      </w:r>
      <w:r w:rsidRPr="00AE4096">
        <w:rPr>
          <w:rFonts w:cs="Arial" w:hint="eastAsia"/>
          <w:sz w:val="16"/>
          <w:szCs w:val="16"/>
        </w:rPr>
        <w:t>”</w:t>
      </w:r>
      <w:r w:rsidRPr="00AE4096">
        <w:rPr>
          <w:rFonts w:cs="Arial"/>
          <w:sz w:val="16"/>
          <w:szCs w:val="16"/>
        </w:rPr>
        <w:t>).</w:t>
      </w:r>
    </w:p>
    <w:p w14:paraId="19C840CE" w14:textId="77777777" w:rsidR="00312183" w:rsidRPr="00AE4096" w:rsidRDefault="00312183" w:rsidP="00312183">
      <w:pPr>
        <w:autoSpaceDE w:val="0"/>
        <w:autoSpaceDN w:val="0"/>
        <w:adjustRightInd w:val="0"/>
        <w:jc w:val="left"/>
        <w:rPr>
          <w:rFonts w:cs="Arial"/>
          <w:sz w:val="16"/>
          <w:szCs w:val="16"/>
        </w:rPr>
      </w:pPr>
    </w:p>
    <w:p w14:paraId="653E3CED" w14:textId="77777777" w:rsidR="00312183" w:rsidRDefault="00312183" w:rsidP="005D577D">
      <w:pPr>
        <w:rPr>
          <w:rFonts w:cs="Arial"/>
          <w:szCs w:val="18"/>
        </w:rPr>
      </w:pPr>
    </w:p>
    <w:p w14:paraId="6F351A19" w14:textId="6D8AE725" w:rsidR="00F235F8" w:rsidRPr="00312183" w:rsidRDefault="005D577D" w:rsidP="005D577D">
      <w:pPr>
        <w:rPr>
          <w:rFonts w:cs="Arial"/>
          <w:szCs w:val="18"/>
        </w:rPr>
      </w:pPr>
      <w:r w:rsidRPr="00312183">
        <w:rPr>
          <w:rFonts w:cs="Arial"/>
          <w:szCs w:val="18"/>
        </w:rPr>
        <w:t>Al ser de panel sándwich con grecado o nervado medio la pendiente mínima será de 8%.</w:t>
      </w:r>
    </w:p>
    <w:p w14:paraId="27604FEE" w14:textId="7CF2A8D8" w:rsidR="005D577D" w:rsidRPr="00312183" w:rsidRDefault="005D577D" w:rsidP="005D577D">
      <w:pPr>
        <w:rPr>
          <w:rFonts w:cs="Arial"/>
          <w:szCs w:val="18"/>
        </w:rPr>
      </w:pPr>
      <w:r w:rsidRPr="00312183">
        <w:rPr>
          <w:rFonts w:cs="Arial"/>
          <w:szCs w:val="18"/>
        </w:rPr>
        <w:t>La pendiente de nuestra cubierta es del 18%.</w:t>
      </w:r>
    </w:p>
    <w:p w14:paraId="1E79F273" w14:textId="772D1556" w:rsidR="00F235F8" w:rsidRDefault="00F235F8" w:rsidP="00F235F8">
      <w:pPr>
        <w:autoSpaceDE w:val="0"/>
        <w:autoSpaceDN w:val="0"/>
        <w:adjustRightInd w:val="0"/>
        <w:rPr>
          <w:rFonts w:cs="Arial"/>
          <w:szCs w:val="18"/>
        </w:rPr>
      </w:pPr>
    </w:p>
    <w:p w14:paraId="17986E91" w14:textId="77777777" w:rsidR="005D577D" w:rsidRPr="00BB5532" w:rsidRDefault="005D577D" w:rsidP="00F235F8">
      <w:pPr>
        <w:autoSpaceDE w:val="0"/>
        <w:autoSpaceDN w:val="0"/>
        <w:adjustRightInd w:val="0"/>
        <w:rPr>
          <w:rFonts w:cs="Arial"/>
          <w:szCs w:val="18"/>
        </w:rPr>
      </w:pPr>
    </w:p>
    <w:p w14:paraId="4756F055" w14:textId="77777777" w:rsidR="00F235F8" w:rsidRPr="00AE4096" w:rsidRDefault="00F235F8" w:rsidP="00F235F8">
      <w:pPr>
        <w:rPr>
          <w:rFonts w:cs="Arial"/>
          <w:szCs w:val="18"/>
        </w:rPr>
      </w:pPr>
      <w:r w:rsidRPr="00AE4096">
        <w:rPr>
          <w:rFonts w:cs="Arial"/>
          <w:szCs w:val="18"/>
        </w:rPr>
        <w:t>3. Las características de los puntos singulares de las mismas deben corresponder con las especificadas en el apartado 2.4.4.</w:t>
      </w:r>
    </w:p>
    <w:p w14:paraId="6D4EBC73" w14:textId="77777777" w:rsidR="00F235F8" w:rsidRPr="00AE4096" w:rsidRDefault="00F235F8" w:rsidP="00F235F8">
      <w:pPr>
        <w:rPr>
          <w:rFonts w:cs="Arial"/>
          <w:b/>
          <w:szCs w:val="18"/>
        </w:rPr>
      </w:pPr>
    </w:p>
    <w:p w14:paraId="576771D3" w14:textId="77777777" w:rsidR="005D577D" w:rsidRPr="00AE4096" w:rsidRDefault="005D577D" w:rsidP="005D577D">
      <w:pPr>
        <w:rPr>
          <w:rFonts w:cs="Arial"/>
          <w:b/>
          <w:szCs w:val="18"/>
        </w:rPr>
      </w:pPr>
      <w:r w:rsidRPr="00AE4096">
        <w:rPr>
          <w:rFonts w:cs="Arial"/>
          <w:b/>
          <w:szCs w:val="18"/>
        </w:rPr>
        <w:t>2.4.4.2 Cubiertas inclinadas</w:t>
      </w:r>
    </w:p>
    <w:p w14:paraId="30A6E275" w14:textId="2B6FCF23" w:rsidR="005D577D" w:rsidRPr="005D577D" w:rsidRDefault="005D577D" w:rsidP="005D577D">
      <w:pPr>
        <w:rPr>
          <w:rFonts w:cs="Arial"/>
          <w:szCs w:val="18"/>
        </w:rPr>
      </w:pPr>
      <w:r w:rsidRPr="00AE4096">
        <w:rPr>
          <w:rFonts w:cs="Arial"/>
          <w:szCs w:val="18"/>
        </w:rPr>
        <w:t>1 Deben respetarse las condiciones de disposici</w:t>
      </w:r>
      <w:r w:rsidRPr="00AE4096">
        <w:rPr>
          <w:rFonts w:cs="Arial" w:hint="eastAsia"/>
          <w:szCs w:val="18"/>
        </w:rPr>
        <w:t>ó</w:t>
      </w:r>
      <w:r w:rsidRPr="00AE4096">
        <w:rPr>
          <w:rFonts w:cs="Arial"/>
          <w:szCs w:val="18"/>
        </w:rPr>
        <w:t>n de bandas de refuerzo y de terminaci</w:t>
      </w:r>
      <w:r w:rsidRPr="00AE4096">
        <w:rPr>
          <w:rFonts w:cs="Arial" w:hint="eastAsia"/>
          <w:szCs w:val="18"/>
        </w:rPr>
        <w:t>ó</w:t>
      </w:r>
      <w:r w:rsidRPr="00AE4096">
        <w:rPr>
          <w:rFonts w:cs="Arial"/>
          <w:szCs w:val="18"/>
        </w:rPr>
        <w:t>n, las de</w:t>
      </w:r>
      <w:r w:rsidRPr="00AE4096">
        <w:rPr>
          <w:rFonts w:cs="Arial"/>
          <w:szCs w:val="18"/>
        </w:rPr>
        <w:t xml:space="preserve"> </w:t>
      </w:r>
      <w:r w:rsidRPr="00AE4096">
        <w:rPr>
          <w:rFonts w:cs="Arial"/>
          <w:szCs w:val="18"/>
        </w:rPr>
        <w:t>continuidad o discontinuidad, as</w:t>
      </w:r>
      <w:r w:rsidRPr="00AE4096">
        <w:rPr>
          <w:rFonts w:cs="Arial" w:hint="eastAsia"/>
          <w:szCs w:val="18"/>
        </w:rPr>
        <w:t>í</w:t>
      </w:r>
      <w:r w:rsidRPr="00AE4096">
        <w:rPr>
          <w:rFonts w:cs="Arial"/>
          <w:szCs w:val="18"/>
        </w:rPr>
        <w:t xml:space="preserve"> como cualquier otra que afecte al dise</w:t>
      </w:r>
      <w:r w:rsidRPr="00AE4096">
        <w:rPr>
          <w:rFonts w:cs="Arial" w:hint="eastAsia"/>
          <w:szCs w:val="18"/>
        </w:rPr>
        <w:t>ñ</w:t>
      </w:r>
      <w:r w:rsidRPr="00AE4096">
        <w:rPr>
          <w:rFonts w:cs="Arial"/>
          <w:szCs w:val="18"/>
        </w:rPr>
        <w:t>o, relativas al sistema de</w:t>
      </w:r>
      <w:r w:rsidRPr="00AE4096">
        <w:rPr>
          <w:rFonts w:cs="Arial"/>
          <w:szCs w:val="18"/>
        </w:rPr>
        <w:t xml:space="preserve"> </w:t>
      </w:r>
      <w:r w:rsidRPr="00AE4096">
        <w:rPr>
          <w:rFonts w:cs="Arial"/>
          <w:szCs w:val="18"/>
        </w:rPr>
        <w:t>impermeabilizaci</w:t>
      </w:r>
      <w:r w:rsidRPr="00AE4096">
        <w:rPr>
          <w:rFonts w:cs="Arial" w:hint="eastAsia"/>
          <w:szCs w:val="18"/>
        </w:rPr>
        <w:t>ó</w:t>
      </w:r>
      <w:r w:rsidRPr="00AE4096">
        <w:rPr>
          <w:rFonts w:cs="Arial"/>
          <w:szCs w:val="18"/>
        </w:rPr>
        <w:t>n que se emplee.</w:t>
      </w:r>
    </w:p>
    <w:p w14:paraId="3B22140E" w14:textId="77777777" w:rsidR="005D577D" w:rsidRDefault="005D577D" w:rsidP="005D577D">
      <w:pPr>
        <w:rPr>
          <w:rFonts w:ascii="ArialMT" w:eastAsia="ArialMT" w:hAnsi="Times New Roman" w:cs="ArialMT"/>
          <w:sz w:val="20"/>
          <w:szCs w:val="20"/>
        </w:rPr>
      </w:pPr>
    </w:p>
    <w:p w14:paraId="40C81D48" w14:textId="77777777" w:rsidR="005D577D" w:rsidRDefault="005D577D" w:rsidP="005D577D">
      <w:pPr>
        <w:rPr>
          <w:rFonts w:cs="Arial"/>
          <w:b/>
          <w:szCs w:val="18"/>
          <w:highlight w:val="yellow"/>
        </w:rPr>
      </w:pPr>
    </w:p>
    <w:p w14:paraId="109BD38B" w14:textId="77777777" w:rsidR="005D577D" w:rsidRPr="00AE4096" w:rsidRDefault="005D577D" w:rsidP="005D577D">
      <w:pPr>
        <w:rPr>
          <w:rFonts w:cs="Arial"/>
          <w:b/>
          <w:szCs w:val="18"/>
        </w:rPr>
      </w:pPr>
      <w:r w:rsidRPr="00AE4096">
        <w:rPr>
          <w:rFonts w:cs="Arial"/>
          <w:b/>
          <w:szCs w:val="18"/>
        </w:rPr>
        <w:t>2.4.4.2.2 Alero</w:t>
      </w:r>
    </w:p>
    <w:p w14:paraId="73D18962" w14:textId="5B03570A" w:rsidR="005D577D" w:rsidRPr="00AE4096" w:rsidRDefault="005D577D" w:rsidP="005D577D">
      <w:pPr>
        <w:rPr>
          <w:rFonts w:cs="Arial"/>
          <w:szCs w:val="18"/>
        </w:rPr>
      </w:pPr>
      <w:r w:rsidRPr="00AE4096">
        <w:rPr>
          <w:rFonts w:cs="Arial"/>
          <w:szCs w:val="18"/>
        </w:rPr>
        <w:t>1 Las piezas del tejado deben sobresalir 5 cm como m</w:t>
      </w:r>
      <w:r w:rsidRPr="00AE4096">
        <w:rPr>
          <w:rFonts w:cs="Arial" w:hint="eastAsia"/>
          <w:szCs w:val="18"/>
        </w:rPr>
        <w:t>í</w:t>
      </w:r>
      <w:r w:rsidRPr="00AE4096">
        <w:rPr>
          <w:rFonts w:cs="Arial"/>
          <w:szCs w:val="18"/>
        </w:rPr>
        <w:t>nimo y media pieza como m</w:t>
      </w:r>
      <w:r w:rsidRPr="00AE4096">
        <w:rPr>
          <w:rFonts w:cs="Arial" w:hint="eastAsia"/>
          <w:szCs w:val="18"/>
        </w:rPr>
        <w:t>á</w:t>
      </w:r>
      <w:r w:rsidRPr="00AE4096">
        <w:rPr>
          <w:rFonts w:cs="Arial"/>
          <w:szCs w:val="18"/>
        </w:rPr>
        <w:t>ximo del soporte</w:t>
      </w:r>
      <w:r w:rsidRPr="00AE4096">
        <w:rPr>
          <w:rFonts w:cs="Arial"/>
          <w:szCs w:val="18"/>
        </w:rPr>
        <w:t xml:space="preserve"> </w:t>
      </w:r>
      <w:r w:rsidRPr="00AE4096">
        <w:rPr>
          <w:rFonts w:cs="Arial"/>
          <w:szCs w:val="18"/>
        </w:rPr>
        <w:t>que conforma el alero.</w:t>
      </w:r>
    </w:p>
    <w:p w14:paraId="44F782C0" w14:textId="441B76AD" w:rsidR="005D577D" w:rsidRPr="00AE4096" w:rsidRDefault="005D577D" w:rsidP="005D577D">
      <w:pPr>
        <w:rPr>
          <w:rFonts w:cs="Arial"/>
          <w:szCs w:val="18"/>
        </w:rPr>
      </w:pPr>
      <w:r w:rsidRPr="00AE4096">
        <w:rPr>
          <w:rFonts w:cs="Arial"/>
          <w:szCs w:val="18"/>
        </w:rPr>
        <w:t>2 Cuando el tejado sea de pizarra o de teja, para evitar la filtraci</w:t>
      </w:r>
      <w:r w:rsidRPr="00AE4096">
        <w:rPr>
          <w:rFonts w:cs="Arial" w:hint="eastAsia"/>
          <w:szCs w:val="18"/>
        </w:rPr>
        <w:t>ó</w:t>
      </w:r>
      <w:r w:rsidRPr="00AE4096">
        <w:rPr>
          <w:rFonts w:cs="Arial"/>
          <w:szCs w:val="18"/>
        </w:rPr>
        <w:t>n de agua a trav</w:t>
      </w:r>
      <w:r w:rsidRPr="00AE4096">
        <w:rPr>
          <w:rFonts w:cs="Arial" w:hint="eastAsia"/>
          <w:szCs w:val="18"/>
        </w:rPr>
        <w:t>é</w:t>
      </w:r>
      <w:r w:rsidRPr="00AE4096">
        <w:rPr>
          <w:rFonts w:cs="Arial"/>
          <w:szCs w:val="18"/>
        </w:rPr>
        <w:t>s de la uni</w:t>
      </w:r>
      <w:r w:rsidRPr="00AE4096">
        <w:rPr>
          <w:rFonts w:cs="Arial" w:hint="eastAsia"/>
          <w:szCs w:val="18"/>
        </w:rPr>
        <w:t>ó</w:t>
      </w:r>
      <w:r w:rsidRPr="00AE4096">
        <w:rPr>
          <w:rFonts w:cs="Arial"/>
          <w:szCs w:val="18"/>
        </w:rPr>
        <w:t>n de la</w:t>
      </w:r>
      <w:r w:rsidRPr="00AE4096">
        <w:rPr>
          <w:rFonts w:cs="Arial"/>
          <w:szCs w:val="18"/>
        </w:rPr>
        <w:t xml:space="preserve"> </w:t>
      </w:r>
      <w:r w:rsidRPr="00AE4096">
        <w:rPr>
          <w:rFonts w:cs="Arial"/>
          <w:szCs w:val="18"/>
        </w:rPr>
        <w:t>primera hilada del tejado y el alero, debe realizarse en el borde un recalce de asie</w:t>
      </w:r>
      <w:r w:rsidRPr="00AE4096">
        <w:rPr>
          <w:rFonts w:cs="Arial"/>
          <w:szCs w:val="18"/>
        </w:rPr>
        <w:t xml:space="preserve"> </w:t>
      </w:r>
      <w:r w:rsidRPr="00AE4096">
        <w:rPr>
          <w:rFonts w:cs="Arial"/>
          <w:szCs w:val="18"/>
        </w:rPr>
        <w:t>to de las piezas</w:t>
      </w:r>
      <w:r w:rsidRPr="00AE4096">
        <w:rPr>
          <w:rFonts w:cs="Arial"/>
          <w:szCs w:val="18"/>
        </w:rPr>
        <w:t xml:space="preserve"> </w:t>
      </w:r>
      <w:r w:rsidRPr="00AE4096">
        <w:rPr>
          <w:rFonts w:cs="Arial"/>
          <w:szCs w:val="18"/>
        </w:rPr>
        <w:t>de la primera hilada de tal manera que tengan la misma pendiente que las de las siguientes, o debe</w:t>
      </w:r>
      <w:r w:rsidRPr="00AE4096">
        <w:rPr>
          <w:rFonts w:cs="Arial"/>
          <w:szCs w:val="18"/>
        </w:rPr>
        <w:t xml:space="preserve"> </w:t>
      </w:r>
      <w:r w:rsidRPr="00AE4096">
        <w:rPr>
          <w:rFonts w:cs="Arial"/>
          <w:szCs w:val="18"/>
        </w:rPr>
        <w:t>adoptarse cualquier otra soluci</w:t>
      </w:r>
      <w:r w:rsidRPr="00AE4096">
        <w:rPr>
          <w:rFonts w:cs="Arial" w:hint="eastAsia"/>
          <w:szCs w:val="18"/>
        </w:rPr>
        <w:t>ó</w:t>
      </w:r>
      <w:r w:rsidRPr="00AE4096">
        <w:rPr>
          <w:rFonts w:cs="Arial"/>
          <w:szCs w:val="18"/>
        </w:rPr>
        <w:t>n que produzca el mismo efecto.</w:t>
      </w:r>
    </w:p>
    <w:p w14:paraId="6CA4AE20" w14:textId="7F3AD72A" w:rsidR="005D577D" w:rsidRPr="00AE4096" w:rsidRDefault="005D577D" w:rsidP="005D577D">
      <w:pPr>
        <w:rPr>
          <w:rFonts w:cs="Arial"/>
          <w:szCs w:val="18"/>
        </w:rPr>
      </w:pPr>
    </w:p>
    <w:p w14:paraId="665FD05F" w14:textId="77777777" w:rsidR="005D577D" w:rsidRPr="00AE4096" w:rsidRDefault="005D577D" w:rsidP="005D577D">
      <w:pPr>
        <w:rPr>
          <w:rFonts w:cs="Arial"/>
          <w:b/>
          <w:szCs w:val="18"/>
        </w:rPr>
      </w:pPr>
      <w:r w:rsidRPr="00AE4096">
        <w:rPr>
          <w:rFonts w:cs="Arial"/>
          <w:b/>
          <w:szCs w:val="18"/>
        </w:rPr>
        <w:t>2.4.4.2.3 Borde lateral</w:t>
      </w:r>
    </w:p>
    <w:p w14:paraId="6B825D9B" w14:textId="2B3F5B1A" w:rsidR="005D577D" w:rsidRPr="00AE4096" w:rsidRDefault="005D577D" w:rsidP="005D577D">
      <w:pPr>
        <w:autoSpaceDE w:val="0"/>
        <w:autoSpaceDN w:val="0"/>
        <w:adjustRightInd w:val="0"/>
        <w:jc w:val="left"/>
        <w:rPr>
          <w:rFonts w:cs="Arial"/>
          <w:szCs w:val="18"/>
        </w:rPr>
      </w:pPr>
      <w:r w:rsidRPr="00AE4096">
        <w:rPr>
          <w:rFonts w:cs="Arial"/>
          <w:szCs w:val="18"/>
        </w:rPr>
        <w:t>1 En el borde lateral deben disponerse piezas especiales que vuelen lateralmente m</w:t>
      </w:r>
      <w:r w:rsidRPr="00AE4096">
        <w:rPr>
          <w:rFonts w:cs="Arial" w:hint="eastAsia"/>
          <w:szCs w:val="18"/>
        </w:rPr>
        <w:t>á</w:t>
      </w:r>
      <w:r w:rsidRPr="00AE4096">
        <w:rPr>
          <w:rFonts w:cs="Arial"/>
          <w:szCs w:val="18"/>
        </w:rPr>
        <w:t>s de 5cm o</w:t>
      </w:r>
      <w:r w:rsidRPr="00AE4096">
        <w:rPr>
          <w:rFonts w:cs="Arial"/>
          <w:szCs w:val="18"/>
        </w:rPr>
        <w:t xml:space="preserve"> </w:t>
      </w:r>
      <w:r w:rsidR="0058650F" w:rsidRPr="00AE4096">
        <w:rPr>
          <w:rFonts w:cs="Arial"/>
          <w:szCs w:val="18"/>
        </w:rPr>
        <w:t>baberos protectores r</w:t>
      </w:r>
      <w:r w:rsidRPr="00AE4096">
        <w:rPr>
          <w:rFonts w:cs="Arial"/>
          <w:szCs w:val="18"/>
        </w:rPr>
        <w:t xml:space="preserve">ealizados in situ. En el </w:t>
      </w:r>
      <w:r w:rsidRPr="00AE4096">
        <w:rPr>
          <w:rFonts w:cs="Arial" w:hint="eastAsia"/>
          <w:szCs w:val="18"/>
        </w:rPr>
        <w:t>ú</w:t>
      </w:r>
      <w:r w:rsidRPr="00AE4096">
        <w:rPr>
          <w:rFonts w:cs="Arial"/>
          <w:szCs w:val="18"/>
        </w:rPr>
        <w:t>ltimo caso el borde puede rematarse con piezas especiales</w:t>
      </w:r>
      <w:r w:rsidRPr="00AE4096">
        <w:rPr>
          <w:rFonts w:cs="Arial"/>
          <w:szCs w:val="18"/>
        </w:rPr>
        <w:t xml:space="preserve"> </w:t>
      </w:r>
      <w:r w:rsidR="0058650F" w:rsidRPr="00AE4096">
        <w:rPr>
          <w:rFonts w:cs="Arial"/>
          <w:szCs w:val="18"/>
        </w:rPr>
        <w:t>o</w:t>
      </w:r>
      <w:r w:rsidRPr="00AE4096">
        <w:rPr>
          <w:rFonts w:cs="Arial"/>
          <w:szCs w:val="18"/>
        </w:rPr>
        <w:t xml:space="preserve"> </w:t>
      </w:r>
      <w:r w:rsidR="0058650F" w:rsidRPr="00AE4096">
        <w:rPr>
          <w:rFonts w:cs="Arial"/>
          <w:szCs w:val="18"/>
        </w:rPr>
        <w:t>piezas normales que vuelen 5c</w:t>
      </w:r>
      <w:r w:rsidRPr="00AE4096">
        <w:rPr>
          <w:rFonts w:cs="Arial"/>
          <w:szCs w:val="18"/>
        </w:rPr>
        <w:t>m.</w:t>
      </w:r>
    </w:p>
    <w:p w14:paraId="778ABA77" w14:textId="28600A30" w:rsidR="005D577D" w:rsidRPr="00AE4096" w:rsidRDefault="005D577D" w:rsidP="00AE4096">
      <w:pPr>
        <w:rPr>
          <w:rFonts w:cs="Arial"/>
          <w:szCs w:val="18"/>
        </w:rPr>
      </w:pPr>
    </w:p>
    <w:p w14:paraId="4FCC01DF" w14:textId="77777777" w:rsidR="005D577D" w:rsidRPr="00AE4096" w:rsidRDefault="00E50501" w:rsidP="005D577D">
      <w:pPr>
        <w:rPr>
          <w:rFonts w:cs="Arial"/>
          <w:b/>
          <w:szCs w:val="18"/>
        </w:rPr>
      </w:pPr>
      <w:r w:rsidRPr="00AE4096">
        <w:rPr>
          <w:rFonts w:cs="Arial"/>
          <w:b/>
          <w:szCs w:val="18"/>
        </w:rPr>
        <w:t xml:space="preserve">2.4.4.2.9 Canalones </w:t>
      </w:r>
    </w:p>
    <w:p w14:paraId="08F3619A" w14:textId="77777777" w:rsidR="005D577D" w:rsidRDefault="00E50501" w:rsidP="00BB5532">
      <w:pPr>
        <w:tabs>
          <w:tab w:val="left" w:pos="4253"/>
        </w:tabs>
      </w:pPr>
      <w:r w:rsidRPr="00AE4096">
        <w:t>1 Para</w:t>
      </w:r>
      <w:r>
        <w:t xml:space="preserve"> la formación del canalón deben disponerse elementos de protección prefabricados o realizados in situ. </w:t>
      </w:r>
    </w:p>
    <w:p w14:paraId="5C3E0450" w14:textId="77777777" w:rsidR="005D577D" w:rsidRDefault="00E50501" w:rsidP="00BB5532">
      <w:pPr>
        <w:tabs>
          <w:tab w:val="left" w:pos="4253"/>
        </w:tabs>
      </w:pPr>
      <w:r>
        <w:t xml:space="preserve">2 Los canalones deben disponerse con una pendiente hacia el desagüe del 1% como mínimo. </w:t>
      </w:r>
    </w:p>
    <w:p w14:paraId="03E75EC5" w14:textId="77777777" w:rsidR="005D577D" w:rsidRDefault="00E50501" w:rsidP="00BB5532">
      <w:pPr>
        <w:tabs>
          <w:tab w:val="left" w:pos="4253"/>
        </w:tabs>
      </w:pPr>
      <w:r>
        <w:t xml:space="preserve">3 Las piezas del tejado que vierten sobre el canalón deben sobresalir 5 cm como mínimo sobre el mismo. </w:t>
      </w:r>
    </w:p>
    <w:p w14:paraId="26364FEE" w14:textId="77777777" w:rsidR="00312183" w:rsidRDefault="00312183" w:rsidP="00BB5532">
      <w:pPr>
        <w:tabs>
          <w:tab w:val="left" w:pos="4253"/>
        </w:tabs>
      </w:pPr>
    </w:p>
    <w:p w14:paraId="4CA8C434" w14:textId="2DB8D0FD" w:rsidR="005D577D" w:rsidRDefault="00E50501" w:rsidP="00BB5532">
      <w:pPr>
        <w:tabs>
          <w:tab w:val="left" w:pos="4253"/>
        </w:tabs>
      </w:pPr>
      <w:r>
        <w:lastRenderedPageBreak/>
        <w:t xml:space="preserve">4 Cuando el canalón sea visto, debe disponerse el borde más cercano a la fachada de tal forma que quede por encima del borde exterior del mismo. </w:t>
      </w:r>
    </w:p>
    <w:p w14:paraId="6B5BF958" w14:textId="15A3EC31" w:rsidR="00E50501" w:rsidRPr="00AE4096" w:rsidRDefault="00E50501" w:rsidP="00BB5532">
      <w:pPr>
        <w:tabs>
          <w:tab w:val="left" w:pos="4253"/>
        </w:tabs>
      </w:pPr>
      <w:r>
        <w:t xml:space="preserve">5 Cuando el canalón esté situado junto a un paramento vertical deben disponerse: a) cuando el encuentro sea en la parte inferior del faldón, los elementos de protección por debajo de las piezas del tejado de tal forma que cubran una banda a partir del encuentro de 10 cm de anchura como mínimo (Véase la figura 2.17); Documento Básico HS Salubridad con comentarios HS 1 Protección frente a la humedad 44 b) cuando el encuentro sea en la parte superior del faldón, los elementos de protección por encima de las piezas del tejado de tal forma que cubran una banda a partir del encuentro de 10 cm de anchura como mínimo (Véase la figura 2.17); c) elementos de protección prefabricados o realizados in situ de tal forma que cubran una banda del paramento vertical por encima del tejado de 25 cm como </w:t>
      </w:r>
      <w:r w:rsidRPr="00AE4096">
        <w:t>mínimo y su remate se realice de forma similar a la descrita para cubiertas planas (Véase la figura 2.17).</w:t>
      </w:r>
    </w:p>
    <w:p w14:paraId="261C01DB" w14:textId="28B75900" w:rsidR="00E50501" w:rsidRPr="00AE4096" w:rsidRDefault="00E50501" w:rsidP="00BB5532">
      <w:pPr>
        <w:tabs>
          <w:tab w:val="left" w:pos="4253"/>
        </w:tabs>
      </w:pPr>
      <w:r w:rsidRPr="00AE4096">
        <w:t>6 Cuando el canalón esté situado en una zona intermedia del faldón debe disponerse de tal forma que a) el ala del canalón se extienda por debajo de las piezas del tejado 10 cm como mínimo; Se refiere al ala superior. b) la separación entre las piezas del tejado a ambos lados del canalón sea de 20 cm como mínimo; c) el ala inferior del canalón debe ir por encima de las piezas del tejado.</w:t>
      </w:r>
    </w:p>
    <w:p w14:paraId="1CDE1D4F" w14:textId="77777777" w:rsidR="00E50501" w:rsidRPr="00AE4096" w:rsidRDefault="00E50501" w:rsidP="00BB5532">
      <w:pPr>
        <w:tabs>
          <w:tab w:val="left" w:pos="4253"/>
        </w:tabs>
      </w:pPr>
    </w:p>
    <w:p w14:paraId="3D0A2141" w14:textId="77777777" w:rsidR="00AE4096" w:rsidRDefault="00AE4096" w:rsidP="00BB5532">
      <w:pPr>
        <w:tabs>
          <w:tab w:val="left" w:pos="4253"/>
        </w:tabs>
        <w:rPr>
          <w:rFonts w:cs="Arial"/>
          <w:b/>
          <w:szCs w:val="18"/>
        </w:rPr>
      </w:pPr>
    </w:p>
    <w:p w14:paraId="61420C68" w14:textId="31058D4A" w:rsidR="005D577D" w:rsidRPr="00AE4096" w:rsidRDefault="00E50501" w:rsidP="00BB5532">
      <w:pPr>
        <w:tabs>
          <w:tab w:val="left" w:pos="4253"/>
        </w:tabs>
      </w:pPr>
      <w:r w:rsidRPr="00AE4096">
        <w:rPr>
          <w:rFonts w:cs="Arial"/>
          <w:b/>
          <w:szCs w:val="18"/>
        </w:rPr>
        <w:t>3.2 Canaletas de recogida</w:t>
      </w:r>
      <w:r w:rsidRPr="00AE4096">
        <w:t xml:space="preserve"> </w:t>
      </w:r>
    </w:p>
    <w:p w14:paraId="47823C29" w14:textId="77777777" w:rsidR="005D577D" w:rsidRPr="00AE4096" w:rsidRDefault="00E50501" w:rsidP="00BB5532">
      <w:pPr>
        <w:tabs>
          <w:tab w:val="left" w:pos="4253"/>
        </w:tabs>
      </w:pPr>
      <w:r w:rsidRPr="00AE4096">
        <w:t xml:space="preserve">1 El diámetro de los sumideros de las canaletas de recogida del agua en los muros parcialmente estancos debe ser 110 mm como mínimo. </w:t>
      </w:r>
    </w:p>
    <w:p w14:paraId="10171E0B" w14:textId="696E4CB9" w:rsidR="00E50501" w:rsidRDefault="00E50501" w:rsidP="00BB5532">
      <w:pPr>
        <w:tabs>
          <w:tab w:val="left" w:pos="4253"/>
        </w:tabs>
        <w:rPr>
          <w:rFonts w:cs="Arial"/>
          <w:b/>
          <w:bCs/>
          <w:szCs w:val="18"/>
        </w:rPr>
      </w:pPr>
      <w:r w:rsidRPr="00AE4096">
        <w:t>2 Las pendientes mínima y máxima de la canaleta y el número mínimo de sumideros en función del grado de impermeabilidad exigido al muro deben ser los que se indican en la tabla 3.3.</w:t>
      </w:r>
    </w:p>
    <w:p w14:paraId="742C85CD" w14:textId="77777777" w:rsidR="005D577D" w:rsidRPr="00BB5532" w:rsidRDefault="005D577D" w:rsidP="00BB5532">
      <w:pPr>
        <w:tabs>
          <w:tab w:val="left" w:pos="4253"/>
        </w:tabs>
        <w:rPr>
          <w:rFonts w:cs="Arial"/>
          <w:b/>
          <w:bCs/>
          <w:szCs w:val="18"/>
        </w:rPr>
      </w:pPr>
    </w:p>
    <w:p w14:paraId="15610C52" w14:textId="77777777" w:rsidR="00BB5532" w:rsidRPr="00A41F53" w:rsidRDefault="00BB5532" w:rsidP="00BB5532">
      <w:pPr>
        <w:ind w:left="1276" w:firstLine="142"/>
        <w:rPr>
          <w:rFonts w:cs="Arial"/>
          <w:b/>
          <w:bCs/>
          <w:szCs w:val="18"/>
        </w:rPr>
      </w:pPr>
      <w:r w:rsidRPr="00A41F53">
        <w:rPr>
          <w:rFonts w:cs="Arial"/>
          <w:b/>
          <w:bCs/>
          <w:szCs w:val="18"/>
        </w:rPr>
        <w:t>E.4.2.- Recogida y evacuación de residuos DB-HS2</w:t>
      </w:r>
    </w:p>
    <w:p w14:paraId="4722503B" w14:textId="4FC22962" w:rsidR="00BB5532" w:rsidRPr="00A41F53" w:rsidRDefault="00363C2C" w:rsidP="00BB5532">
      <w:pPr>
        <w:rPr>
          <w:rFonts w:cs="Arial"/>
          <w:szCs w:val="18"/>
        </w:rPr>
      </w:pPr>
      <w:r>
        <w:rPr>
          <w:rFonts w:cs="Arial"/>
          <w:szCs w:val="18"/>
        </w:rPr>
        <w:t>El centro</w:t>
      </w:r>
      <w:r w:rsidR="00BB5532" w:rsidRPr="00A41F53">
        <w:rPr>
          <w:rFonts w:cs="Arial"/>
          <w:szCs w:val="18"/>
        </w:rPr>
        <w:t xml:space="preserve"> dispone de cuarto de basuras y contenedores para residuos diferenciados, así como sistema de protocolo de recogida de basuras en marcha.</w:t>
      </w:r>
    </w:p>
    <w:p w14:paraId="0A6CC8FA" w14:textId="1CCA4578" w:rsidR="00BB5532" w:rsidRPr="00A41F53" w:rsidRDefault="00BB5532" w:rsidP="00BB5532">
      <w:pPr>
        <w:rPr>
          <w:rFonts w:cs="Arial"/>
          <w:szCs w:val="18"/>
        </w:rPr>
      </w:pPr>
      <w:r w:rsidRPr="00A41F53">
        <w:rPr>
          <w:rFonts w:cs="Arial"/>
          <w:szCs w:val="18"/>
        </w:rPr>
        <w:t>La ampliación se acogerá al protocolo actual, centralizándose las papeleras o contenedores de residuos de cada recinto en recogidas diarias y almacenamiento centralizado en el recinto de basuras actual.</w:t>
      </w:r>
    </w:p>
    <w:p w14:paraId="0A66C6D6" w14:textId="77777777" w:rsidR="00BB5532" w:rsidRPr="00F63584" w:rsidRDefault="00BB5532" w:rsidP="00BB5532">
      <w:pPr>
        <w:tabs>
          <w:tab w:val="left" w:pos="4253"/>
        </w:tabs>
        <w:rPr>
          <w:rFonts w:cs="Arial"/>
          <w:b/>
          <w:bCs/>
          <w:color w:val="FF0000"/>
          <w:szCs w:val="18"/>
        </w:rPr>
      </w:pPr>
    </w:p>
    <w:p w14:paraId="23E6B312" w14:textId="79722362" w:rsidR="00BB5532" w:rsidRPr="00A41F53" w:rsidRDefault="00BB5532" w:rsidP="00BB5532">
      <w:pPr>
        <w:ind w:left="1276" w:firstLine="142"/>
        <w:rPr>
          <w:rFonts w:cs="Arial"/>
          <w:b/>
          <w:bCs/>
          <w:szCs w:val="18"/>
        </w:rPr>
      </w:pPr>
      <w:r w:rsidRPr="00A41F53">
        <w:rPr>
          <w:rFonts w:cs="Arial"/>
          <w:b/>
          <w:bCs/>
          <w:szCs w:val="18"/>
        </w:rPr>
        <w:t>E.4.3.- Calidad del aire interior DB-HS3</w:t>
      </w:r>
    </w:p>
    <w:p w14:paraId="6C23E81B" w14:textId="20E2B499" w:rsidR="00BB5532" w:rsidRPr="006B32D7" w:rsidRDefault="00122072" w:rsidP="00BB5532">
      <w:pPr>
        <w:rPr>
          <w:rFonts w:cs="Arial"/>
          <w:szCs w:val="18"/>
        </w:rPr>
      </w:pPr>
      <w:r>
        <w:rPr>
          <w:rFonts w:cs="Arial"/>
          <w:szCs w:val="18"/>
        </w:rPr>
        <w:t>No se acua en el interior de los edificios por lo que no es de aplicación.</w:t>
      </w:r>
    </w:p>
    <w:p w14:paraId="39FFDEE5" w14:textId="77777777" w:rsidR="006A2E81" w:rsidRDefault="006A2E81" w:rsidP="00BB5532">
      <w:pPr>
        <w:ind w:left="1276" w:firstLine="142"/>
        <w:rPr>
          <w:rFonts w:cs="Arial"/>
          <w:b/>
          <w:bCs/>
          <w:szCs w:val="18"/>
        </w:rPr>
      </w:pPr>
    </w:p>
    <w:p w14:paraId="409E71D4" w14:textId="77777777" w:rsidR="00BB5532" w:rsidRPr="009731F7" w:rsidRDefault="00BB5532" w:rsidP="00BB5532">
      <w:pPr>
        <w:ind w:left="1276" w:firstLine="142"/>
        <w:rPr>
          <w:rFonts w:cs="Arial"/>
          <w:b/>
          <w:bCs/>
          <w:szCs w:val="18"/>
        </w:rPr>
      </w:pPr>
      <w:r w:rsidRPr="009731F7">
        <w:rPr>
          <w:rFonts w:cs="Arial"/>
          <w:b/>
          <w:bCs/>
          <w:szCs w:val="18"/>
        </w:rPr>
        <w:t>E.4.4.- Suministro de agua DB-HS4</w:t>
      </w:r>
    </w:p>
    <w:p w14:paraId="3D0600E4" w14:textId="737890C3" w:rsidR="00BB5532" w:rsidRPr="0058650F" w:rsidRDefault="00122072" w:rsidP="0058650F">
      <w:pPr>
        <w:rPr>
          <w:rFonts w:cs="Arial"/>
          <w:szCs w:val="18"/>
        </w:rPr>
      </w:pPr>
      <w:r>
        <w:rPr>
          <w:rFonts w:cs="Arial"/>
          <w:szCs w:val="18"/>
        </w:rPr>
        <w:t>No se acua en el interior de los edificios por lo que no es de aplicación.</w:t>
      </w:r>
    </w:p>
    <w:p w14:paraId="48FE10BF" w14:textId="77777777" w:rsidR="000C5606" w:rsidRDefault="000C5606" w:rsidP="00BB5532">
      <w:pPr>
        <w:ind w:left="1276" w:firstLine="142"/>
        <w:rPr>
          <w:rFonts w:cs="Arial"/>
          <w:b/>
          <w:bCs/>
          <w:szCs w:val="18"/>
        </w:rPr>
      </w:pPr>
    </w:p>
    <w:p w14:paraId="2A5D1022" w14:textId="68276E6E" w:rsidR="00BB5532" w:rsidRPr="009731F7" w:rsidRDefault="00BB5532" w:rsidP="00BB5532">
      <w:pPr>
        <w:ind w:left="1276" w:firstLine="142"/>
        <w:rPr>
          <w:rFonts w:cs="Arial"/>
          <w:b/>
          <w:bCs/>
          <w:szCs w:val="18"/>
        </w:rPr>
      </w:pPr>
      <w:r w:rsidRPr="009731F7">
        <w:rPr>
          <w:rFonts w:cs="Arial"/>
          <w:b/>
          <w:bCs/>
          <w:szCs w:val="18"/>
        </w:rPr>
        <w:t>E.4.</w:t>
      </w:r>
      <w:r>
        <w:rPr>
          <w:rFonts w:cs="Arial"/>
          <w:b/>
          <w:bCs/>
          <w:szCs w:val="18"/>
        </w:rPr>
        <w:t>5</w:t>
      </w:r>
      <w:r w:rsidRPr="009731F7">
        <w:rPr>
          <w:rFonts w:cs="Arial"/>
          <w:b/>
          <w:bCs/>
          <w:szCs w:val="18"/>
        </w:rPr>
        <w:t>.- Evacuación de aguas DB-HS5</w:t>
      </w:r>
    </w:p>
    <w:p w14:paraId="4F40B201" w14:textId="77777777" w:rsidR="00BB5532" w:rsidRPr="009731F7" w:rsidRDefault="00BB5532" w:rsidP="00BB5532">
      <w:pPr>
        <w:tabs>
          <w:tab w:val="left" w:pos="4253"/>
        </w:tabs>
        <w:rPr>
          <w:rFonts w:cs="Arial"/>
          <w:bCs/>
          <w:szCs w:val="18"/>
        </w:rPr>
      </w:pPr>
      <w:r w:rsidRPr="009731F7">
        <w:rPr>
          <w:rFonts w:cs="Arial"/>
          <w:bCs/>
          <w:szCs w:val="18"/>
        </w:rPr>
        <w:t xml:space="preserve">Se cumplen las condiciones previstas en esta sección para esta instalación. </w:t>
      </w:r>
    </w:p>
    <w:p w14:paraId="7FF9BF67" w14:textId="7B814A9A" w:rsidR="00BB5532" w:rsidRPr="009731F7" w:rsidRDefault="00BB5532" w:rsidP="00BB5532">
      <w:pPr>
        <w:tabs>
          <w:tab w:val="left" w:pos="4253"/>
        </w:tabs>
        <w:rPr>
          <w:rFonts w:cs="Arial"/>
          <w:bCs/>
          <w:szCs w:val="18"/>
        </w:rPr>
      </w:pPr>
      <w:r w:rsidRPr="009731F7">
        <w:rPr>
          <w:rFonts w:cs="Arial"/>
          <w:bCs/>
          <w:szCs w:val="18"/>
        </w:rPr>
        <w:t>Se describen en el apartado corresp</w:t>
      </w:r>
      <w:r>
        <w:rPr>
          <w:rFonts w:cs="Arial"/>
          <w:bCs/>
          <w:szCs w:val="18"/>
        </w:rPr>
        <w:t>ondiente de evacuación de aguas MC1 D3 de la Me</w:t>
      </w:r>
      <w:r w:rsidR="00C168AE">
        <w:rPr>
          <w:rFonts w:cs="Arial"/>
          <w:bCs/>
          <w:szCs w:val="18"/>
        </w:rPr>
        <w:t>m</w:t>
      </w:r>
      <w:r>
        <w:rPr>
          <w:rFonts w:cs="Arial"/>
          <w:bCs/>
          <w:szCs w:val="18"/>
        </w:rPr>
        <w:t xml:space="preserve">oria </w:t>
      </w:r>
      <w:r w:rsidR="00C168AE">
        <w:rPr>
          <w:rFonts w:cs="Arial"/>
          <w:bCs/>
          <w:szCs w:val="18"/>
        </w:rPr>
        <w:t>C</w:t>
      </w:r>
      <w:r>
        <w:rPr>
          <w:rFonts w:cs="Arial"/>
          <w:bCs/>
          <w:szCs w:val="18"/>
        </w:rPr>
        <w:t>onstructiva</w:t>
      </w:r>
    </w:p>
    <w:p w14:paraId="2B30D9F7" w14:textId="35F0502A" w:rsidR="00BB5532" w:rsidRDefault="005C6B85" w:rsidP="00BB5532">
      <w:pPr>
        <w:tabs>
          <w:tab w:val="left" w:pos="4253"/>
        </w:tabs>
        <w:rPr>
          <w:rFonts w:cs="Arial"/>
          <w:szCs w:val="18"/>
        </w:rPr>
      </w:pPr>
      <w:r>
        <w:rPr>
          <w:rFonts w:cs="Arial"/>
          <w:szCs w:val="18"/>
        </w:rPr>
        <w:tab/>
      </w:r>
    </w:p>
    <w:p w14:paraId="46E3A3D8" w14:textId="03E0C8AB" w:rsidR="005C6B85" w:rsidRDefault="005C6B85" w:rsidP="00BB5532">
      <w:pPr>
        <w:tabs>
          <w:tab w:val="left" w:pos="4253"/>
        </w:tabs>
        <w:rPr>
          <w:rFonts w:cs="Arial"/>
          <w:szCs w:val="18"/>
        </w:rPr>
      </w:pPr>
    </w:p>
    <w:p w14:paraId="617F02B7" w14:textId="77777777" w:rsidR="00312183" w:rsidRDefault="00312183" w:rsidP="00BB5532">
      <w:pPr>
        <w:tabs>
          <w:tab w:val="left" w:pos="4253"/>
        </w:tabs>
        <w:rPr>
          <w:rFonts w:cs="Arial"/>
          <w:szCs w:val="18"/>
        </w:rPr>
      </w:pPr>
      <w:bookmarkStart w:id="0" w:name="_GoBack"/>
      <w:bookmarkEnd w:id="0"/>
    </w:p>
    <w:tbl>
      <w:tblPr>
        <w:tblW w:w="0" w:type="auto"/>
        <w:tblLook w:val="04A0" w:firstRow="1" w:lastRow="0" w:firstColumn="1" w:lastColumn="0" w:noHBand="0" w:noVBand="1"/>
      </w:tblPr>
      <w:tblGrid>
        <w:gridCol w:w="4889"/>
      </w:tblGrid>
      <w:tr w:rsidR="005C6B85" w:rsidRPr="007F712B" w14:paraId="1C7DA01C" w14:textId="77777777" w:rsidTr="0084426B">
        <w:tc>
          <w:tcPr>
            <w:tcW w:w="4889" w:type="dxa"/>
          </w:tcPr>
          <w:p w14:paraId="0421CFCF" w14:textId="7540087B" w:rsidR="005C6B85" w:rsidRPr="007F712B" w:rsidRDefault="005C6B85" w:rsidP="0084426B">
            <w:pPr>
              <w:tabs>
                <w:tab w:val="left" w:pos="4253"/>
              </w:tabs>
              <w:rPr>
                <w:szCs w:val="18"/>
              </w:rPr>
            </w:pPr>
            <w:r w:rsidRPr="007F712B">
              <w:rPr>
                <w:szCs w:val="18"/>
              </w:rPr>
              <w:t xml:space="preserve">Madrid, </w:t>
            </w:r>
            <w:r w:rsidR="00122072">
              <w:rPr>
                <w:szCs w:val="18"/>
              </w:rPr>
              <w:t xml:space="preserve">Octubre </w:t>
            </w:r>
            <w:r w:rsidR="00234C2D">
              <w:rPr>
                <w:szCs w:val="18"/>
              </w:rPr>
              <w:t>de 2.021</w:t>
            </w:r>
          </w:p>
          <w:p w14:paraId="202DEA2E" w14:textId="77777777" w:rsidR="005C6B85" w:rsidRPr="007F712B" w:rsidRDefault="005C6B85" w:rsidP="0084426B">
            <w:pPr>
              <w:tabs>
                <w:tab w:val="left" w:pos="4253"/>
              </w:tabs>
              <w:rPr>
                <w:szCs w:val="18"/>
              </w:rPr>
            </w:pPr>
          </w:p>
        </w:tc>
      </w:tr>
      <w:tr w:rsidR="005C6B85" w:rsidRPr="007F712B" w14:paraId="70D2B9EC" w14:textId="77777777" w:rsidTr="0084426B">
        <w:tc>
          <w:tcPr>
            <w:tcW w:w="4889" w:type="dxa"/>
            <w:hideMark/>
          </w:tcPr>
          <w:p w14:paraId="1A740AE5" w14:textId="77777777" w:rsidR="005C6B85" w:rsidRPr="007F712B" w:rsidRDefault="005C6B85" w:rsidP="0084426B">
            <w:pPr>
              <w:tabs>
                <w:tab w:val="left" w:pos="4253"/>
              </w:tabs>
              <w:rPr>
                <w:szCs w:val="18"/>
              </w:rPr>
            </w:pPr>
            <w:r>
              <w:rPr>
                <w:szCs w:val="18"/>
              </w:rPr>
              <w:t>El Arquitecto</w:t>
            </w:r>
          </w:p>
        </w:tc>
      </w:tr>
      <w:tr w:rsidR="005C6B85" w:rsidRPr="007F712B" w14:paraId="558AF61C" w14:textId="77777777" w:rsidTr="0084426B">
        <w:trPr>
          <w:trHeight w:val="1163"/>
        </w:trPr>
        <w:tc>
          <w:tcPr>
            <w:tcW w:w="4889" w:type="dxa"/>
          </w:tcPr>
          <w:p w14:paraId="5F337E8E" w14:textId="77777777" w:rsidR="005C6B85" w:rsidRPr="007F712B" w:rsidRDefault="005C6B85" w:rsidP="0084426B">
            <w:pPr>
              <w:tabs>
                <w:tab w:val="left" w:pos="4253"/>
              </w:tabs>
              <w:rPr>
                <w:szCs w:val="18"/>
              </w:rPr>
            </w:pPr>
            <w:r w:rsidRPr="00312131">
              <w:rPr>
                <w:noProof/>
                <w:szCs w:val="18"/>
              </w:rPr>
              <w:drawing>
                <wp:inline distT="0" distB="0" distL="0" distR="0" wp14:anchorId="491CFE02" wp14:editId="78497A93">
                  <wp:extent cx="1076633" cy="744794"/>
                  <wp:effectExtent l="0" t="0" r="0" b="0"/>
                  <wp:docPr id="8" name="Imagen 8" descr="C:\Users\aaa\Desktop\FIRMA FNH.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aa\Desktop\FIRMA FNH.jpg"/>
                          <pic:cNvPicPr>
                            <a:picLocks noChangeAspect="1" noChangeArrowheads="1"/>
                          </pic:cNvPicPr>
                        </pic:nvPicPr>
                        <pic:blipFill rotWithShape="1">
                          <a:blip r:embed="rId8">
                            <a:extLst>
                              <a:ext uri="{28A0092B-C50C-407E-A947-70E740481C1C}">
                                <a14:useLocalDpi xmlns:a14="http://schemas.microsoft.com/office/drawing/2010/main" val="0"/>
                              </a:ext>
                            </a:extLst>
                          </a:blip>
                          <a:srcRect l="5495" t="11827" r="5351" b="21714"/>
                          <a:stretch/>
                        </pic:blipFill>
                        <pic:spPr bwMode="auto">
                          <a:xfrm>
                            <a:off x="0" y="0"/>
                            <a:ext cx="1085179" cy="750706"/>
                          </a:xfrm>
                          <a:prstGeom prst="rect">
                            <a:avLst/>
                          </a:prstGeom>
                          <a:noFill/>
                          <a:ln>
                            <a:noFill/>
                          </a:ln>
                          <a:extLst>
                            <a:ext uri="{53640926-AAD7-44D8-BBD7-CCE9431645EC}">
                              <a14:shadowObscured xmlns:a14="http://schemas.microsoft.com/office/drawing/2010/main"/>
                            </a:ext>
                          </a:extLst>
                        </pic:spPr>
                      </pic:pic>
                    </a:graphicData>
                  </a:graphic>
                </wp:inline>
              </w:drawing>
            </w:r>
          </w:p>
        </w:tc>
      </w:tr>
      <w:tr w:rsidR="005C6B85" w:rsidRPr="007F712B" w14:paraId="67F55078" w14:textId="77777777" w:rsidTr="0084426B">
        <w:tc>
          <w:tcPr>
            <w:tcW w:w="4889" w:type="dxa"/>
            <w:hideMark/>
          </w:tcPr>
          <w:p w14:paraId="4F1078EC" w14:textId="77777777" w:rsidR="005C6B85" w:rsidRDefault="005C6B85" w:rsidP="0084426B">
            <w:pPr>
              <w:tabs>
                <w:tab w:val="left" w:pos="4253"/>
              </w:tabs>
              <w:rPr>
                <w:rFonts w:cs="Arial"/>
                <w:szCs w:val="18"/>
              </w:rPr>
            </w:pPr>
            <w:r w:rsidRPr="007F712B">
              <w:rPr>
                <w:szCs w:val="18"/>
              </w:rPr>
              <w:t xml:space="preserve">Fdo.: </w:t>
            </w:r>
            <w:r>
              <w:rPr>
                <w:rFonts w:cs="Arial"/>
                <w:szCs w:val="18"/>
              </w:rPr>
              <w:t>Francisco Javier Naranjo Hernández</w:t>
            </w:r>
          </w:p>
          <w:p w14:paraId="45FBCD07" w14:textId="77777777" w:rsidR="005C6B85" w:rsidRPr="007F712B" w:rsidRDefault="005C6B85" w:rsidP="0084426B">
            <w:pPr>
              <w:tabs>
                <w:tab w:val="left" w:pos="4253"/>
              </w:tabs>
              <w:rPr>
                <w:szCs w:val="18"/>
              </w:rPr>
            </w:pPr>
          </w:p>
        </w:tc>
      </w:tr>
    </w:tbl>
    <w:p w14:paraId="26116379" w14:textId="77777777" w:rsidR="005C6B85" w:rsidRPr="009731F7" w:rsidRDefault="005C6B85" w:rsidP="00BB5532">
      <w:pPr>
        <w:tabs>
          <w:tab w:val="left" w:pos="4253"/>
        </w:tabs>
        <w:rPr>
          <w:rFonts w:cs="Arial"/>
          <w:szCs w:val="18"/>
        </w:rPr>
      </w:pPr>
    </w:p>
    <w:sectPr w:rsidR="005C6B85" w:rsidRPr="009731F7" w:rsidSect="0032242D">
      <w:headerReference w:type="default" r:id="rId9"/>
      <w:footerReference w:type="default" r:id="rId10"/>
      <w:headerReference w:type="first" r:id="rId11"/>
      <w:footerReference w:type="first" r:id="rId12"/>
      <w:endnotePr>
        <w:numFmt w:val="decimal"/>
      </w:endnotePr>
      <w:type w:val="continuous"/>
      <w:pgSz w:w="11907" w:h="16840" w:code="9"/>
      <w:pgMar w:top="1418" w:right="851" w:bottom="1134" w:left="1418" w:header="567" w:footer="851" w:gutter="0"/>
      <w:paperSrc w:first="15" w:other="15"/>
      <w:pgNumType w:start="1"/>
      <w:cols w:space="720"/>
      <w:noEndnote/>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07C741" w14:textId="77777777" w:rsidR="002A266B" w:rsidRDefault="002A266B">
      <w:r>
        <w:separator/>
      </w:r>
    </w:p>
  </w:endnote>
  <w:endnote w:type="continuationSeparator" w:id="0">
    <w:p w14:paraId="7F0D310C" w14:textId="77777777" w:rsidR="002A266B" w:rsidRDefault="002A26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ommercialPi BT">
    <w:panose1 w:val="05020102010206080802"/>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Futura Lt BT">
    <w:charset w:val="00"/>
    <w:family w:val="swiss"/>
    <w:pitch w:val="variable"/>
    <w:sig w:usb0="800000AF" w:usb1="1000204A" w:usb2="00000000" w:usb3="00000000" w:csb0="00000011" w:csb1="00000000"/>
  </w:font>
  <w:font w:name="Futura Md BT">
    <w:altName w:val="Times New Roman"/>
    <w:charset w:val="00"/>
    <w:family w:val="auto"/>
    <w:pitch w:val="variable"/>
    <w:sig w:usb0="00000000" w:usb1="00000000" w:usb2="00000000" w:usb3="00000000" w:csb0="000001FB"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OpenSymbol">
    <w:altName w:val="Arial Unicode MS"/>
    <w:charset w:val="80"/>
    <w:family w:val="auto"/>
    <w:pitch w:val="default"/>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GPEFIP+Arial,Bold">
    <w:altName w:val="Arial"/>
    <w:panose1 w:val="00000000000000000000"/>
    <w:charset w:val="00"/>
    <w:family w:val="swiss"/>
    <w:notTrueType/>
    <w:pitch w:val="default"/>
    <w:sig w:usb0="00000003" w:usb1="00000000" w:usb2="00000000" w:usb3="00000000" w:csb0="00000001" w:csb1="00000000"/>
  </w:font>
  <w:font w:name="Franklin Gothic Book">
    <w:panose1 w:val="020B0503020102020204"/>
    <w:charset w:val="00"/>
    <w:family w:val="swiss"/>
    <w:pitch w:val="variable"/>
    <w:sig w:usb0="00000287" w:usb1="00000000" w:usb2="00000000" w:usb3="00000000" w:csb0="0000009F" w:csb1="00000000"/>
  </w:font>
  <w:font w:name="Arial Rounded MT Bold">
    <w:panose1 w:val="020F0704030504030204"/>
    <w:charset w:val="00"/>
    <w:family w:val="swiss"/>
    <w:pitch w:val="variable"/>
    <w:sig w:usb0="00000003" w:usb1="00000000" w:usb2="00000000" w:usb3="00000000" w:csb0="00000001" w:csb1="00000000"/>
  </w:font>
  <w:font w:name="Univers">
    <w:altName w:val="Arial"/>
    <w:charset w:val="00"/>
    <w:family w:val="swiss"/>
    <w:pitch w:val="variable"/>
    <w:sig w:usb0="00000007" w:usb1="00000000" w:usb2="00000000" w:usb3="00000000" w:csb0="00000093" w:csb1="00000000"/>
  </w:font>
  <w:font w:name="Verdana">
    <w:panose1 w:val="020B0604030504040204"/>
    <w:charset w:val="00"/>
    <w:family w:val="swiss"/>
    <w:pitch w:val="variable"/>
    <w:sig w:usb0="A00006FF" w:usb1="4000205B" w:usb2="00000010" w:usb3="00000000" w:csb0="0000019F" w:csb1="00000000"/>
  </w:font>
  <w:font w:name="Berlin Sans FB">
    <w:panose1 w:val="020E0602020502020306"/>
    <w:charset w:val="00"/>
    <w:family w:val="swiss"/>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Technic">
    <w:panose1 w:val="000004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ngle">
    <w:altName w:val="Courier New"/>
    <w:charset w:val="00"/>
    <w:family w:val="auto"/>
    <w:pitch w:val="variable"/>
    <w:sig w:usb0="00000003" w:usb1="00000000" w:usb2="00000000" w:usb3="00000000" w:csb0="00000001" w:csb1="00000000"/>
  </w:font>
  <w:font w:name="MHBFGD+Arial,Bold">
    <w:altName w:val="Arial"/>
    <w:panose1 w:val="00000000000000000000"/>
    <w:charset w:val="00"/>
    <w:family w:val="swiss"/>
    <w:notTrueType/>
    <w:pitch w:val="default"/>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Novarese Bk BT">
    <w:altName w:val="Stylus BT"/>
    <w:charset w:val="00"/>
    <w:family w:val="swiss"/>
    <w:pitch w:val="variable"/>
    <w:sig w:usb0="00000087" w:usb1="00000000" w:usb2="00000000" w:usb3="00000000" w:csb0="0000001B" w:csb1="00000000"/>
  </w:font>
  <w:font w:name="Andale Sans UI">
    <w:altName w:val="Times New Roman"/>
    <w:panose1 w:val="00000000000000000000"/>
    <w:charset w:val="00"/>
    <w:family w:val="roman"/>
    <w:notTrueType/>
    <w:pitch w:val="default"/>
    <w:sig w:usb0="00000003" w:usb1="00000000" w:usb2="00000000" w:usb3="00000000" w:csb0="00000001" w:csb1="00000000"/>
  </w:font>
  <w:font w:name="JDNJAB+TimesNewRoman">
    <w:altName w:val="Times New Roman"/>
    <w:panose1 w:val="00000000000000000000"/>
    <w:charset w:val="00"/>
    <w:family w:val="roman"/>
    <w:notTrueType/>
    <w:pitch w:val="default"/>
    <w:sig w:usb0="00000003" w:usb1="00000000" w:usb2="00000000" w:usb3="00000000" w:csb0="00000001" w:csb1="00000000"/>
  </w:font>
  <w:font w:name="GILALO+TimesNewRoman">
    <w:altName w:val="Times New Roman"/>
    <w:panose1 w:val="00000000000000000000"/>
    <w:charset w:val="00"/>
    <w:family w:val="roman"/>
    <w:notTrueType/>
    <w:pitch w:val="default"/>
    <w:sig w:usb0="00000003" w:usb1="00000000" w:usb2="00000000" w:usb3="00000000" w:csb0="00000001" w:csb1="00000000"/>
  </w:font>
  <w:font w:name="GILBEB+TimesNewRoman,Italic">
    <w:altName w:val="Times New Roman"/>
    <w:panose1 w:val="00000000000000000000"/>
    <w:charset w:val="00"/>
    <w:family w:val="roman"/>
    <w:notTrueType/>
    <w:pitch w:val="default"/>
    <w:sig w:usb0="00000003" w:usb1="00000000" w:usb2="00000000" w:usb3="00000000" w:csb0="00000001" w:csb1="00000000"/>
  </w:font>
  <w:font w:name="Swis721 Lt BT">
    <w:panose1 w:val="020B0403020202020204"/>
    <w:charset w:val="00"/>
    <w:family w:val="swiss"/>
    <w:pitch w:val="variable"/>
    <w:sig w:usb0="00000087" w:usb1="00000000" w:usb2="00000000" w:usb3="00000000" w:csb0="0000001B" w:csb1="00000000"/>
  </w:font>
  <w:font w:name="DEGIMD+Arial,Bold">
    <w:altName w:val="Arial"/>
    <w:panose1 w:val="00000000000000000000"/>
    <w:charset w:val="00"/>
    <w:family w:val="swiss"/>
    <w:notTrueType/>
    <w:pitch w:val="default"/>
    <w:sig w:usb0="00000003" w:usb1="00000000" w:usb2="00000000" w:usb3="00000000" w:csb0="00000001" w:csb1="00000000"/>
  </w:font>
  <w:font w:name="JHHIDB+Arial,Bold">
    <w:altName w:val="Arial"/>
    <w:panose1 w:val="00000000000000000000"/>
    <w:charset w:val="00"/>
    <w:family w:val="swiss"/>
    <w:notTrueType/>
    <w:pitch w:val="default"/>
    <w:sig w:usb0="00000003" w:usb1="00000000" w:usb2="00000000" w:usb3="00000000" w:csb0="00000001" w:csb1="00000000"/>
  </w:font>
  <w:font w:name="Ribbon131 Bd BT">
    <w:altName w:val="Mistral"/>
    <w:charset w:val="00"/>
    <w:family w:val="script"/>
    <w:pitch w:val="variable"/>
    <w:sig w:usb0="00000007" w:usb1="00000000" w:usb2="00000000" w:usb3="00000000" w:csb0="00000011" w:csb1="00000000"/>
  </w:font>
  <w:font w:name="ArialMT">
    <w:altName w:val="MS Gothic"/>
    <w:panose1 w:val="00000000000000000000"/>
    <w:charset w:val="80"/>
    <w:family w:val="auto"/>
    <w:notTrueType/>
    <w:pitch w:val="default"/>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73AC2E" w14:textId="77777777" w:rsidR="00AE6C6C" w:rsidRPr="00143B67" w:rsidRDefault="00AE6C6C">
    <w:pPr>
      <w:pStyle w:val="Piedepgina"/>
      <w:tabs>
        <w:tab w:val="clear" w:pos="4252"/>
        <w:tab w:val="clear" w:pos="8504"/>
      </w:tabs>
      <w:jc w:val="right"/>
      <w:rPr>
        <w:rFonts w:cs="Arial"/>
        <w:color w:val="365F91" w:themeColor="accent1" w:themeShade="BF"/>
        <w:sz w:val="16"/>
        <w:szCs w:val="16"/>
      </w:rPr>
    </w:pPr>
    <w:bookmarkStart w:id="1" w:name="OLE_LINK7"/>
    <w:bookmarkStart w:id="2" w:name="OLE_LINK8"/>
    <w:bookmarkStart w:id="3" w:name="OLE_LINK9"/>
    <w:bookmarkStart w:id="4" w:name="OLE_LINK10"/>
    <w:bookmarkStart w:id="5" w:name="OLE_LINK15"/>
    <w:r w:rsidRPr="00143B67">
      <w:rPr>
        <w:rFonts w:cs="Arial"/>
        <w:color w:val="365F91" w:themeColor="accent1" w:themeShade="BF"/>
        <w:sz w:val="16"/>
        <w:szCs w:val="16"/>
      </w:rPr>
      <w:t>————————————————————————————————————————————————————————————</w:t>
    </w:r>
  </w:p>
  <w:p w14:paraId="407328F7" w14:textId="46C20E1E" w:rsidR="00AE6C6C" w:rsidRPr="00143B67" w:rsidRDefault="00AE6C6C" w:rsidP="00143B67">
    <w:pPr>
      <w:pStyle w:val="PIEPAG"/>
      <w:jc w:val="both"/>
      <w:rPr>
        <w:color w:val="365F91" w:themeColor="accent1" w:themeShade="BF"/>
      </w:rPr>
    </w:pPr>
    <w:bookmarkStart w:id="6" w:name="OLE_LINK13"/>
    <w:bookmarkStart w:id="7" w:name="OLE_LINK14"/>
    <w:r w:rsidRPr="008704AB">
      <w:rPr>
        <w:b/>
        <w:color w:val="365F91" w:themeColor="accent1" w:themeShade="BF"/>
        <w:szCs w:val="16"/>
      </w:rPr>
      <w:t xml:space="preserve">I. MEMORIA. </w:t>
    </w:r>
    <w:r>
      <w:rPr>
        <w:b/>
        <w:color w:val="365F91" w:themeColor="accent1" w:themeShade="BF"/>
        <w:szCs w:val="16"/>
      </w:rPr>
      <w:t>4</w:t>
    </w:r>
    <w:r w:rsidRPr="008704AB">
      <w:rPr>
        <w:b/>
        <w:color w:val="365F91" w:themeColor="accent1" w:themeShade="BF"/>
        <w:szCs w:val="16"/>
      </w:rPr>
      <w:t xml:space="preserve"> </w:t>
    </w:r>
    <w:r>
      <w:rPr>
        <w:b/>
        <w:color w:val="548DD4" w:themeColor="text2" w:themeTint="99"/>
        <w:szCs w:val="16"/>
      </w:rPr>
      <w:t xml:space="preserve">MJ4 </w:t>
    </w:r>
    <w:r>
      <w:rPr>
        <w:b/>
        <w:color w:val="365F91" w:themeColor="accent1" w:themeShade="BF"/>
        <w:szCs w:val="16"/>
      </w:rPr>
      <w:t>Salubridad</w:t>
    </w:r>
    <w:r>
      <w:rPr>
        <w:b/>
        <w:color w:val="365F91" w:themeColor="accent1" w:themeShade="BF"/>
        <w:szCs w:val="16"/>
      </w:rPr>
      <w:tab/>
    </w:r>
    <w:bookmarkEnd w:id="1"/>
    <w:bookmarkEnd w:id="2"/>
    <w:r>
      <w:rPr>
        <w:b/>
        <w:color w:val="365F91" w:themeColor="accent1" w:themeShade="BF"/>
        <w:szCs w:val="16"/>
      </w:rPr>
      <w:tab/>
    </w:r>
    <w:r w:rsidRPr="00143B67">
      <w:rPr>
        <w:color w:val="365F91" w:themeColor="accent1" w:themeShade="BF"/>
      </w:rPr>
      <w:tab/>
    </w:r>
    <w:r w:rsidRPr="00143B67">
      <w:rPr>
        <w:color w:val="365F91" w:themeColor="accent1" w:themeShade="BF"/>
      </w:rPr>
      <w:tab/>
    </w:r>
    <w:r w:rsidRPr="00143B67">
      <w:rPr>
        <w:color w:val="365F91" w:themeColor="accent1" w:themeShade="BF"/>
      </w:rPr>
      <w:tab/>
    </w:r>
    <w:r w:rsidRPr="00143B67">
      <w:rPr>
        <w:color w:val="365F91" w:themeColor="accent1" w:themeShade="BF"/>
      </w:rPr>
      <w:tab/>
    </w:r>
    <w:r w:rsidRPr="00143B67">
      <w:rPr>
        <w:color w:val="365F91" w:themeColor="accent1" w:themeShade="BF"/>
      </w:rPr>
      <w:tab/>
    </w:r>
    <w:r w:rsidRPr="00143B67">
      <w:rPr>
        <w:color w:val="365F91" w:themeColor="accent1" w:themeShade="BF"/>
      </w:rPr>
      <w:tab/>
      <w:t xml:space="preserve">         </w:t>
    </w:r>
    <w:r>
      <w:rPr>
        <w:color w:val="365F91" w:themeColor="accent1" w:themeShade="BF"/>
      </w:rPr>
      <w:tab/>
      <w:t xml:space="preserve">       </w:t>
    </w:r>
    <w:r w:rsidRPr="00143B67">
      <w:rPr>
        <w:color w:val="365F91" w:themeColor="accent1" w:themeShade="BF"/>
      </w:rPr>
      <w:t xml:space="preserve">Página </w:t>
    </w:r>
    <w:r w:rsidRPr="00143B67">
      <w:rPr>
        <w:color w:val="365F91" w:themeColor="accent1" w:themeShade="BF"/>
      </w:rPr>
      <w:fldChar w:fldCharType="begin"/>
    </w:r>
    <w:r w:rsidRPr="00143B67">
      <w:rPr>
        <w:color w:val="365F91" w:themeColor="accent1" w:themeShade="BF"/>
      </w:rPr>
      <w:instrText xml:space="preserve"> PAGE \* MERGEFORMAT </w:instrText>
    </w:r>
    <w:r w:rsidRPr="00143B67">
      <w:rPr>
        <w:color w:val="365F91" w:themeColor="accent1" w:themeShade="BF"/>
      </w:rPr>
      <w:fldChar w:fldCharType="separate"/>
    </w:r>
    <w:r w:rsidR="007C4D1F">
      <w:rPr>
        <w:noProof/>
        <w:color w:val="365F91" w:themeColor="accent1" w:themeShade="BF"/>
      </w:rPr>
      <w:t>2</w:t>
    </w:r>
    <w:r w:rsidRPr="00143B67">
      <w:rPr>
        <w:color w:val="365F91" w:themeColor="accent1" w:themeShade="BF"/>
      </w:rPr>
      <w:fldChar w:fldCharType="end"/>
    </w:r>
  </w:p>
  <w:bookmarkEnd w:id="3"/>
  <w:bookmarkEnd w:id="4"/>
  <w:bookmarkEnd w:id="5"/>
  <w:bookmarkEnd w:id="6"/>
  <w:bookmarkEnd w:id="7"/>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996A16" w14:textId="77777777" w:rsidR="00AE6C6C" w:rsidRDefault="00AE6C6C">
    <w:pPr>
      <w:pStyle w:val="Piedepgina"/>
      <w:tabs>
        <w:tab w:val="clear" w:pos="4252"/>
        <w:tab w:val="clear" w:pos="8504"/>
      </w:tabs>
      <w:jc w:val="right"/>
      <w:rPr>
        <w:rFonts w:cs="Arial"/>
        <w:sz w:val="16"/>
        <w:szCs w:val="16"/>
      </w:rPr>
    </w:pPr>
    <w:r>
      <w:rPr>
        <w:rFonts w:cs="Arial"/>
        <w:sz w:val="16"/>
        <w:szCs w:val="16"/>
      </w:rPr>
      <w:t>————————————————————————————————————————————————————————————</w:t>
    </w:r>
  </w:p>
  <w:p w14:paraId="7E879638" w14:textId="77777777" w:rsidR="00AE6C6C" w:rsidRDefault="00AE6C6C">
    <w:pPr>
      <w:pStyle w:val="Piedepgina"/>
      <w:tabs>
        <w:tab w:val="clear" w:pos="4252"/>
        <w:tab w:val="clear" w:pos="8504"/>
        <w:tab w:val="right" w:pos="9639"/>
      </w:tabs>
      <w:rPr>
        <w:rFonts w:cs="Arial"/>
        <w:sz w:val="16"/>
        <w:szCs w:val="16"/>
      </w:rPr>
    </w:pPr>
    <w:r>
      <w:rPr>
        <w:rFonts w:cs="Arial"/>
        <w:b/>
        <w:sz w:val="16"/>
        <w:szCs w:val="16"/>
      </w:rPr>
      <w:t>I</w:t>
    </w:r>
    <w:r w:rsidRPr="004B7B5D">
      <w:rPr>
        <w:rFonts w:cs="Arial"/>
        <w:b/>
        <w:sz w:val="16"/>
        <w:szCs w:val="16"/>
      </w:rPr>
      <w:t xml:space="preserve">. </w:t>
    </w:r>
    <w:r>
      <w:rPr>
        <w:rFonts w:cs="Arial"/>
        <w:b/>
        <w:sz w:val="16"/>
        <w:szCs w:val="16"/>
      </w:rPr>
      <w:t>Memoria</w:t>
    </w:r>
    <w:r>
      <w:rPr>
        <w:rFonts w:cs="Arial"/>
        <w:sz w:val="16"/>
        <w:szCs w:val="16"/>
      </w:rPr>
      <w:tab/>
      <w:t xml:space="preserve">Página </w:t>
    </w:r>
    <w:r>
      <w:rPr>
        <w:rStyle w:val="Nmerodepgina"/>
        <w:rFonts w:cs="Arial"/>
        <w:b/>
        <w:szCs w:val="18"/>
      </w:rPr>
      <w:fldChar w:fldCharType="begin"/>
    </w:r>
    <w:r>
      <w:rPr>
        <w:rStyle w:val="Nmerodepgina"/>
        <w:rFonts w:cs="Arial"/>
        <w:b/>
        <w:szCs w:val="18"/>
      </w:rPr>
      <w:instrText xml:space="preserve"> PAGE </w:instrText>
    </w:r>
    <w:r>
      <w:rPr>
        <w:rStyle w:val="Nmerodepgina"/>
        <w:rFonts w:cs="Arial"/>
        <w:b/>
        <w:szCs w:val="18"/>
      </w:rPr>
      <w:fldChar w:fldCharType="separate"/>
    </w:r>
    <w:r>
      <w:rPr>
        <w:rStyle w:val="Nmerodepgina"/>
        <w:rFonts w:cs="Arial"/>
        <w:b/>
        <w:noProof/>
        <w:szCs w:val="18"/>
      </w:rPr>
      <w:t>1</w:t>
    </w:r>
    <w:r>
      <w:rPr>
        <w:rStyle w:val="Nmerodepgina"/>
        <w:rFonts w:cs="Arial"/>
        <w:b/>
        <w:szCs w:val="18"/>
      </w:rPr>
      <w:fldChar w:fldCharType="end"/>
    </w:r>
  </w:p>
  <w:p w14:paraId="329AE672" w14:textId="77777777" w:rsidR="00AE6C6C" w:rsidRDefault="00AE6C6C"/>
  <w:p w14:paraId="7B875FE1" w14:textId="77777777" w:rsidR="00AE6C6C" w:rsidRDefault="00AE6C6C"/>
  <w:p w14:paraId="13762AFC" w14:textId="77777777" w:rsidR="00AE6C6C" w:rsidRDefault="00AE6C6C"/>
  <w:p w14:paraId="375BBCEB" w14:textId="77777777" w:rsidR="00AE6C6C" w:rsidRDefault="00AE6C6C"/>
  <w:p w14:paraId="2E12EFF4" w14:textId="77777777" w:rsidR="00AE6C6C" w:rsidRDefault="00AE6C6C"/>
  <w:p w14:paraId="3E4B7F52" w14:textId="77777777" w:rsidR="00AE6C6C" w:rsidRDefault="00AE6C6C"/>
  <w:p w14:paraId="4D7FE77B" w14:textId="77777777" w:rsidR="00AE6C6C" w:rsidRDefault="00AE6C6C"/>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754135" w14:textId="77777777" w:rsidR="002A266B" w:rsidRDefault="002A266B">
      <w:r>
        <w:separator/>
      </w:r>
    </w:p>
  </w:footnote>
  <w:footnote w:type="continuationSeparator" w:id="0">
    <w:p w14:paraId="1451EEF9" w14:textId="77777777" w:rsidR="002A266B" w:rsidRDefault="002A266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56D5F1" w14:textId="77777777" w:rsidR="00E50501" w:rsidRDefault="00E50501" w:rsidP="00E50501">
    <w:pPr>
      <w:pStyle w:val="Encabezado"/>
      <w:ind w:left="709"/>
      <w:rPr>
        <w:rFonts w:cs="Arial"/>
        <w:sz w:val="16"/>
        <w:szCs w:val="16"/>
      </w:rPr>
    </w:pPr>
    <w:r>
      <w:rPr>
        <w:noProof/>
      </w:rPr>
      <w:drawing>
        <wp:anchor distT="0" distB="0" distL="114300" distR="114300" simplePos="0" relativeHeight="251659264" behindDoc="1" locked="0" layoutInCell="1" allowOverlap="1" wp14:anchorId="1DB744A0" wp14:editId="1AD068F2">
          <wp:simplePos x="0" y="0"/>
          <wp:positionH relativeFrom="column">
            <wp:posOffset>0</wp:posOffset>
          </wp:positionH>
          <wp:positionV relativeFrom="paragraph">
            <wp:posOffset>0</wp:posOffset>
          </wp:positionV>
          <wp:extent cx="277495" cy="259080"/>
          <wp:effectExtent l="0" t="0" r="0" b="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07"/>
                  <pic:cNvPicPr>
                    <a:picLocks noChangeAspect="1" noChangeArrowheads="1"/>
                  </pic:cNvPicPr>
                </pic:nvPicPr>
                <pic:blipFill>
                  <a:blip r:embed="rId1">
                    <a:extLst>
                      <a:ext uri="{28A0092B-C50C-407E-A947-70E740481C1C}">
                        <a14:useLocalDpi xmlns:a14="http://schemas.microsoft.com/office/drawing/2010/main" val="0"/>
                      </a:ext>
                    </a:extLst>
                  </a:blip>
                  <a:srcRect b="21875"/>
                  <a:stretch>
                    <a:fillRect/>
                  </a:stretch>
                </pic:blipFill>
                <pic:spPr bwMode="auto">
                  <a:xfrm>
                    <a:off x="0" y="0"/>
                    <a:ext cx="277495" cy="259080"/>
                  </a:xfrm>
                  <a:prstGeom prst="rect">
                    <a:avLst/>
                  </a:prstGeom>
                  <a:noFill/>
                </pic:spPr>
              </pic:pic>
            </a:graphicData>
          </a:graphic>
        </wp:anchor>
      </w:drawing>
    </w:r>
    <w:r>
      <w:rPr>
        <w:rFonts w:cs="Arial"/>
        <w:sz w:val="16"/>
        <w:szCs w:val="16"/>
      </w:rPr>
      <w:t>P</w:t>
    </w:r>
    <w:r w:rsidRPr="003B22E1">
      <w:rPr>
        <w:rFonts w:cs="Arial"/>
        <w:sz w:val="16"/>
        <w:szCs w:val="16"/>
      </w:rPr>
      <w:t xml:space="preserve">ROYECTO BÁSICO Y DE EJECUCIÓN DE </w:t>
    </w:r>
    <w:r>
      <w:rPr>
        <w:rFonts w:cs="Arial"/>
        <w:sz w:val="16"/>
        <w:szCs w:val="16"/>
      </w:rPr>
      <w:t>SUSTITUCIÓN DE CUBIERTA DE FIBROCEMENTO</w:t>
    </w:r>
    <w:r w:rsidRPr="003B22E1">
      <w:rPr>
        <w:rFonts w:cs="Arial"/>
        <w:sz w:val="16"/>
        <w:szCs w:val="16"/>
      </w:rPr>
      <w:t xml:space="preserve"> EN EL </w:t>
    </w:r>
    <w:r>
      <w:rPr>
        <w:rFonts w:cs="Arial"/>
        <w:sz w:val="16"/>
        <w:szCs w:val="16"/>
      </w:rPr>
      <w:t xml:space="preserve">CENTRO </w:t>
    </w:r>
  </w:p>
  <w:p w14:paraId="4BF8AAA4" w14:textId="465A6A13" w:rsidR="00E50501" w:rsidRDefault="00E50501" w:rsidP="00E50501">
    <w:pPr>
      <w:pStyle w:val="Encabezado"/>
      <w:ind w:left="709"/>
      <w:rPr>
        <w:rFonts w:cs="Arial"/>
        <w:sz w:val="16"/>
        <w:szCs w:val="16"/>
      </w:rPr>
    </w:pPr>
    <w:r>
      <w:rPr>
        <w:rFonts w:cs="Arial"/>
        <w:sz w:val="16"/>
        <w:szCs w:val="16"/>
      </w:rPr>
      <w:t>CEIP PINAR DEL REY</w:t>
    </w:r>
    <w:r w:rsidRPr="003B22E1">
      <w:rPr>
        <w:rFonts w:cs="Arial"/>
        <w:sz w:val="16"/>
        <w:szCs w:val="16"/>
      </w:rPr>
      <w:t>, MADRID.</w:t>
    </w:r>
  </w:p>
  <w:p w14:paraId="3D2D82B5" w14:textId="77777777" w:rsidR="00E50501" w:rsidRDefault="00E50501" w:rsidP="00E50501">
    <w:pPr>
      <w:pStyle w:val="Encabezado"/>
      <w:rPr>
        <w:rFonts w:cs="Arial"/>
        <w:sz w:val="16"/>
        <w:szCs w:val="16"/>
      </w:rPr>
    </w:pPr>
  </w:p>
  <w:p w14:paraId="37BF33A8" w14:textId="05BBF242" w:rsidR="00E50501" w:rsidRPr="00E50501" w:rsidRDefault="00E50501" w:rsidP="00E50501">
    <w:pPr>
      <w:pStyle w:val="Encabezado"/>
      <w:tabs>
        <w:tab w:val="clear" w:pos="4252"/>
        <w:tab w:val="clear" w:pos="8504"/>
      </w:tabs>
      <w:ind w:left="1080"/>
      <w:jc w:val="right"/>
      <w:rPr>
        <w:b/>
        <w:color w:val="548DD4" w:themeColor="text2" w:themeTint="99"/>
        <w:sz w:val="16"/>
        <w:szCs w:val="16"/>
      </w:rPr>
    </w:pPr>
    <w:r w:rsidRPr="004C34F0">
      <w:rPr>
        <w:b/>
        <w:color w:val="548DD4" w:themeColor="text2" w:themeTint="99"/>
        <w:sz w:val="16"/>
        <w:szCs w:val="16"/>
      </w:rPr>
      <w:t>I.</w:t>
    </w:r>
    <w:r>
      <w:rPr>
        <w:b/>
        <w:color w:val="548DD4" w:themeColor="text2" w:themeTint="99"/>
        <w:sz w:val="16"/>
        <w:szCs w:val="16"/>
      </w:rPr>
      <w:t xml:space="preserve"> </w:t>
    </w:r>
    <w:r w:rsidRPr="00E321CB">
      <w:rPr>
        <w:b/>
        <w:color w:val="548DD4" w:themeColor="text2" w:themeTint="99"/>
        <w:sz w:val="16"/>
        <w:szCs w:val="16"/>
      </w:rPr>
      <w:t>MEMORIA</w:t>
    </w:r>
  </w:p>
  <w:p w14:paraId="3CC64D0D" w14:textId="77777777" w:rsidR="00AE6C6C" w:rsidRPr="00143B67" w:rsidRDefault="00AE6C6C" w:rsidP="00143B67">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ook w:val="01E0" w:firstRow="1" w:lastRow="1" w:firstColumn="1" w:lastColumn="1" w:noHBand="0" w:noVBand="0"/>
    </w:tblPr>
    <w:tblGrid>
      <w:gridCol w:w="1017"/>
      <w:gridCol w:w="8836"/>
    </w:tblGrid>
    <w:tr w:rsidR="00AE6C6C" w14:paraId="3E7C086C" w14:textId="77777777" w:rsidTr="005577E5">
      <w:trPr>
        <w:cantSplit/>
        <w:trHeight w:val="227"/>
      </w:trPr>
      <w:tc>
        <w:tcPr>
          <w:tcW w:w="1017" w:type="dxa"/>
          <w:vMerge w:val="restart"/>
        </w:tcPr>
        <w:p w14:paraId="2A1987E8" w14:textId="77777777" w:rsidR="00AE6C6C" w:rsidRPr="00D5694B" w:rsidRDefault="00AE6C6C" w:rsidP="003B46FC">
          <w:pPr>
            <w:pStyle w:val="Encabezado"/>
            <w:tabs>
              <w:tab w:val="clear" w:pos="4252"/>
              <w:tab w:val="clear" w:pos="8504"/>
            </w:tabs>
            <w:rPr>
              <w:color w:val="A6A6A6" w:themeColor="background1" w:themeShade="A6"/>
              <w:sz w:val="16"/>
              <w:szCs w:val="16"/>
            </w:rPr>
          </w:pPr>
          <w:r>
            <w:rPr>
              <w:noProof/>
              <w:color w:val="A6A6A6" w:themeColor="background1" w:themeShade="A6"/>
              <w:sz w:val="16"/>
              <w:szCs w:val="16"/>
            </w:rPr>
            <w:drawing>
              <wp:inline distT="0" distB="0" distL="0" distR="0" wp14:anchorId="70714638" wp14:editId="449FBD1E">
                <wp:extent cx="279206" cy="261271"/>
                <wp:effectExtent l="0" t="0" r="0" b="0"/>
                <wp:docPr id="105" name="Imagen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b="21875"/>
                        <a:stretch/>
                      </pic:blipFill>
                      <pic:spPr bwMode="auto">
                        <a:xfrm>
                          <a:off x="0" y="0"/>
                          <a:ext cx="277336" cy="259521"/>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8836" w:type="dxa"/>
        </w:tcPr>
        <w:p w14:paraId="307F90FF" w14:textId="77777777" w:rsidR="00AE6C6C" w:rsidRPr="00F92428" w:rsidRDefault="00AE6C6C" w:rsidP="003B46FC">
          <w:pPr>
            <w:rPr>
              <w:rFonts w:cs="Arial"/>
              <w:sz w:val="16"/>
              <w:szCs w:val="16"/>
            </w:rPr>
          </w:pPr>
          <w:r>
            <w:rPr>
              <w:rFonts w:cs="Arial"/>
              <w:sz w:val="16"/>
              <w:szCs w:val="16"/>
            </w:rPr>
            <w:t>PROYECTO BÁSICO DE EJECUCIÓN Y ACTIVIDAD DE AMPLIACIÓN DE 4 UDS. DE PRIMARIA Y GIMNASIO EN EL CEIP CHAVES NOGALES DE ALCORCÓN, MADRID</w:t>
          </w:r>
        </w:p>
        <w:p w14:paraId="28EA4594" w14:textId="77777777" w:rsidR="00AE6C6C" w:rsidRDefault="00AE6C6C" w:rsidP="003B46FC">
          <w:pPr>
            <w:pStyle w:val="Encabezado"/>
            <w:tabs>
              <w:tab w:val="left" w:pos="4860"/>
              <w:tab w:val="right" w:pos="8620"/>
            </w:tabs>
            <w:jc w:val="left"/>
            <w:rPr>
              <w:sz w:val="16"/>
              <w:szCs w:val="16"/>
            </w:rPr>
          </w:pPr>
        </w:p>
      </w:tc>
    </w:tr>
    <w:tr w:rsidR="00AE6C6C" w14:paraId="453022D4" w14:textId="77777777" w:rsidTr="005577E5">
      <w:trPr>
        <w:cantSplit/>
        <w:trHeight w:val="227"/>
      </w:trPr>
      <w:tc>
        <w:tcPr>
          <w:tcW w:w="1017" w:type="dxa"/>
          <w:vMerge/>
        </w:tcPr>
        <w:p w14:paraId="375BDFEA" w14:textId="77777777" w:rsidR="00AE6C6C" w:rsidRDefault="00AE6C6C">
          <w:pPr>
            <w:pStyle w:val="Encabezado"/>
            <w:tabs>
              <w:tab w:val="clear" w:pos="4252"/>
              <w:tab w:val="clear" w:pos="8504"/>
            </w:tabs>
          </w:pPr>
        </w:p>
      </w:tc>
      <w:tc>
        <w:tcPr>
          <w:tcW w:w="8836" w:type="dxa"/>
        </w:tcPr>
        <w:p w14:paraId="5AA9F530" w14:textId="77777777" w:rsidR="00AE6C6C" w:rsidRPr="004B7B5D" w:rsidRDefault="00AE6C6C" w:rsidP="00F81A39">
          <w:pPr>
            <w:pStyle w:val="Encabezado"/>
            <w:jc w:val="right"/>
            <w:rPr>
              <w:b/>
              <w:sz w:val="16"/>
              <w:szCs w:val="16"/>
            </w:rPr>
          </w:pPr>
          <w:r>
            <w:rPr>
              <w:b/>
              <w:sz w:val="16"/>
              <w:szCs w:val="16"/>
            </w:rPr>
            <w:t>I</w:t>
          </w:r>
          <w:r w:rsidRPr="004B7B5D">
            <w:rPr>
              <w:b/>
              <w:sz w:val="16"/>
              <w:szCs w:val="16"/>
            </w:rPr>
            <w:t xml:space="preserve">. </w:t>
          </w:r>
          <w:r>
            <w:rPr>
              <w:b/>
              <w:sz w:val="16"/>
              <w:szCs w:val="16"/>
            </w:rPr>
            <w:t>MEMORIA</w:t>
          </w:r>
        </w:p>
      </w:tc>
    </w:tr>
  </w:tbl>
  <w:p w14:paraId="62B50A89" w14:textId="77777777" w:rsidR="00AE6C6C" w:rsidRDefault="00AE6C6C" w:rsidP="00705190">
    <w:pPr>
      <w:pStyle w:val="Encabezado"/>
    </w:pPr>
  </w:p>
  <w:p w14:paraId="56621CB5" w14:textId="77777777" w:rsidR="00AE6C6C" w:rsidRDefault="00AE6C6C"/>
  <w:p w14:paraId="0CF43E06" w14:textId="77777777" w:rsidR="00AE6C6C" w:rsidRDefault="00AE6C6C"/>
  <w:p w14:paraId="10FC1FBC" w14:textId="77777777" w:rsidR="00AE6C6C" w:rsidRDefault="00AE6C6C"/>
  <w:p w14:paraId="335A2193" w14:textId="77777777" w:rsidR="00AE6C6C" w:rsidRDefault="00AE6C6C"/>
  <w:p w14:paraId="0D7A3FCF" w14:textId="77777777" w:rsidR="00AE6C6C" w:rsidRDefault="00AE6C6C"/>
  <w:p w14:paraId="64F7EB21" w14:textId="77777777" w:rsidR="00AE6C6C" w:rsidRDefault="00AE6C6C"/>
  <w:p w14:paraId="488397C4" w14:textId="77777777" w:rsidR="00AE6C6C" w:rsidRDefault="00AE6C6C"/>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4"/>
    <w:multiLevelType w:val="multilevel"/>
    <w:tmpl w:val="00000004"/>
    <w:name w:val="WW8Num41"/>
    <w:lvl w:ilvl="0">
      <w:start w:val="1"/>
      <w:numFmt w:val="decimal"/>
      <w:lvlText w:val="%1"/>
      <w:lvlJc w:val="left"/>
      <w:pPr>
        <w:tabs>
          <w:tab w:val="num" w:pos="495"/>
        </w:tabs>
        <w:ind w:left="495" w:hanging="495"/>
      </w:pPr>
    </w:lvl>
    <w:lvl w:ilvl="1">
      <w:start w:val="1"/>
      <w:numFmt w:val="decimal"/>
      <w:lvlText w:val="%1.%2"/>
      <w:lvlJc w:val="left"/>
      <w:pPr>
        <w:tabs>
          <w:tab w:val="num" w:pos="495"/>
        </w:tabs>
        <w:ind w:left="495" w:hanging="495"/>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1" w15:restartNumberingAfterBreak="0">
    <w:nsid w:val="00000006"/>
    <w:multiLevelType w:val="singleLevel"/>
    <w:tmpl w:val="00000006"/>
    <w:name w:val="WW8Num6"/>
    <w:lvl w:ilvl="0">
      <w:start w:val="1"/>
      <w:numFmt w:val="lowerLetter"/>
      <w:lvlText w:val="%1)"/>
      <w:lvlJc w:val="left"/>
      <w:pPr>
        <w:tabs>
          <w:tab w:val="num" w:pos="2515"/>
        </w:tabs>
        <w:ind w:left="2515" w:hanging="360"/>
      </w:pPr>
    </w:lvl>
  </w:abstractNum>
  <w:abstractNum w:abstractNumId="2" w15:restartNumberingAfterBreak="0">
    <w:nsid w:val="0000000A"/>
    <w:multiLevelType w:val="singleLevel"/>
    <w:tmpl w:val="0000000A"/>
    <w:name w:val="WW8Num10"/>
    <w:lvl w:ilvl="0">
      <w:numFmt w:val="bullet"/>
      <w:lvlText w:val="-"/>
      <w:lvlJc w:val="left"/>
      <w:pPr>
        <w:tabs>
          <w:tab w:val="num" w:pos="720"/>
        </w:tabs>
        <w:ind w:left="720" w:hanging="360"/>
      </w:pPr>
      <w:rPr>
        <w:rFonts w:ascii="Arial" w:hAnsi="Arial" w:cs="Arial"/>
      </w:rPr>
    </w:lvl>
  </w:abstractNum>
  <w:abstractNum w:abstractNumId="3" w15:restartNumberingAfterBreak="0">
    <w:nsid w:val="000003E8"/>
    <w:multiLevelType w:val="multilevel"/>
    <w:tmpl w:val="000003E8"/>
    <w:name w:val="a_1000"/>
    <w:lvl w:ilvl="0">
      <w:start w:val="1"/>
      <w:numFmt w:val="bullet"/>
      <w:lvlText w:val=""/>
      <w:lvlJc w:val="left"/>
      <w:pPr>
        <w:tabs>
          <w:tab w:val="num" w:pos="360"/>
        </w:tabs>
      </w:pPr>
      <w:rPr>
        <w:rFonts w:ascii="Wingdings" w:hAnsi="Wingdings"/>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 w15:restartNumberingAfterBreak="0">
    <w:nsid w:val="00E8748C"/>
    <w:multiLevelType w:val="hybridMultilevel"/>
    <w:tmpl w:val="97DE85CE"/>
    <w:lvl w:ilvl="0" w:tplc="FFFFFFFF">
      <w:start w:val="1"/>
      <w:numFmt w:val="bullet"/>
      <w:pStyle w:val="pp"/>
      <w:lvlText w:val=""/>
      <w:lvlJc w:val="left"/>
      <w:pPr>
        <w:tabs>
          <w:tab w:val="num" w:pos="2138"/>
        </w:tabs>
        <w:ind w:left="2138" w:hanging="360"/>
      </w:pPr>
      <w:rPr>
        <w:rFonts w:ascii="Symbol" w:hAnsi="Symbol" w:hint="default"/>
      </w:rPr>
    </w:lvl>
    <w:lvl w:ilvl="1" w:tplc="FFFFFFFF" w:tentative="1">
      <w:start w:val="1"/>
      <w:numFmt w:val="bullet"/>
      <w:lvlText w:val="o"/>
      <w:lvlJc w:val="left"/>
      <w:pPr>
        <w:tabs>
          <w:tab w:val="num" w:pos="2858"/>
        </w:tabs>
        <w:ind w:left="2858" w:hanging="360"/>
      </w:pPr>
      <w:rPr>
        <w:rFonts w:ascii="Courier New" w:hAnsi="Courier New" w:hint="default"/>
      </w:rPr>
    </w:lvl>
    <w:lvl w:ilvl="2" w:tplc="FFFFFFFF" w:tentative="1">
      <w:start w:val="1"/>
      <w:numFmt w:val="bullet"/>
      <w:lvlText w:val=""/>
      <w:lvlJc w:val="left"/>
      <w:pPr>
        <w:tabs>
          <w:tab w:val="num" w:pos="3578"/>
        </w:tabs>
        <w:ind w:left="3578" w:hanging="360"/>
      </w:pPr>
      <w:rPr>
        <w:rFonts w:ascii="Wingdings" w:hAnsi="Wingdings" w:hint="default"/>
      </w:rPr>
    </w:lvl>
    <w:lvl w:ilvl="3" w:tplc="FFFFFFFF" w:tentative="1">
      <w:start w:val="1"/>
      <w:numFmt w:val="bullet"/>
      <w:lvlText w:val=""/>
      <w:lvlJc w:val="left"/>
      <w:pPr>
        <w:tabs>
          <w:tab w:val="num" w:pos="4298"/>
        </w:tabs>
        <w:ind w:left="4298" w:hanging="360"/>
      </w:pPr>
      <w:rPr>
        <w:rFonts w:ascii="Symbol" w:hAnsi="Symbol" w:hint="default"/>
      </w:rPr>
    </w:lvl>
    <w:lvl w:ilvl="4" w:tplc="FFFFFFFF" w:tentative="1">
      <w:start w:val="1"/>
      <w:numFmt w:val="bullet"/>
      <w:lvlText w:val="o"/>
      <w:lvlJc w:val="left"/>
      <w:pPr>
        <w:tabs>
          <w:tab w:val="num" w:pos="5018"/>
        </w:tabs>
        <w:ind w:left="5018" w:hanging="360"/>
      </w:pPr>
      <w:rPr>
        <w:rFonts w:ascii="Courier New" w:hAnsi="Courier New" w:hint="default"/>
      </w:rPr>
    </w:lvl>
    <w:lvl w:ilvl="5" w:tplc="FFFFFFFF" w:tentative="1">
      <w:start w:val="1"/>
      <w:numFmt w:val="bullet"/>
      <w:lvlText w:val=""/>
      <w:lvlJc w:val="left"/>
      <w:pPr>
        <w:tabs>
          <w:tab w:val="num" w:pos="5738"/>
        </w:tabs>
        <w:ind w:left="5738" w:hanging="360"/>
      </w:pPr>
      <w:rPr>
        <w:rFonts w:ascii="Wingdings" w:hAnsi="Wingdings" w:hint="default"/>
      </w:rPr>
    </w:lvl>
    <w:lvl w:ilvl="6" w:tplc="FFFFFFFF" w:tentative="1">
      <w:start w:val="1"/>
      <w:numFmt w:val="bullet"/>
      <w:lvlText w:val=""/>
      <w:lvlJc w:val="left"/>
      <w:pPr>
        <w:tabs>
          <w:tab w:val="num" w:pos="6458"/>
        </w:tabs>
        <w:ind w:left="6458" w:hanging="360"/>
      </w:pPr>
      <w:rPr>
        <w:rFonts w:ascii="Symbol" w:hAnsi="Symbol" w:hint="default"/>
      </w:rPr>
    </w:lvl>
    <w:lvl w:ilvl="7" w:tplc="FFFFFFFF" w:tentative="1">
      <w:start w:val="1"/>
      <w:numFmt w:val="bullet"/>
      <w:lvlText w:val="o"/>
      <w:lvlJc w:val="left"/>
      <w:pPr>
        <w:tabs>
          <w:tab w:val="num" w:pos="7178"/>
        </w:tabs>
        <w:ind w:left="7178" w:hanging="360"/>
      </w:pPr>
      <w:rPr>
        <w:rFonts w:ascii="Courier New" w:hAnsi="Courier New" w:hint="default"/>
      </w:rPr>
    </w:lvl>
    <w:lvl w:ilvl="8" w:tplc="FFFFFFFF" w:tentative="1">
      <w:start w:val="1"/>
      <w:numFmt w:val="bullet"/>
      <w:lvlText w:val=""/>
      <w:lvlJc w:val="left"/>
      <w:pPr>
        <w:tabs>
          <w:tab w:val="num" w:pos="7898"/>
        </w:tabs>
        <w:ind w:left="7898" w:hanging="360"/>
      </w:pPr>
      <w:rPr>
        <w:rFonts w:ascii="Wingdings" w:hAnsi="Wingdings" w:hint="default"/>
      </w:rPr>
    </w:lvl>
  </w:abstractNum>
  <w:abstractNum w:abstractNumId="5" w15:restartNumberingAfterBreak="0">
    <w:nsid w:val="0D163D2D"/>
    <w:multiLevelType w:val="multilevel"/>
    <w:tmpl w:val="F0F0D5F2"/>
    <w:lvl w:ilvl="0">
      <w:start w:val="1"/>
      <w:numFmt w:val="decimal"/>
      <w:pStyle w:val="Ttulo1"/>
      <w:lvlText w:val="%1."/>
      <w:lvlJc w:val="left"/>
      <w:pPr>
        <w:tabs>
          <w:tab w:val="num" w:pos="0"/>
        </w:tabs>
        <w:ind w:left="0" w:hanging="425"/>
      </w:pPr>
      <w:rPr>
        <w:rFonts w:ascii="Arial" w:hAnsi="Arial" w:hint="default"/>
        <w:b/>
        <w:i w:val="0"/>
        <w:sz w:val="22"/>
        <w:szCs w:val="22"/>
      </w:rPr>
    </w:lvl>
    <w:lvl w:ilvl="1">
      <w:start w:val="1"/>
      <w:numFmt w:val="decimal"/>
      <w:pStyle w:val="Ttulo2"/>
      <w:lvlText w:val="%1.%2."/>
      <w:lvlJc w:val="left"/>
      <w:pPr>
        <w:tabs>
          <w:tab w:val="num" w:pos="425"/>
        </w:tabs>
        <w:ind w:left="425" w:hanging="425"/>
      </w:pPr>
      <w:rPr>
        <w:rFonts w:ascii="Arial" w:hAnsi="Arial" w:hint="default"/>
        <w:b w:val="0"/>
        <w:i w:val="0"/>
        <w:sz w:val="20"/>
        <w:szCs w:val="20"/>
      </w:rPr>
    </w:lvl>
    <w:lvl w:ilvl="2">
      <w:start w:val="1"/>
      <w:numFmt w:val="decimal"/>
      <w:pStyle w:val="Ttulo3"/>
      <w:lvlText w:val="%1.%2.%3"/>
      <w:lvlJc w:val="left"/>
      <w:pPr>
        <w:tabs>
          <w:tab w:val="num" w:pos="907"/>
        </w:tabs>
        <w:ind w:left="907" w:hanging="482"/>
      </w:pPr>
      <w:rPr>
        <w:rFonts w:hint="default"/>
      </w:rPr>
    </w:lvl>
    <w:lvl w:ilvl="3">
      <w:start w:val="1"/>
      <w:numFmt w:val="decimal"/>
      <w:pStyle w:val="Ttulo4"/>
      <w:lvlText w:val="%1.%2.%3.%4"/>
      <w:lvlJc w:val="left"/>
      <w:pPr>
        <w:tabs>
          <w:tab w:val="num" w:pos="864"/>
        </w:tabs>
        <w:ind w:left="864" w:hanging="439"/>
      </w:pPr>
      <w:rPr>
        <w:rFonts w:hint="default"/>
      </w:rPr>
    </w:lvl>
    <w:lvl w:ilvl="4">
      <w:start w:val="1"/>
      <w:numFmt w:val="decimal"/>
      <w:pStyle w:val="Ttulo5"/>
      <w:lvlText w:val="%1.%2.%3.%4.%5"/>
      <w:lvlJc w:val="left"/>
      <w:pPr>
        <w:tabs>
          <w:tab w:val="num" w:pos="1008"/>
        </w:tabs>
        <w:ind w:left="1008" w:hanging="1008"/>
      </w:pPr>
      <w:rPr>
        <w:rFonts w:hint="default"/>
      </w:rPr>
    </w:lvl>
    <w:lvl w:ilvl="5">
      <w:start w:val="1"/>
      <w:numFmt w:val="decimal"/>
      <w:pStyle w:val="Ttulo6"/>
      <w:lvlText w:val="%1.%2.%3.%4.%5.%6"/>
      <w:lvlJc w:val="left"/>
      <w:pPr>
        <w:tabs>
          <w:tab w:val="num" w:pos="1152"/>
        </w:tabs>
        <w:ind w:left="1152" w:hanging="1152"/>
      </w:pPr>
      <w:rPr>
        <w:rFonts w:hint="default"/>
      </w:rPr>
    </w:lvl>
    <w:lvl w:ilvl="6">
      <w:start w:val="1"/>
      <w:numFmt w:val="decimal"/>
      <w:pStyle w:val="Ttulo7"/>
      <w:lvlText w:val="%1.%2.%3.%4.%5.%6.%7"/>
      <w:lvlJc w:val="left"/>
      <w:pPr>
        <w:tabs>
          <w:tab w:val="num" w:pos="1296"/>
        </w:tabs>
        <w:ind w:left="1296" w:hanging="1296"/>
      </w:pPr>
      <w:rPr>
        <w:rFonts w:hint="default"/>
      </w:rPr>
    </w:lvl>
    <w:lvl w:ilvl="7">
      <w:start w:val="1"/>
      <w:numFmt w:val="decimal"/>
      <w:pStyle w:val="Ttulo8"/>
      <w:lvlText w:val="%1.%2.%3.%4.%5.%6.%7.%8"/>
      <w:lvlJc w:val="left"/>
      <w:pPr>
        <w:tabs>
          <w:tab w:val="num" w:pos="1440"/>
        </w:tabs>
        <w:ind w:left="1440" w:hanging="1440"/>
      </w:pPr>
      <w:rPr>
        <w:rFonts w:hint="default"/>
      </w:rPr>
    </w:lvl>
    <w:lvl w:ilvl="8">
      <w:start w:val="1"/>
      <w:numFmt w:val="decimal"/>
      <w:pStyle w:val="Ttulo9"/>
      <w:lvlText w:val="%1.%2.%3.%4.%5.%6.%7.%8.%9"/>
      <w:lvlJc w:val="left"/>
      <w:pPr>
        <w:tabs>
          <w:tab w:val="num" w:pos="1584"/>
        </w:tabs>
        <w:ind w:left="1584" w:hanging="1584"/>
      </w:pPr>
      <w:rPr>
        <w:rFonts w:hint="default"/>
      </w:rPr>
    </w:lvl>
  </w:abstractNum>
  <w:abstractNum w:abstractNumId="6" w15:restartNumberingAfterBreak="0">
    <w:nsid w:val="0DBF77B7"/>
    <w:multiLevelType w:val="multilevel"/>
    <w:tmpl w:val="CFD834C0"/>
    <w:lvl w:ilvl="0">
      <w:start w:val="1"/>
      <w:numFmt w:val="decimal"/>
      <w:pStyle w:val="JCTITULO3"/>
      <w:lvlText w:val="%1"/>
      <w:lvlJc w:val="left"/>
      <w:pPr>
        <w:tabs>
          <w:tab w:val="num" w:pos="432"/>
        </w:tabs>
        <w:ind w:left="432" w:hanging="432"/>
      </w:pPr>
      <w:rPr>
        <w:rFonts w:cs="Times New Roman" w:hint="default"/>
      </w:rPr>
    </w:lvl>
    <w:lvl w:ilvl="1">
      <w:start w:val="1"/>
      <w:numFmt w:val="decimal"/>
      <w:pStyle w:val="JCTITULO4"/>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7" w15:restartNumberingAfterBreak="0">
    <w:nsid w:val="1A846B15"/>
    <w:multiLevelType w:val="hybridMultilevel"/>
    <w:tmpl w:val="F75AE338"/>
    <w:lvl w:ilvl="0" w:tplc="FFFFFFFF">
      <w:start w:val="1"/>
      <w:numFmt w:val="bullet"/>
      <w:pStyle w:val="GDFORMULA"/>
      <w:lvlText w:val=""/>
      <w:lvlJc w:val="left"/>
      <w:pPr>
        <w:tabs>
          <w:tab w:val="num" w:pos="2968"/>
        </w:tabs>
        <w:ind w:left="2892" w:hanging="284"/>
      </w:pPr>
      <w:rPr>
        <w:rFonts w:ascii="Wingdings 2" w:hAnsi="Wingdings 2" w:hint="default"/>
        <w:color w:val="3366FF"/>
      </w:rPr>
    </w:lvl>
    <w:lvl w:ilvl="1" w:tplc="FFFFFFFF">
      <w:start w:val="1"/>
      <w:numFmt w:val="bullet"/>
      <w:lvlText w:val="o"/>
      <w:lvlJc w:val="left"/>
      <w:pPr>
        <w:tabs>
          <w:tab w:val="num" w:pos="3141"/>
        </w:tabs>
        <w:ind w:left="3141" w:hanging="360"/>
      </w:pPr>
      <w:rPr>
        <w:rFonts w:ascii="Courier New" w:hAnsi="Courier New" w:hint="default"/>
      </w:rPr>
    </w:lvl>
    <w:lvl w:ilvl="2" w:tplc="FFFFFFFF" w:tentative="1">
      <w:start w:val="1"/>
      <w:numFmt w:val="bullet"/>
      <w:lvlText w:val=""/>
      <w:lvlJc w:val="left"/>
      <w:pPr>
        <w:tabs>
          <w:tab w:val="num" w:pos="3861"/>
        </w:tabs>
        <w:ind w:left="3861" w:hanging="360"/>
      </w:pPr>
      <w:rPr>
        <w:rFonts w:ascii="Wingdings" w:hAnsi="Wingdings" w:hint="default"/>
      </w:rPr>
    </w:lvl>
    <w:lvl w:ilvl="3" w:tplc="FFFFFFFF" w:tentative="1">
      <w:start w:val="1"/>
      <w:numFmt w:val="bullet"/>
      <w:lvlText w:val=""/>
      <w:lvlJc w:val="left"/>
      <w:pPr>
        <w:tabs>
          <w:tab w:val="num" w:pos="4581"/>
        </w:tabs>
        <w:ind w:left="4581" w:hanging="360"/>
      </w:pPr>
      <w:rPr>
        <w:rFonts w:ascii="Symbol" w:hAnsi="Symbol" w:hint="default"/>
      </w:rPr>
    </w:lvl>
    <w:lvl w:ilvl="4" w:tplc="FFFFFFFF" w:tentative="1">
      <w:start w:val="1"/>
      <w:numFmt w:val="bullet"/>
      <w:lvlText w:val="o"/>
      <w:lvlJc w:val="left"/>
      <w:pPr>
        <w:tabs>
          <w:tab w:val="num" w:pos="5301"/>
        </w:tabs>
        <w:ind w:left="5301" w:hanging="360"/>
      </w:pPr>
      <w:rPr>
        <w:rFonts w:ascii="Courier New" w:hAnsi="Courier New" w:hint="default"/>
      </w:rPr>
    </w:lvl>
    <w:lvl w:ilvl="5" w:tplc="FFFFFFFF" w:tentative="1">
      <w:start w:val="1"/>
      <w:numFmt w:val="bullet"/>
      <w:lvlText w:val=""/>
      <w:lvlJc w:val="left"/>
      <w:pPr>
        <w:tabs>
          <w:tab w:val="num" w:pos="6021"/>
        </w:tabs>
        <w:ind w:left="6021" w:hanging="360"/>
      </w:pPr>
      <w:rPr>
        <w:rFonts w:ascii="Wingdings" w:hAnsi="Wingdings" w:hint="default"/>
      </w:rPr>
    </w:lvl>
    <w:lvl w:ilvl="6" w:tplc="FFFFFFFF" w:tentative="1">
      <w:start w:val="1"/>
      <w:numFmt w:val="bullet"/>
      <w:lvlText w:val=""/>
      <w:lvlJc w:val="left"/>
      <w:pPr>
        <w:tabs>
          <w:tab w:val="num" w:pos="6741"/>
        </w:tabs>
        <w:ind w:left="6741" w:hanging="360"/>
      </w:pPr>
      <w:rPr>
        <w:rFonts w:ascii="Symbol" w:hAnsi="Symbol" w:hint="default"/>
      </w:rPr>
    </w:lvl>
    <w:lvl w:ilvl="7" w:tplc="FFFFFFFF" w:tentative="1">
      <w:start w:val="1"/>
      <w:numFmt w:val="bullet"/>
      <w:lvlText w:val="o"/>
      <w:lvlJc w:val="left"/>
      <w:pPr>
        <w:tabs>
          <w:tab w:val="num" w:pos="7461"/>
        </w:tabs>
        <w:ind w:left="7461" w:hanging="360"/>
      </w:pPr>
      <w:rPr>
        <w:rFonts w:ascii="Courier New" w:hAnsi="Courier New" w:hint="default"/>
      </w:rPr>
    </w:lvl>
    <w:lvl w:ilvl="8" w:tplc="FFFFFFFF" w:tentative="1">
      <w:start w:val="1"/>
      <w:numFmt w:val="bullet"/>
      <w:lvlText w:val=""/>
      <w:lvlJc w:val="left"/>
      <w:pPr>
        <w:tabs>
          <w:tab w:val="num" w:pos="8181"/>
        </w:tabs>
        <w:ind w:left="8181" w:hanging="360"/>
      </w:pPr>
      <w:rPr>
        <w:rFonts w:ascii="Wingdings" w:hAnsi="Wingdings" w:hint="default"/>
      </w:rPr>
    </w:lvl>
  </w:abstractNum>
  <w:abstractNum w:abstractNumId="8" w15:restartNumberingAfterBreak="0">
    <w:nsid w:val="29ED1F82"/>
    <w:multiLevelType w:val="multilevel"/>
    <w:tmpl w:val="2924BFDC"/>
    <w:lvl w:ilvl="0">
      <w:start w:val="1"/>
      <w:numFmt w:val="decimal"/>
      <w:suff w:val="space"/>
      <w:lvlText w:val="%1.-"/>
      <w:lvlJc w:val="left"/>
      <w:rPr>
        <w:rFonts w:cs="Times New Roman" w:hint="default"/>
      </w:rPr>
    </w:lvl>
    <w:lvl w:ilvl="1">
      <w:start w:val="1"/>
      <w:numFmt w:val="decimal"/>
      <w:suff w:val="space"/>
      <w:lvlText w:val="%1.%2.-"/>
      <w:lvlJc w:val="left"/>
      <w:rPr>
        <w:rFonts w:cs="Times New Roman" w:hint="default"/>
      </w:rPr>
    </w:lvl>
    <w:lvl w:ilvl="2">
      <w:start w:val="1"/>
      <w:numFmt w:val="decimal"/>
      <w:suff w:val="space"/>
      <w:lvlText w:val="%1.%2.%3.-"/>
      <w:lvlJc w:val="left"/>
      <w:rPr>
        <w:rFonts w:cs="Times New Roman" w:hint="default"/>
        <w:sz w:val="24"/>
        <w:szCs w:val="24"/>
      </w:rPr>
    </w:lvl>
    <w:lvl w:ilvl="3">
      <w:start w:val="1"/>
      <w:numFmt w:val="decimal"/>
      <w:suff w:val="space"/>
      <w:lvlText w:val="%1.%2.%3.%4.-"/>
      <w:lvlJc w:val="left"/>
      <w:rPr>
        <w:rFonts w:cs="Times New Roman" w:hint="default"/>
      </w:rPr>
    </w:lvl>
    <w:lvl w:ilvl="4">
      <w:start w:val="1"/>
      <w:numFmt w:val="decimal"/>
      <w:pStyle w:val="GDTITULO3Car"/>
      <w:suff w:val="nothing"/>
      <w:lvlText w:val="%1.%2.%3.%4.%5.-"/>
      <w:lvlJc w:val="left"/>
      <w:pPr>
        <w:ind w:left="1134" w:hanging="1134"/>
      </w:pPr>
      <w:rPr>
        <w:rFonts w:cs="Times New Roman" w:hint="default"/>
      </w:rPr>
    </w:lvl>
    <w:lvl w:ilvl="5">
      <w:start w:val="1"/>
      <w:numFmt w:val="none"/>
      <w:suff w:val="nothing"/>
      <w:lvlText w:val=""/>
      <w:lvlJc w:val="left"/>
      <w:rPr>
        <w:rFonts w:cs="Times New Roman" w:hint="default"/>
      </w:rPr>
    </w:lvl>
    <w:lvl w:ilvl="6">
      <w:start w:val="1"/>
      <w:numFmt w:val="none"/>
      <w:suff w:val="nothing"/>
      <w:lvlText w:val=""/>
      <w:lvlJc w:val="left"/>
      <w:rPr>
        <w:rFonts w:cs="Times New Roman" w:hint="default"/>
      </w:rPr>
    </w:lvl>
    <w:lvl w:ilvl="7">
      <w:start w:val="1"/>
      <w:numFmt w:val="none"/>
      <w:suff w:val="nothing"/>
      <w:lvlText w:val=""/>
      <w:lvlJc w:val="left"/>
      <w:rPr>
        <w:rFonts w:cs="Times New Roman" w:hint="default"/>
      </w:rPr>
    </w:lvl>
    <w:lvl w:ilvl="8">
      <w:start w:val="1"/>
      <w:numFmt w:val="none"/>
      <w:suff w:val="nothing"/>
      <w:lvlText w:val=""/>
      <w:lvlJc w:val="left"/>
      <w:rPr>
        <w:rFonts w:cs="Times New Roman" w:hint="default"/>
      </w:rPr>
    </w:lvl>
  </w:abstractNum>
  <w:abstractNum w:abstractNumId="9" w15:restartNumberingAfterBreak="0">
    <w:nsid w:val="2F382BD2"/>
    <w:multiLevelType w:val="hybridMultilevel"/>
    <w:tmpl w:val="F836BA66"/>
    <w:lvl w:ilvl="0" w:tplc="FFFFFFFF">
      <w:start w:val="1"/>
      <w:numFmt w:val="bullet"/>
      <w:pStyle w:val="GDLISTADO"/>
      <w:lvlText w:val=""/>
      <w:lvlJc w:val="left"/>
      <w:pPr>
        <w:tabs>
          <w:tab w:val="num" w:pos="2155"/>
        </w:tabs>
        <w:ind w:left="2552" w:hanging="284"/>
      </w:pPr>
      <w:rPr>
        <w:rFonts w:ascii="Symbol" w:hAnsi="Symbol" w:hint="default"/>
        <w:color w:val="3366FF"/>
      </w:rPr>
    </w:lvl>
    <w:lvl w:ilvl="1" w:tplc="FFFFFFFF">
      <w:start w:val="1"/>
      <w:numFmt w:val="bullet"/>
      <w:pStyle w:val="GDNOTAS"/>
      <w:lvlText w:val=""/>
      <w:lvlJc w:val="left"/>
      <w:pPr>
        <w:tabs>
          <w:tab w:val="num" w:pos="1440"/>
        </w:tabs>
        <w:ind w:left="1701"/>
      </w:pPr>
      <w:rPr>
        <w:rFonts w:ascii="Wingdings" w:hAnsi="Wingdings" w:hint="default"/>
        <w:color w:val="3366FF"/>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5774607"/>
    <w:multiLevelType w:val="hybridMultilevel"/>
    <w:tmpl w:val="9670ED0A"/>
    <w:lvl w:ilvl="0" w:tplc="F1A26B86">
      <w:start w:val="1"/>
      <w:numFmt w:val="decimal"/>
      <w:pStyle w:val="Granada1"/>
      <w:lvlText w:val="%1."/>
      <w:lvlJc w:val="left"/>
      <w:pPr>
        <w:ind w:left="360" w:hanging="360"/>
      </w:pPr>
      <w:rPr>
        <w:rFonts w:cs="Times New Roman" w:hint="default"/>
      </w:rPr>
    </w:lvl>
    <w:lvl w:ilvl="1" w:tplc="0C0A0019">
      <w:start w:val="1"/>
      <w:numFmt w:val="lowerLetter"/>
      <w:lvlText w:val="%2."/>
      <w:lvlJc w:val="left"/>
      <w:pPr>
        <w:ind w:left="1080" w:hanging="360"/>
      </w:pPr>
      <w:rPr>
        <w:rFonts w:cs="Times New Roman"/>
      </w:rPr>
    </w:lvl>
    <w:lvl w:ilvl="2" w:tplc="0C0A001B" w:tentative="1">
      <w:start w:val="1"/>
      <w:numFmt w:val="lowerRoman"/>
      <w:lvlText w:val="%3."/>
      <w:lvlJc w:val="right"/>
      <w:pPr>
        <w:ind w:left="1800" w:hanging="180"/>
      </w:pPr>
      <w:rPr>
        <w:rFonts w:cs="Times New Roman"/>
      </w:rPr>
    </w:lvl>
    <w:lvl w:ilvl="3" w:tplc="0C0A000F" w:tentative="1">
      <w:start w:val="1"/>
      <w:numFmt w:val="decimal"/>
      <w:lvlText w:val="%4."/>
      <w:lvlJc w:val="left"/>
      <w:pPr>
        <w:ind w:left="2520" w:hanging="360"/>
      </w:pPr>
      <w:rPr>
        <w:rFonts w:cs="Times New Roman"/>
      </w:rPr>
    </w:lvl>
    <w:lvl w:ilvl="4" w:tplc="0C0A0019" w:tentative="1">
      <w:start w:val="1"/>
      <w:numFmt w:val="lowerLetter"/>
      <w:lvlText w:val="%5."/>
      <w:lvlJc w:val="left"/>
      <w:pPr>
        <w:ind w:left="3240" w:hanging="360"/>
      </w:pPr>
      <w:rPr>
        <w:rFonts w:cs="Times New Roman"/>
      </w:rPr>
    </w:lvl>
    <w:lvl w:ilvl="5" w:tplc="0C0A001B" w:tentative="1">
      <w:start w:val="1"/>
      <w:numFmt w:val="lowerRoman"/>
      <w:lvlText w:val="%6."/>
      <w:lvlJc w:val="right"/>
      <w:pPr>
        <w:ind w:left="3960" w:hanging="180"/>
      </w:pPr>
      <w:rPr>
        <w:rFonts w:cs="Times New Roman"/>
      </w:rPr>
    </w:lvl>
    <w:lvl w:ilvl="6" w:tplc="0C0A000F" w:tentative="1">
      <w:start w:val="1"/>
      <w:numFmt w:val="decimal"/>
      <w:lvlText w:val="%7."/>
      <w:lvlJc w:val="left"/>
      <w:pPr>
        <w:ind w:left="4680" w:hanging="360"/>
      </w:pPr>
      <w:rPr>
        <w:rFonts w:cs="Times New Roman"/>
      </w:rPr>
    </w:lvl>
    <w:lvl w:ilvl="7" w:tplc="0C0A0019" w:tentative="1">
      <w:start w:val="1"/>
      <w:numFmt w:val="lowerLetter"/>
      <w:lvlText w:val="%8."/>
      <w:lvlJc w:val="left"/>
      <w:pPr>
        <w:ind w:left="5400" w:hanging="360"/>
      </w:pPr>
      <w:rPr>
        <w:rFonts w:cs="Times New Roman"/>
      </w:rPr>
    </w:lvl>
    <w:lvl w:ilvl="8" w:tplc="0C0A001B" w:tentative="1">
      <w:start w:val="1"/>
      <w:numFmt w:val="lowerRoman"/>
      <w:lvlText w:val="%9."/>
      <w:lvlJc w:val="right"/>
      <w:pPr>
        <w:ind w:left="6120" w:hanging="180"/>
      </w:pPr>
      <w:rPr>
        <w:rFonts w:cs="Times New Roman"/>
      </w:rPr>
    </w:lvl>
  </w:abstractNum>
  <w:abstractNum w:abstractNumId="11" w15:restartNumberingAfterBreak="0">
    <w:nsid w:val="39605E1E"/>
    <w:multiLevelType w:val="multilevel"/>
    <w:tmpl w:val="B5A4D916"/>
    <w:lvl w:ilvl="0">
      <w:start w:val="1"/>
      <w:numFmt w:val="lowerLetter"/>
      <w:pStyle w:val="Notapietablafigura"/>
      <w:lvlText w:val="%1)"/>
      <w:lvlJc w:val="left"/>
      <w:pPr>
        <w:tabs>
          <w:tab w:val="num" w:pos="360"/>
        </w:tabs>
        <w:ind w:left="357" w:hanging="357"/>
      </w:pPr>
      <w:rPr>
        <w:rFonts w:cs="Times New Roman" w:hint="default"/>
      </w:rPr>
    </w:lvl>
    <w:lvl w:ilvl="1">
      <w:start w:val="1"/>
      <w:numFmt w:val="bullet"/>
      <w:lvlText w:val="-"/>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hint="default"/>
      </w:rPr>
    </w:lvl>
    <w:lvl w:ilvl="3">
      <w:start w:val="1"/>
      <w:numFmt w:val="none"/>
      <w:lvlText w:val="(%4)"/>
      <w:lvlJc w:val="left"/>
      <w:pPr>
        <w:tabs>
          <w:tab w:val="num" w:pos="1440"/>
        </w:tabs>
        <w:ind w:left="1440" w:hanging="360"/>
      </w:pPr>
      <w:rPr>
        <w:rFonts w:cs="Times New Roman" w:hint="default"/>
      </w:rPr>
    </w:lvl>
    <w:lvl w:ilvl="4">
      <w:start w:val="1"/>
      <w:numFmt w:val="none"/>
      <w:lvlText w:val="(%5)"/>
      <w:lvlJc w:val="left"/>
      <w:pPr>
        <w:tabs>
          <w:tab w:val="num" w:pos="1800"/>
        </w:tabs>
        <w:ind w:left="1800" w:hanging="360"/>
      </w:pPr>
      <w:rPr>
        <w:rFonts w:cs="Times New Roman" w:hint="default"/>
      </w:rPr>
    </w:lvl>
    <w:lvl w:ilvl="5">
      <w:start w:val="1"/>
      <w:numFmt w:val="none"/>
      <w:lvlText w:val="(%6)"/>
      <w:lvlJc w:val="left"/>
      <w:pPr>
        <w:tabs>
          <w:tab w:val="num" w:pos="2160"/>
        </w:tabs>
        <w:ind w:left="2160" w:hanging="360"/>
      </w:pPr>
      <w:rPr>
        <w:rFonts w:cs="Times New Roman" w:hint="default"/>
      </w:rPr>
    </w:lvl>
    <w:lvl w:ilvl="6">
      <w:start w:val="1"/>
      <w:numFmt w:val="none"/>
      <w:lvlText w:val="%7."/>
      <w:lvlJc w:val="left"/>
      <w:pPr>
        <w:tabs>
          <w:tab w:val="num" w:pos="2520"/>
        </w:tabs>
        <w:ind w:left="2520" w:hanging="360"/>
      </w:pPr>
      <w:rPr>
        <w:rFonts w:cs="Times New Roman" w:hint="default"/>
      </w:rPr>
    </w:lvl>
    <w:lvl w:ilvl="7">
      <w:start w:val="1"/>
      <w:numFmt w:val="none"/>
      <w:lvlText w:val="%8."/>
      <w:lvlJc w:val="left"/>
      <w:pPr>
        <w:tabs>
          <w:tab w:val="num" w:pos="2880"/>
        </w:tabs>
        <w:ind w:left="2880" w:hanging="360"/>
      </w:pPr>
      <w:rPr>
        <w:rFonts w:cs="Times New Roman" w:hint="default"/>
      </w:rPr>
    </w:lvl>
    <w:lvl w:ilvl="8">
      <w:start w:val="1"/>
      <w:numFmt w:val="none"/>
      <w:lvlText w:val="%9."/>
      <w:lvlJc w:val="left"/>
      <w:pPr>
        <w:tabs>
          <w:tab w:val="num" w:pos="3240"/>
        </w:tabs>
        <w:ind w:left="3240" w:hanging="360"/>
      </w:pPr>
      <w:rPr>
        <w:rFonts w:cs="Times New Roman" w:hint="default"/>
      </w:rPr>
    </w:lvl>
  </w:abstractNum>
  <w:abstractNum w:abstractNumId="12" w15:restartNumberingAfterBreak="0">
    <w:nsid w:val="3C39139F"/>
    <w:multiLevelType w:val="multilevel"/>
    <w:tmpl w:val="35101446"/>
    <w:lvl w:ilvl="0">
      <w:start w:val="1"/>
      <w:numFmt w:val="lowerLetter"/>
      <w:pStyle w:val="subaptdosnivel2"/>
      <w:lvlText w:val="%1)"/>
      <w:lvlJc w:val="left"/>
      <w:pPr>
        <w:tabs>
          <w:tab w:val="num" w:pos="360"/>
        </w:tabs>
        <w:ind w:left="357" w:hanging="357"/>
      </w:pPr>
      <w:rPr>
        <w:rFonts w:ascii="Arial" w:hAnsi="Arial" w:cs="Times New Roman" w:hint="default"/>
        <w:b w:val="0"/>
        <w:i w:val="0"/>
        <w:sz w:val="20"/>
      </w:rPr>
    </w:lvl>
    <w:lvl w:ilvl="1" w:tentative="1">
      <w:start w:val="1"/>
      <w:numFmt w:val="lowerLetter"/>
      <w:lvlText w:val="%2."/>
      <w:lvlJc w:val="left"/>
      <w:pPr>
        <w:tabs>
          <w:tab w:val="num" w:pos="1440"/>
        </w:tabs>
        <w:ind w:left="1440" w:hanging="360"/>
      </w:pPr>
      <w:rPr>
        <w:rFonts w:cs="Times New Roman"/>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13" w15:restartNumberingAfterBreak="0">
    <w:nsid w:val="443A316F"/>
    <w:multiLevelType w:val="multilevel"/>
    <w:tmpl w:val="B9B023D8"/>
    <w:lvl w:ilvl="0">
      <w:start w:val="1"/>
      <w:numFmt w:val="decimal"/>
      <w:lvlText w:val="%1.1"/>
      <w:lvlJc w:val="left"/>
      <w:pPr>
        <w:tabs>
          <w:tab w:val="num" w:pos="360"/>
        </w:tabs>
        <w:ind w:left="360" w:hanging="360"/>
      </w:pPr>
      <w:rPr>
        <w:rFonts w:cs="Times New Roman" w:hint="default"/>
      </w:rPr>
    </w:lvl>
    <w:lvl w:ilvl="1">
      <w:start w:val="1"/>
      <w:numFmt w:val="decimal"/>
      <w:pStyle w:val="Remiteabreviado"/>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4" w15:restartNumberingAfterBreak="0">
    <w:nsid w:val="444964DC"/>
    <w:multiLevelType w:val="hybridMultilevel"/>
    <w:tmpl w:val="00424FDA"/>
    <w:lvl w:ilvl="0" w:tplc="CB6215B2">
      <w:start w:val="1"/>
      <w:numFmt w:val="decimal"/>
      <w:lvlText w:val="%1."/>
      <w:lvlJc w:val="left"/>
      <w:pPr>
        <w:tabs>
          <w:tab w:val="num" w:pos="720"/>
        </w:tabs>
        <w:ind w:left="720" w:hanging="360"/>
      </w:pPr>
    </w:lvl>
    <w:lvl w:ilvl="1" w:tplc="A13E3780">
      <w:numFmt w:val="none"/>
      <w:lvlText w:val=""/>
      <w:lvlJc w:val="left"/>
      <w:pPr>
        <w:tabs>
          <w:tab w:val="num" w:pos="360"/>
        </w:tabs>
      </w:pPr>
    </w:lvl>
    <w:lvl w:ilvl="2" w:tplc="B654400A">
      <w:numFmt w:val="none"/>
      <w:lvlText w:val=""/>
      <w:lvlJc w:val="left"/>
      <w:pPr>
        <w:tabs>
          <w:tab w:val="num" w:pos="360"/>
        </w:tabs>
      </w:pPr>
    </w:lvl>
    <w:lvl w:ilvl="3" w:tplc="4F46AEB4">
      <w:numFmt w:val="none"/>
      <w:lvlText w:val=""/>
      <w:lvlJc w:val="left"/>
      <w:pPr>
        <w:tabs>
          <w:tab w:val="num" w:pos="360"/>
        </w:tabs>
      </w:pPr>
    </w:lvl>
    <w:lvl w:ilvl="4" w:tplc="A73A0658">
      <w:numFmt w:val="none"/>
      <w:lvlText w:val=""/>
      <w:lvlJc w:val="left"/>
      <w:pPr>
        <w:tabs>
          <w:tab w:val="num" w:pos="360"/>
        </w:tabs>
      </w:pPr>
    </w:lvl>
    <w:lvl w:ilvl="5" w:tplc="CBAC3CFA">
      <w:numFmt w:val="none"/>
      <w:lvlText w:val=""/>
      <w:lvlJc w:val="left"/>
      <w:pPr>
        <w:tabs>
          <w:tab w:val="num" w:pos="360"/>
        </w:tabs>
      </w:pPr>
    </w:lvl>
    <w:lvl w:ilvl="6" w:tplc="B5CA8B0A">
      <w:numFmt w:val="none"/>
      <w:lvlText w:val=""/>
      <w:lvlJc w:val="left"/>
      <w:pPr>
        <w:tabs>
          <w:tab w:val="num" w:pos="360"/>
        </w:tabs>
      </w:pPr>
    </w:lvl>
    <w:lvl w:ilvl="7" w:tplc="80C689E0">
      <w:numFmt w:val="none"/>
      <w:lvlText w:val=""/>
      <w:lvlJc w:val="left"/>
      <w:pPr>
        <w:tabs>
          <w:tab w:val="num" w:pos="360"/>
        </w:tabs>
      </w:pPr>
    </w:lvl>
    <w:lvl w:ilvl="8" w:tplc="C4684ECA">
      <w:numFmt w:val="none"/>
      <w:lvlText w:val=""/>
      <w:lvlJc w:val="left"/>
      <w:pPr>
        <w:tabs>
          <w:tab w:val="num" w:pos="360"/>
        </w:tabs>
      </w:pPr>
    </w:lvl>
  </w:abstractNum>
  <w:abstractNum w:abstractNumId="15" w15:restartNumberingAfterBreak="0">
    <w:nsid w:val="552E7F38"/>
    <w:multiLevelType w:val="singleLevel"/>
    <w:tmpl w:val="80C4722C"/>
    <w:lvl w:ilvl="0">
      <w:start w:val="1"/>
      <w:numFmt w:val="bullet"/>
      <w:pStyle w:val="TITULO0"/>
      <w:lvlText w:val=""/>
      <w:lvlJc w:val="left"/>
      <w:pPr>
        <w:tabs>
          <w:tab w:val="num" w:pos="1065"/>
        </w:tabs>
        <w:ind w:left="1065" w:hanging="360"/>
      </w:pPr>
      <w:rPr>
        <w:rFonts w:ascii="Wingdings" w:hAnsi="Wingdings" w:hint="default"/>
      </w:rPr>
    </w:lvl>
  </w:abstractNum>
  <w:abstractNum w:abstractNumId="16" w15:restartNumberingAfterBreak="0">
    <w:nsid w:val="567C18A4"/>
    <w:multiLevelType w:val="multilevel"/>
    <w:tmpl w:val="35DA76AC"/>
    <w:lvl w:ilvl="0">
      <w:start w:val="1"/>
      <w:numFmt w:val="decimal"/>
      <w:pStyle w:val="Vietas1"/>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7" w15:restartNumberingAfterBreak="0">
    <w:nsid w:val="590A0B5D"/>
    <w:multiLevelType w:val="hybridMultilevel"/>
    <w:tmpl w:val="1FC651A2"/>
    <w:lvl w:ilvl="0" w:tplc="86FAA178">
      <w:start w:val="1"/>
      <w:numFmt w:val="bullet"/>
      <w:lvlText w:val="-"/>
      <w:lvlJc w:val="left"/>
      <w:pPr>
        <w:ind w:left="720" w:hanging="360"/>
      </w:pPr>
      <w:rPr>
        <w:rFonts w:ascii="Arial" w:eastAsia="Times New Roman"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8" w15:restartNumberingAfterBreak="0">
    <w:nsid w:val="5AA9500A"/>
    <w:multiLevelType w:val="singleLevel"/>
    <w:tmpl w:val="75060748"/>
    <w:lvl w:ilvl="0">
      <w:start w:val="2"/>
      <w:numFmt w:val="bullet"/>
      <w:pStyle w:val="p79"/>
      <w:lvlText w:val="-"/>
      <w:lvlJc w:val="left"/>
      <w:pPr>
        <w:tabs>
          <w:tab w:val="num" w:pos="1800"/>
        </w:tabs>
        <w:ind w:left="1800" w:hanging="360"/>
      </w:pPr>
      <w:rPr>
        <w:rFonts w:hint="default"/>
      </w:rPr>
    </w:lvl>
  </w:abstractNum>
  <w:abstractNum w:abstractNumId="19" w15:restartNumberingAfterBreak="0">
    <w:nsid w:val="5F465A32"/>
    <w:multiLevelType w:val="multilevel"/>
    <w:tmpl w:val="DA48B630"/>
    <w:lvl w:ilvl="0">
      <w:start w:val="1"/>
      <w:numFmt w:val="decimal"/>
      <w:lvlText w:val="%1."/>
      <w:lvlJc w:val="left"/>
      <w:pPr>
        <w:tabs>
          <w:tab w:val="num" w:pos="360"/>
        </w:tabs>
        <w:ind w:left="360" w:hanging="360"/>
      </w:pPr>
    </w:lvl>
    <w:lvl w:ilvl="1">
      <w:start w:val="1"/>
      <w:numFmt w:val="decimal"/>
      <w:pStyle w:val="EstiloTitulo4"/>
      <w:lvlText w:val="%1.%2."/>
      <w:lvlJc w:val="left"/>
      <w:pPr>
        <w:tabs>
          <w:tab w:val="num" w:pos="792"/>
        </w:tabs>
        <w:ind w:left="792" w:hanging="432"/>
      </w:pPr>
    </w:lvl>
    <w:lvl w:ilvl="2">
      <w:start w:val="1"/>
      <w:numFmt w:val="decimal"/>
      <w:pStyle w:val="1TITULO1"/>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0" w15:restartNumberingAfterBreak="0">
    <w:nsid w:val="60061B9F"/>
    <w:multiLevelType w:val="singleLevel"/>
    <w:tmpl w:val="2C563F9C"/>
    <w:lvl w:ilvl="0">
      <w:start w:val="1"/>
      <w:numFmt w:val="upperRoman"/>
      <w:pStyle w:val="titulo1"/>
      <w:lvlText w:val="%1."/>
      <w:lvlJc w:val="left"/>
      <w:pPr>
        <w:tabs>
          <w:tab w:val="num" w:pos="720"/>
        </w:tabs>
        <w:ind w:left="720" w:hanging="720"/>
      </w:pPr>
      <w:rPr>
        <w:rFonts w:cs="Times New Roman"/>
      </w:rPr>
    </w:lvl>
  </w:abstractNum>
  <w:abstractNum w:abstractNumId="21" w15:restartNumberingAfterBreak="0">
    <w:nsid w:val="6CF70067"/>
    <w:multiLevelType w:val="hybridMultilevel"/>
    <w:tmpl w:val="16A2ABF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2" w15:restartNumberingAfterBreak="0">
    <w:nsid w:val="6FAB3B1C"/>
    <w:multiLevelType w:val="hybridMultilevel"/>
    <w:tmpl w:val="150E250A"/>
    <w:lvl w:ilvl="0" w:tplc="D47E8246">
      <w:start w:val="1"/>
      <w:numFmt w:val="bullet"/>
      <w:pStyle w:val="GDSUBRAYADO"/>
      <w:lvlText w:val=""/>
      <w:lvlJc w:val="left"/>
      <w:pPr>
        <w:tabs>
          <w:tab w:val="num" w:pos="1758"/>
        </w:tabs>
        <w:ind w:left="1758" w:hanging="454"/>
      </w:pPr>
      <w:rPr>
        <w:rFonts w:ascii="CommercialPi BT" w:hAnsi="CommercialPi BT" w:hint="default"/>
        <w:color w:val="3366FF"/>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AC527C2"/>
    <w:multiLevelType w:val="hybridMultilevel"/>
    <w:tmpl w:val="FF9CAF38"/>
    <w:lvl w:ilvl="0" w:tplc="76FC3A32">
      <w:start w:val="1"/>
      <w:numFmt w:val="bullet"/>
      <w:pStyle w:val="p5"/>
      <w:lvlText w:val=""/>
      <w:lvlJc w:val="left"/>
      <w:pPr>
        <w:tabs>
          <w:tab w:val="num" w:pos="720"/>
        </w:tabs>
        <w:ind w:left="720" w:hanging="360"/>
      </w:pPr>
      <w:rPr>
        <w:rFonts w:ascii="Wingdings" w:hAnsi="Wingdings" w:hint="default"/>
      </w:rPr>
    </w:lvl>
    <w:lvl w:ilvl="1" w:tplc="F66882E2">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5832E860" w:tentative="1">
      <w:start w:val="1"/>
      <w:numFmt w:val="bullet"/>
      <w:lvlText w:val=""/>
      <w:lvlJc w:val="left"/>
      <w:pPr>
        <w:tabs>
          <w:tab w:val="num" w:pos="2880"/>
        </w:tabs>
        <w:ind w:left="2880" w:hanging="360"/>
      </w:pPr>
      <w:rPr>
        <w:rFonts w:ascii="Symbol" w:hAnsi="Symbol" w:hint="default"/>
      </w:rPr>
    </w:lvl>
    <w:lvl w:ilvl="4" w:tplc="ED487D2C"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AD62B9A"/>
    <w:multiLevelType w:val="singleLevel"/>
    <w:tmpl w:val="48CAD450"/>
    <w:lvl w:ilvl="0">
      <w:numFmt w:val="bullet"/>
      <w:pStyle w:val="NumeracinCTE"/>
      <w:lvlText w:val="-"/>
      <w:lvlJc w:val="left"/>
      <w:pPr>
        <w:tabs>
          <w:tab w:val="num" w:pos="450"/>
        </w:tabs>
        <w:ind w:left="450" w:hanging="360"/>
      </w:pPr>
      <w:rPr>
        <w:rFonts w:ascii="Times New Roman" w:hAnsi="Times New Roman" w:hint="default"/>
      </w:rPr>
    </w:lvl>
  </w:abstractNum>
  <w:num w:numId="1">
    <w:abstractNumId w:val="5"/>
  </w:num>
  <w:num w:numId="2">
    <w:abstractNumId w:val="24"/>
  </w:num>
  <w:num w:numId="3">
    <w:abstractNumId w:val="13"/>
  </w:num>
  <w:num w:numId="4">
    <w:abstractNumId w:val="15"/>
  </w:num>
  <w:num w:numId="5">
    <w:abstractNumId w:val="16"/>
  </w:num>
  <w:num w:numId="6">
    <w:abstractNumId w:val="23"/>
  </w:num>
  <w:num w:numId="7">
    <w:abstractNumId w:val="18"/>
  </w:num>
  <w:num w:numId="8">
    <w:abstractNumId w:val="4"/>
  </w:num>
  <w:num w:numId="9">
    <w:abstractNumId w:val="7"/>
  </w:num>
  <w:num w:numId="10">
    <w:abstractNumId w:val="8"/>
  </w:num>
  <w:num w:numId="11">
    <w:abstractNumId w:val="22"/>
  </w:num>
  <w:num w:numId="12">
    <w:abstractNumId w:val="9"/>
  </w:num>
  <w:num w:numId="13">
    <w:abstractNumId w:val="6"/>
  </w:num>
  <w:num w:numId="14">
    <w:abstractNumId w:val="20"/>
  </w:num>
  <w:num w:numId="15">
    <w:abstractNumId w:val="11"/>
  </w:num>
  <w:num w:numId="16">
    <w:abstractNumId w:val="12"/>
    <w:lvlOverride w:ilvl="0">
      <w:startOverride w:val="1"/>
    </w:lvlOverride>
  </w:num>
  <w:num w:numId="17">
    <w:abstractNumId w:val="10"/>
  </w:num>
  <w:num w:numId="18">
    <w:abstractNumId w:val="19"/>
  </w:num>
  <w:num w:numId="19">
    <w:abstractNumId w:val="14"/>
  </w:num>
  <w:num w:numId="20">
    <w:abstractNumId w:val="21"/>
  </w:num>
  <w:num w:numId="21">
    <w:abstractNumId w:val="1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embedSystemFonts/>
  <w:hideSpellingError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9"/>
  <w:hyphenationZone w:val="425"/>
  <w:drawingGridHorizontalSpacing w:val="90"/>
  <w:drawingGridVerticalSpacing w:val="136"/>
  <w:displayHorizontalDrawingGridEvery w:val="2"/>
  <w:displayVerticalDrawingGridEvery w:val="2"/>
  <w:noPunctuationKerning/>
  <w:characterSpacingControl w:val="doNotCompress"/>
  <w:hdrShapeDefaults>
    <o:shapedefaults v:ext="edit" spidmax="4097"/>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774C"/>
    <w:rsid w:val="0000281E"/>
    <w:rsid w:val="000033C8"/>
    <w:rsid w:val="00003F20"/>
    <w:rsid w:val="00005700"/>
    <w:rsid w:val="000059A9"/>
    <w:rsid w:val="00005DAA"/>
    <w:rsid w:val="00007DDB"/>
    <w:rsid w:val="00013244"/>
    <w:rsid w:val="00015593"/>
    <w:rsid w:val="000178B6"/>
    <w:rsid w:val="000266C9"/>
    <w:rsid w:val="000338AE"/>
    <w:rsid w:val="00045F1D"/>
    <w:rsid w:val="0005205A"/>
    <w:rsid w:val="000532B7"/>
    <w:rsid w:val="000560FD"/>
    <w:rsid w:val="00060177"/>
    <w:rsid w:val="000701A8"/>
    <w:rsid w:val="0007096A"/>
    <w:rsid w:val="00073462"/>
    <w:rsid w:val="00075057"/>
    <w:rsid w:val="00077839"/>
    <w:rsid w:val="00077AFB"/>
    <w:rsid w:val="00077B26"/>
    <w:rsid w:val="0008427B"/>
    <w:rsid w:val="00084662"/>
    <w:rsid w:val="000863DB"/>
    <w:rsid w:val="00092C18"/>
    <w:rsid w:val="000A0EFE"/>
    <w:rsid w:val="000A4974"/>
    <w:rsid w:val="000A53AC"/>
    <w:rsid w:val="000A5AC9"/>
    <w:rsid w:val="000A5D50"/>
    <w:rsid w:val="000A6C3A"/>
    <w:rsid w:val="000A6E9A"/>
    <w:rsid w:val="000B0149"/>
    <w:rsid w:val="000B2292"/>
    <w:rsid w:val="000B451D"/>
    <w:rsid w:val="000B4D81"/>
    <w:rsid w:val="000B664C"/>
    <w:rsid w:val="000B68AF"/>
    <w:rsid w:val="000C0071"/>
    <w:rsid w:val="000C1156"/>
    <w:rsid w:val="000C1ABD"/>
    <w:rsid w:val="000C5606"/>
    <w:rsid w:val="000D4C21"/>
    <w:rsid w:val="000D7686"/>
    <w:rsid w:val="000E0616"/>
    <w:rsid w:val="000E3169"/>
    <w:rsid w:val="000F05AF"/>
    <w:rsid w:val="000F0C0B"/>
    <w:rsid w:val="00101CEC"/>
    <w:rsid w:val="00110903"/>
    <w:rsid w:val="00115143"/>
    <w:rsid w:val="00117EBF"/>
    <w:rsid w:val="00122072"/>
    <w:rsid w:val="001221AB"/>
    <w:rsid w:val="001367C4"/>
    <w:rsid w:val="0014252F"/>
    <w:rsid w:val="00143B67"/>
    <w:rsid w:val="00153D46"/>
    <w:rsid w:val="001550D1"/>
    <w:rsid w:val="00157DA9"/>
    <w:rsid w:val="001608D5"/>
    <w:rsid w:val="00161B44"/>
    <w:rsid w:val="00165680"/>
    <w:rsid w:val="00170635"/>
    <w:rsid w:val="0017342E"/>
    <w:rsid w:val="00175734"/>
    <w:rsid w:val="0017644C"/>
    <w:rsid w:val="00180CCD"/>
    <w:rsid w:val="00191889"/>
    <w:rsid w:val="00193B2E"/>
    <w:rsid w:val="00194DBF"/>
    <w:rsid w:val="0019644F"/>
    <w:rsid w:val="00196635"/>
    <w:rsid w:val="001A4BB1"/>
    <w:rsid w:val="001B082A"/>
    <w:rsid w:val="001C04AD"/>
    <w:rsid w:val="001C070F"/>
    <w:rsid w:val="001C24A7"/>
    <w:rsid w:val="001C40B2"/>
    <w:rsid w:val="001C6DCB"/>
    <w:rsid w:val="001D544F"/>
    <w:rsid w:val="001E3DEF"/>
    <w:rsid w:val="001E5FEB"/>
    <w:rsid w:val="001F2877"/>
    <w:rsid w:val="001F5E26"/>
    <w:rsid w:val="001F78BB"/>
    <w:rsid w:val="002042B7"/>
    <w:rsid w:val="002051D8"/>
    <w:rsid w:val="00206900"/>
    <w:rsid w:val="00206968"/>
    <w:rsid w:val="002073A5"/>
    <w:rsid w:val="00215752"/>
    <w:rsid w:val="00224382"/>
    <w:rsid w:val="0022464E"/>
    <w:rsid w:val="00224AE1"/>
    <w:rsid w:val="002250B8"/>
    <w:rsid w:val="00230F8C"/>
    <w:rsid w:val="00234C2D"/>
    <w:rsid w:val="002356C0"/>
    <w:rsid w:val="00236BC2"/>
    <w:rsid w:val="00237904"/>
    <w:rsid w:val="002400C7"/>
    <w:rsid w:val="00245054"/>
    <w:rsid w:val="00251AF5"/>
    <w:rsid w:val="00252499"/>
    <w:rsid w:val="00253ACC"/>
    <w:rsid w:val="002562DF"/>
    <w:rsid w:val="0026069B"/>
    <w:rsid w:val="002608E3"/>
    <w:rsid w:val="00263363"/>
    <w:rsid w:val="002663CF"/>
    <w:rsid w:val="00267689"/>
    <w:rsid w:val="00272C65"/>
    <w:rsid w:val="00273025"/>
    <w:rsid w:val="00287FF6"/>
    <w:rsid w:val="002924C7"/>
    <w:rsid w:val="00294C4A"/>
    <w:rsid w:val="002957D5"/>
    <w:rsid w:val="002A1469"/>
    <w:rsid w:val="002A167F"/>
    <w:rsid w:val="002A23EF"/>
    <w:rsid w:val="002A266B"/>
    <w:rsid w:val="002A5062"/>
    <w:rsid w:val="002B1EC4"/>
    <w:rsid w:val="002B4E13"/>
    <w:rsid w:val="002C3C3C"/>
    <w:rsid w:val="002C3FA9"/>
    <w:rsid w:val="002C5ECE"/>
    <w:rsid w:val="002C64F7"/>
    <w:rsid w:val="002C7E88"/>
    <w:rsid w:val="002D585A"/>
    <w:rsid w:val="002D5E6C"/>
    <w:rsid w:val="002E37A4"/>
    <w:rsid w:val="002E6FEB"/>
    <w:rsid w:val="002F7CB0"/>
    <w:rsid w:val="00307160"/>
    <w:rsid w:val="00307DB9"/>
    <w:rsid w:val="00312183"/>
    <w:rsid w:val="003132B4"/>
    <w:rsid w:val="00315B2D"/>
    <w:rsid w:val="003175FB"/>
    <w:rsid w:val="00320E70"/>
    <w:rsid w:val="0032242D"/>
    <w:rsid w:val="0032362F"/>
    <w:rsid w:val="00324A3D"/>
    <w:rsid w:val="00324D81"/>
    <w:rsid w:val="00336572"/>
    <w:rsid w:val="003367BB"/>
    <w:rsid w:val="00336FBF"/>
    <w:rsid w:val="00342CF1"/>
    <w:rsid w:val="00344256"/>
    <w:rsid w:val="003456BD"/>
    <w:rsid w:val="00347206"/>
    <w:rsid w:val="00351B20"/>
    <w:rsid w:val="00353D7D"/>
    <w:rsid w:val="003624E8"/>
    <w:rsid w:val="00363C2C"/>
    <w:rsid w:val="003678B8"/>
    <w:rsid w:val="003734AE"/>
    <w:rsid w:val="00382879"/>
    <w:rsid w:val="00384858"/>
    <w:rsid w:val="00387570"/>
    <w:rsid w:val="0039137D"/>
    <w:rsid w:val="0039335C"/>
    <w:rsid w:val="003961BF"/>
    <w:rsid w:val="00396E52"/>
    <w:rsid w:val="003A0D96"/>
    <w:rsid w:val="003A0E73"/>
    <w:rsid w:val="003A18E1"/>
    <w:rsid w:val="003A28B4"/>
    <w:rsid w:val="003A2D7E"/>
    <w:rsid w:val="003A49BF"/>
    <w:rsid w:val="003B3F2C"/>
    <w:rsid w:val="003B4059"/>
    <w:rsid w:val="003B46FC"/>
    <w:rsid w:val="003C7287"/>
    <w:rsid w:val="003D44D6"/>
    <w:rsid w:val="003E42ED"/>
    <w:rsid w:val="003F3C7B"/>
    <w:rsid w:val="00402600"/>
    <w:rsid w:val="00405F80"/>
    <w:rsid w:val="00410051"/>
    <w:rsid w:val="0041027D"/>
    <w:rsid w:val="004103F0"/>
    <w:rsid w:val="00412ECF"/>
    <w:rsid w:val="00415A69"/>
    <w:rsid w:val="00415AD6"/>
    <w:rsid w:val="0042711D"/>
    <w:rsid w:val="004318C4"/>
    <w:rsid w:val="0043276C"/>
    <w:rsid w:val="00436E6C"/>
    <w:rsid w:val="00440EA1"/>
    <w:rsid w:val="00442606"/>
    <w:rsid w:val="00443538"/>
    <w:rsid w:val="00454D2E"/>
    <w:rsid w:val="00460885"/>
    <w:rsid w:val="00461420"/>
    <w:rsid w:val="00466305"/>
    <w:rsid w:val="004734E4"/>
    <w:rsid w:val="0048013D"/>
    <w:rsid w:val="004815A6"/>
    <w:rsid w:val="00493DB8"/>
    <w:rsid w:val="00496AB8"/>
    <w:rsid w:val="004A1013"/>
    <w:rsid w:val="004A1BF3"/>
    <w:rsid w:val="004A38DC"/>
    <w:rsid w:val="004B7B5D"/>
    <w:rsid w:val="004C5F2A"/>
    <w:rsid w:val="004D1026"/>
    <w:rsid w:val="004D4F33"/>
    <w:rsid w:val="004D676D"/>
    <w:rsid w:val="004E4529"/>
    <w:rsid w:val="004E5C7F"/>
    <w:rsid w:val="004E7088"/>
    <w:rsid w:val="004E71CA"/>
    <w:rsid w:val="004F34C1"/>
    <w:rsid w:val="00501705"/>
    <w:rsid w:val="00503658"/>
    <w:rsid w:val="00503D97"/>
    <w:rsid w:val="005055B1"/>
    <w:rsid w:val="00511A90"/>
    <w:rsid w:val="00517961"/>
    <w:rsid w:val="005230C3"/>
    <w:rsid w:val="0052392C"/>
    <w:rsid w:val="00525310"/>
    <w:rsid w:val="00530C6D"/>
    <w:rsid w:val="00546BA0"/>
    <w:rsid w:val="00550D7B"/>
    <w:rsid w:val="0055774C"/>
    <w:rsid w:val="005577E5"/>
    <w:rsid w:val="00557946"/>
    <w:rsid w:val="00570172"/>
    <w:rsid w:val="005746D4"/>
    <w:rsid w:val="00574D74"/>
    <w:rsid w:val="00574E63"/>
    <w:rsid w:val="005768E2"/>
    <w:rsid w:val="005770D6"/>
    <w:rsid w:val="00583611"/>
    <w:rsid w:val="0058650F"/>
    <w:rsid w:val="00592839"/>
    <w:rsid w:val="00594321"/>
    <w:rsid w:val="00596A3F"/>
    <w:rsid w:val="005A0B13"/>
    <w:rsid w:val="005A247D"/>
    <w:rsid w:val="005A367F"/>
    <w:rsid w:val="005A5E27"/>
    <w:rsid w:val="005B20F7"/>
    <w:rsid w:val="005B448D"/>
    <w:rsid w:val="005B4AEE"/>
    <w:rsid w:val="005B709D"/>
    <w:rsid w:val="005C27BC"/>
    <w:rsid w:val="005C66A8"/>
    <w:rsid w:val="005C6B85"/>
    <w:rsid w:val="005D577D"/>
    <w:rsid w:val="005D772B"/>
    <w:rsid w:val="005E1048"/>
    <w:rsid w:val="005E35F2"/>
    <w:rsid w:val="005E3AA7"/>
    <w:rsid w:val="005E4B7D"/>
    <w:rsid w:val="005E6494"/>
    <w:rsid w:val="005E7DF8"/>
    <w:rsid w:val="005F5B3F"/>
    <w:rsid w:val="00612878"/>
    <w:rsid w:val="006218AC"/>
    <w:rsid w:val="00631B06"/>
    <w:rsid w:val="00632C25"/>
    <w:rsid w:val="00636272"/>
    <w:rsid w:val="00645CE7"/>
    <w:rsid w:val="00646896"/>
    <w:rsid w:val="00647884"/>
    <w:rsid w:val="0066155E"/>
    <w:rsid w:val="006670AF"/>
    <w:rsid w:val="00680265"/>
    <w:rsid w:val="00681232"/>
    <w:rsid w:val="00693E7A"/>
    <w:rsid w:val="006A20D3"/>
    <w:rsid w:val="006A20F7"/>
    <w:rsid w:val="006A2E81"/>
    <w:rsid w:val="006B0A16"/>
    <w:rsid w:val="006B11EE"/>
    <w:rsid w:val="006B19AB"/>
    <w:rsid w:val="006B32D7"/>
    <w:rsid w:val="006B3309"/>
    <w:rsid w:val="006B349D"/>
    <w:rsid w:val="006B3A2A"/>
    <w:rsid w:val="006B5BFD"/>
    <w:rsid w:val="006C0AD2"/>
    <w:rsid w:val="006C1464"/>
    <w:rsid w:val="006C5F3D"/>
    <w:rsid w:val="006D1D51"/>
    <w:rsid w:val="006D2D1D"/>
    <w:rsid w:val="006E05B8"/>
    <w:rsid w:val="006F1F37"/>
    <w:rsid w:val="006F341E"/>
    <w:rsid w:val="00702DFA"/>
    <w:rsid w:val="00704044"/>
    <w:rsid w:val="00705190"/>
    <w:rsid w:val="00707AD1"/>
    <w:rsid w:val="00711552"/>
    <w:rsid w:val="00713A70"/>
    <w:rsid w:val="007315EC"/>
    <w:rsid w:val="007321C9"/>
    <w:rsid w:val="00733854"/>
    <w:rsid w:val="007340F8"/>
    <w:rsid w:val="00737ED5"/>
    <w:rsid w:val="0074072B"/>
    <w:rsid w:val="007472D1"/>
    <w:rsid w:val="007527ED"/>
    <w:rsid w:val="00752AD8"/>
    <w:rsid w:val="007640B2"/>
    <w:rsid w:val="00765CDE"/>
    <w:rsid w:val="00767334"/>
    <w:rsid w:val="0076769A"/>
    <w:rsid w:val="0077004B"/>
    <w:rsid w:val="0077383F"/>
    <w:rsid w:val="0077707F"/>
    <w:rsid w:val="007933F1"/>
    <w:rsid w:val="0079707A"/>
    <w:rsid w:val="007A2522"/>
    <w:rsid w:val="007A5AF6"/>
    <w:rsid w:val="007A5FC8"/>
    <w:rsid w:val="007A7091"/>
    <w:rsid w:val="007B1F79"/>
    <w:rsid w:val="007C0EE6"/>
    <w:rsid w:val="007C1913"/>
    <w:rsid w:val="007C3E28"/>
    <w:rsid w:val="007C4C18"/>
    <w:rsid w:val="007C4D1F"/>
    <w:rsid w:val="007C7DAF"/>
    <w:rsid w:val="007D6C1A"/>
    <w:rsid w:val="007E4F21"/>
    <w:rsid w:val="007E5C9F"/>
    <w:rsid w:val="007E5F4C"/>
    <w:rsid w:val="007E6CAF"/>
    <w:rsid w:val="007F031F"/>
    <w:rsid w:val="007F23E8"/>
    <w:rsid w:val="007F712B"/>
    <w:rsid w:val="007F7523"/>
    <w:rsid w:val="0080162D"/>
    <w:rsid w:val="00810DC7"/>
    <w:rsid w:val="008110E2"/>
    <w:rsid w:val="0081648A"/>
    <w:rsid w:val="00817521"/>
    <w:rsid w:val="00817A0F"/>
    <w:rsid w:val="008243A1"/>
    <w:rsid w:val="0083139F"/>
    <w:rsid w:val="0083148D"/>
    <w:rsid w:val="00831735"/>
    <w:rsid w:val="00833B3B"/>
    <w:rsid w:val="008470D9"/>
    <w:rsid w:val="00851F35"/>
    <w:rsid w:val="008538B7"/>
    <w:rsid w:val="00864344"/>
    <w:rsid w:val="0086761D"/>
    <w:rsid w:val="008678DA"/>
    <w:rsid w:val="00872238"/>
    <w:rsid w:val="00877BE3"/>
    <w:rsid w:val="00882D3E"/>
    <w:rsid w:val="00891047"/>
    <w:rsid w:val="0089618A"/>
    <w:rsid w:val="00896A4C"/>
    <w:rsid w:val="008A2B91"/>
    <w:rsid w:val="008A2D11"/>
    <w:rsid w:val="008A63C5"/>
    <w:rsid w:val="008A6C61"/>
    <w:rsid w:val="008A785E"/>
    <w:rsid w:val="008B366C"/>
    <w:rsid w:val="008B4A6E"/>
    <w:rsid w:val="008C273C"/>
    <w:rsid w:val="008D1B65"/>
    <w:rsid w:val="008E070B"/>
    <w:rsid w:val="008E074D"/>
    <w:rsid w:val="008E1A0A"/>
    <w:rsid w:val="008F0800"/>
    <w:rsid w:val="008F1A4A"/>
    <w:rsid w:val="008F33E2"/>
    <w:rsid w:val="00906D77"/>
    <w:rsid w:val="009078B7"/>
    <w:rsid w:val="00931E1B"/>
    <w:rsid w:val="00934F36"/>
    <w:rsid w:val="0093526F"/>
    <w:rsid w:val="00940306"/>
    <w:rsid w:val="00942464"/>
    <w:rsid w:val="009456C8"/>
    <w:rsid w:val="00946C51"/>
    <w:rsid w:val="00960AB2"/>
    <w:rsid w:val="00962A26"/>
    <w:rsid w:val="009636B3"/>
    <w:rsid w:val="00972EB9"/>
    <w:rsid w:val="009749D6"/>
    <w:rsid w:val="00991D6E"/>
    <w:rsid w:val="00991DFA"/>
    <w:rsid w:val="00994D66"/>
    <w:rsid w:val="0099687D"/>
    <w:rsid w:val="009A4C3A"/>
    <w:rsid w:val="009A5385"/>
    <w:rsid w:val="009A64EA"/>
    <w:rsid w:val="009A7C09"/>
    <w:rsid w:val="009B1852"/>
    <w:rsid w:val="009B3A8C"/>
    <w:rsid w:val="009B3DE3"/>
    <w:rsid w:val="009B4B0A"/>
    <w:rsid w:val="009B5466"/>
    <w:rsid w:val="009B5899"/>
    <w:rsid w:val="009B7212"/>
    <w:rsid w:val="009C26CE"/>
    <w:rsid w:val="009C3D6F"/>
    <w:rsid w:val="009C6C3A"/>
    <w:rsid w:val="009C6DA9"/>
    <w:rsid w:val="009D052A"/>
    <w:rsid w:val="009D1B73"/>
    <w:rsid w:val="009D4156"/>
    <w:rsid w:val="009E23BC"/>
    <w:rsid w:val="009E694A"/>
    <w:rsid w:val="00A03949"/>
    <w:rsid w:val="00A11523"/>
    <w:rsid w:val="00A135C4"/>
    <w:rsid w:val="00A14820"/>
    <w:rsid w:val="00A1782D"/>
    <w:rsid w:val="00A17E20"/>
    <w:rsid w:val="00A2038E"/>
    <w:rsid w:val="00A20CCC"/>
    <w:rsid w:val="00A224CA"/>
    <w:rsid w:val="00A253BE"/>
    <w:rsid w:val="00A2655A"/>
    <w:rsid w:val="00A34DEE"/>
    <w:rsid w:val="00A353EE"/>
    <w:rsid w:val="00A37E49"/>
    <w:rsid w:val="00A4181F"/>
    <w:rsid w:val="00A4353B"/>
    <w:rsid w:val="00A46120"/>
    <w:rsid w:val="00A46201"/>
    <w:rsid w:val="00A51F8D"/>
    <w:rsid w:val="00A56196"/>
    <w:rsid w:val="00A63907"/>
    <w:rsid w:val="00A65580"/>
    <w:rsid w:val="00A66335"/>
    <w:rsid w:val="00A72D1E"/>
    <w:rsid w:val="00A745F2"/>
    <w:rsid w:val="00A75E29"/>
    <w:rsid w:val="00A761C1"/>
    <w:rsid w:val="00A771D1"/>
    <w:rsid w:val="00A87463"/>
    <w:rsid w:val="00A91981"/>
    <w:rsid w:val="00A973DB"/>
    <w:rsid w:val="00AA3BD3"/>
    <w:rsid w:val="00AB06AD"/>
    <w:rsid w:val="00AB092B"/>
    <w:rsid w:val="00AB12BC"/>
    <w:rsid w:val="00AB17D6"/>
    <w:rsid w:val="00AB313E"/>
    <w:rsid w:val="00AB6399"/>
    <w:rsid w:val="00AC0160"/>
    <w:rsid w:val="00AC3F95"/>
    <w:rsid w:val="00AC5960"/>
    <w:rsid w:val="00AC5D7A"/>
    <w:rsid w:val="00AC6570"/>
    <w:rsid w:val="00AC6A31"/>
    <w:rsid w:val="00AD1863"/>
    <w:rsid w:val="00AD22C7"/>
    <w:rsid w:val="00AE0C3B"/>
    <w:rsid w:val="00AE1305"/>
    <w:rsid w:val="00AE32C5"/>
    <w:rsid w:val="00AE4096"/>
    <w:rsid w:val="00AE6C6C"/>
    <w:rsid w:val="00AF1E0B"/>
    <w:rsid w:val="00AF7431"/>
    <w:rsid w:val="00B02E97"/>
    <w:rsid w:val="00B12D08"/>
    <w:rsid w:val="00B241F5"/>
    <w:rsid w:val="00B27B22"/>
    <w:rsid w:val="00B42AA8"/>
    <w:rsid w:val="00B45E73"/>
    <w:rsid w:val="00B46ECE"/>
    <w:rsid w:val="00B5205A"/>
    <w:rsid w:val="00B52988"/>
    <w:rsid w:val="00B57C79"/>
    <w:rsid w:val="00B62BCC"/>
    <w:rsid w:val="00B65545"/>
    <w:rsid w:val="00B722A7"/>
    <w:rsid w:val="00B72C59"/>
    <w:rsid w:val="00B73B8B"/>
    <w:rsid w:val="00B8080C"/>
    <w:rsid w:val="00B9510B"/>
    <w:rsid w:val="00BA1A1A"/>
    <w:rsid w:val="00BA4E87"/>
    <w:rsid w:val="00BA5362"/>
    <w:rsid w:val="00BB2F58"/>
    <w:rsid w:val="00BB326E"/>
    <w:rsid w:val="00BB3D77"/>
    <w:rsid w:val="00BB5532"/>
    <w:rsid w:val="00BC07A2"/>
    <w:rsid w:val="00BC1619"/>
    <w:rsid w:val="00BC6216"/>
    <w:rsid w:val="00BD20F1"/>
    <w:rsid w:val="00BD4C54"/>
    <w:rsid w:val="00BE07AE"/>
    <w:rsid w:val="00BE420F"/>
    <w:rsid w:val="00BE5113"/>
    <w:rsid w:val="00BE6332"/>
    <w:rsid w:val="00BF6CEC"/>
    <w:rsid w:val="00BF78A0"/>
    <w:rsid w:val="00C014DA"/>
    <w:rsid w:val="00C0355A"/>
    <w:rsid w:val="00C03E8C"/>
    <w:rsid w:val="00C06D29"/>
    <w:rsid w:val="00C10A7F"/>
    <w:rsid w:val="00C116EB"/>
    <w:rsid w:val="00C13636"/>
    <w:rsid w:val="00C168AE"/>
    <w:rsid w:val="00C2032C"/>
    <w:rsid w:val="00C2254F"/>
    <w:rsid w:val="00C30E72"/>
    <w:rsid w:val="00C31A6B"/>
    <w:rsid w:val="00C34ECB"/>
    <w:rsid w:val="00C40EF7"/>
    <w:rsid w:val="00C50AF5"/>
    <w:rsid w:val="00C51AC0"/>
    <w:rsid w:val="00C54C73"/>
    <w:rsid w:val="00C575FE"/>
    <w:rsid w:val="00C64989"/>
    <w:rsid w:val="00C70270"/>
    <w:rsid w:val="00C74513"/>
    <w:rsid w:val="00C80B9C"/>
    <w:rsid w:val="00C86FDD"/>
    <w:rsid w:val="00C87599"/>
    <w:rsid w:val="00C91497"/>
    <w:rsid w:val="00C91BA4"/>
    <w:rsid w:val="00C920D8"/>
    <w:rsid w:val="00C95C9E"/>
    <w:rsid w:val="00CA2F84"/>
    <w:rsid w:val="00CB020E"/>
    <w:rsid w:val="00CB5A66"/>
    <w:rsid w:val="00CC05A2"/>
    <w:rsid w:val="00CC7E18"/>
    <w:rsid w:val="00CD02E5"/>
    <w:rsid w:val="00CD2FFF"/>
    <w:rsid w:val="00CE0538"/>
    <w:rsid w:val="00CE174E"/>
    <w:rsid w:val="00CE26CD"/>
    <w:rsid w:val="00CE3575"/>
    <w:rsid w:val="00CF13AA"/>
    <w:rsid w:val="00CF50CA"/>
    <w:rsid w:val="00D03483"/>
    <w:rsid w:val="00D04C90"/>
    <w:rsid w:val="00D05677"/>
    <w:rsid w:val="00D1038D"/>
    <w:rsid w:val="00D10D60"/>
    <w:rsid w:val="00D10F02"/>
    <w:rsid w:val="00D152FB"/>
    <w:rsid w:val="00D15C24"/>
    <w:rsid w:val="00D17BE7"/>
    <w:rsid w:val="00D36E60"/>
    <w:rsid w:val="00D423E0"/>
    <w:rsid w:val="00D45012"/>
    <w:rsid w:val="00D4657C"/>
    <w:rsid w:val="00D47778"/>
    <w:rsid w:val="00D531BB"/>
    <w:rsid w:val="00D53935"/>
    <w:rsid w:val="00D556A5"/>
    <w:rsid w:val="00D5694B"/>
    <w:rsid w:val="00D70A64"/>
    <w:rsid w:val="00D72226"/>
    <w:rsid w:val="00D73DFE"/>
    <w:rsid w:val="00D74E71"/>
    <w:rsid w:val="00D8782C"/>
    <w:rsid w:val="00D91F47"/>
    <w:rsid w:val="00D9277E"/>
    <w:rsid w:val="00D949E9"/>
    <w:rsid w:val="00DA28BD"/>
    <w:rsid w:val="00DB2259"/>
    <w:rsid w:val="00DB2A5E"/>
    <w:rsid w:val="00DB5B33"/>
    <w:rsid w:val="00DB5D70"/>
    <w:rsid w:val="00DC12E7"/>
    <w:rsid w:val="00DC2BB0"/>
    <w:rsid w:val="00DC57FD"/>
    <w:rsid w:val="00DD2714"/>
    <w:rsid w:val="00DD3B6D"/>
    <w:rsid w:val="00DD3EA6"/>
    <w:rsid w:val="00DD5254"/>
    <w:rsid w:val="00DE0DED"/>
    <w:rsid w:val="00DE306D"/>
    <w:rsid w:val="00DE50FB"/>
    <w:rsid w:val="00DE5678"/>
    <w:rsid w:val="00DF3866"/>
    <w:rsid w:val="00DF5E7F"/>
    <w:rsid w:val="00E028AE"/>
    <w:rsid w:val="00E04B54"/>
    <w:rsid w:val="00E15141"/>
    <w:rsid w:val="00E170D9"/>
    <w:rsid w:val="00E24998"/>
    <w:rsid w:val="00E26BA9"/>
    <w:rsid w:val="00E27158"/>
    <w:rsid w:val="00E321CB"/>
    <w:rsid w:val="00E339E6"/>
    <w:rsid w:val="00E3415F"/>
    <w:rsid w:val="00E34D51"/>
    <w:rsid w:val="00E357A6"/>
    <w:rsid w:val="00E375F3"/>
    <w:rsid w:val="00E46524"/>
    <w:rsid w:val="00E50501"/>
    <w:rsid w:val="00E550B7"/>
    <w:rsid w:val="00E60166"/>
    <w:rsid w:val="00E6214E"/>
    <w:rsid w:val="00E64D99"/>
    <w:rsid w:val="00E65EC8"/>
    <w:rsid w:val="00E67AEF"/>
    <w:rsid w:val="00E749C2"/>
    <w:rsid w:val="00E75AAD"/>
    <w:rsid w:val="00E75AE1"/>
    <w:rsid w:val="00E77899"/>
    <w:rsid w:val="00E83620"/>
    <w:rsid w:val="00E83DF5"/>
    <w:rsid w:val="00E85207"/>
    <w:rsid w:val="00E8626E"/>
    <w:rsid w:val="00E9166B"/>
    <w:rsid w:val="00EA3035"/>
    <w:rsid w:val="00EA43D2"/>
    <w:rsid w:val="00EA5771"/>
    <w:rsid w:val="00EB4804"/>
    <w:rsid w:val="00EB7F08"/>
    <w:rsid w:val="00EE2E62"/>
    <w:rsid w:val="00EE57E4"/>
    <w:rsid w:val="00EE7A9B"/>
    <w:rsid w:val="00EF0C69"/>
    <w:rsid w:val="00EF7735"/>
    <w:rsid w:val="00F011AE"/>
    <w:rsid w:val="00F108D3"/>
    <w:rsid w:val="00F10F7B"/>
    <w:rsid w:val="00F13172"/>
    <w:rsid w:val="00F158E4"/>
    <w:rsid w:val="00F21B56"/>
    <w:rsid w:val="00F220EA"/>
    <w:rsid w:val="00F235F8"/>
    <w:rsid w:val="00F23850"/>
    <w:rsid w:val="00F26563"/>
    <w:rsid w:val="00F27D6E"/>
    <w:rsid w:val="00F3296E"/>
    <w:rsid w:val="00F43D57"/>
    <w:rsid w:val="00F43DA5"/>
    <w:rsid w:val="00F449C4"/>
    <w:rsid w:val="00F4618B"/>
    <w:rsid w:val="00F470A3"/>
    <w:rsid w:val="00F57E08"/>
    <w:rsid w:val="00F6691C"/>
    <w:rsid w:val="00F704C7"/>
    <w:rsid w:val="00F716C0"/>
    <w:rsid w:val="00F72BDD"/>
    <w:rsid w:val="00F775A2"/>
    <w:rsid w:val="00F77791"/>
    <w:rsid w:val="00F809FB"/>
    <w:rsid w:val="00F81A39"/>
    <w:rsid w:val="00F8205B"/>
    <w:rsid w:val="00F8519A"/>
    <w:rsid w:val="00F9148E"/>
    <w:rsid w:val="00F92428"/>
    <w:rsid w:val="00F92AF9"/>
    <w:rsid w:val="00F9409F"/>
    <w:rsid w:val="00FA0A57"/>
    <w:rsid w:val="00FA559F"/>
    <w:rsid w:val="00FA7708"/>
    <w:rsid w:val="00FB2D03"/>
    <w:rsid w:val="00FB6E8E"/>
    <w:rsid w:val="00FC4A4C"/>
    <w:rsid w:val="00FC7D14"/>
    <w:rsid w:val="00FD607B"/>
    <w:rsid w:val="00FD7E75"/>
    <w:rsid w:val="00FE45F7"/>
    <w:rsid w:val="00FE6A2D"/>
    <w:rsid w:val="00FE72A7"/>
    <w:rsid w:val="00FF14BC"/>
    <w:rsid w:val="00FF2D20"/>
    <w:rsid w:val="00FF5E68"/>
  </w:rsids>
  <m:mathPr>
    <m:mathFont m:val="Cambria Math"/>
    <m:brkBin m:val="before"/>
    <m:brkBinSub m:val="--"/>
    <m:smallFrac m:val="0"/>
    <m:dispDef/>
    <m:lMargin m:val="0"/>
    <m:rMargin m:val="0"/>
    <m:defJc m:val="centerGroup"/>
    <m:wrapIndent m:val="1440"/>
    <m:intLim m:val="subSup"/>
    <m:naryLim m:val="undOvr"/>
  </m:mathPr>
  <w:themeFontLang w:val="es-E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558ECBF0"/>
  <w15:docId w15:val="{58B8DFFF-BF12-4D90-B61D-656EAF723E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ES" w:eastAsia="es-E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nhideWhenUsed="1"/>
    <w:lsdException w:name="Subtitle" w:uiPriority="0"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iPriority="0"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D2FFF"/>
    <w:pPr>
      <w:jc w:val="both"/>
    </w:pPr>
    <w:rPr>
      <w:rFonts w:ascii="Arial" w:hAnsi="Arial"/>
      <w:sz w:val="18"/>
      <w:szCs w:val="24"/>
    </w:rPr>
  </w:style>
  <w:style w:type="paragraph" w:styleId="Ttulo1">
    <w:name w:val="heading 1"/>
    <w:aliases w:val="título 1,título 1 Car"/>
    <w:basedOn w:val="Normal"/>
    <w:next w:val="Normal"/>
    <w:link w:val="Ttulo1Car1"/>
    <w:qFormat/>
    <w:rsid w:val="00B65545"/>
    <w:pPr>
      <w:keepNext/>
      <w:widowControl w:val="0"/>
      <w:numPr>
        <w:numId w:val="1"/>
      </w:numPr>
      <w:spacing w:after="360" w:line="408" w:lineRule="auto"/>
      <w:outlineLvl w:val="0"/>
    </w:pPr>
    <w:rPr>
      <w:b/>
      <w:snapToGrid w:val="0"/>
      <w:kern w:val="28"/>
      <w:sz w:val="20"/>
      <w:szCs w:val="22"/>
    </w:rPr>
  </w:style>
  <w:style w:type="paragraph" w:styleId="Ttulo2">
    <w:name w:val="heading 2"/>
    <w:aliases w:val="h2,TEP 2,Título 2 modificado Car,TEP 2 Car Car Car,TEP 2 Car Car,TEP 2 Car Car Car Car Car,Título 2 modificado Car Car Car,TEP 2 Car Car Car Car Car Car Car"/>
    <w:basedOn w:val="Normal"/>
    <w:next w:val="Normal2"/>
    <w:link w:val="Ttulo2Car1"/>
    <w:qFormat/>
    <w:rsid w:val="00B65545"/>
    <w:pPr>
      <w:keepNext/>
      <w:widowControl w:val="0"/>
      <w:numPr>
        <w:ilvl w:val="1"/>
        <w:numId w:val="1"/>
      </w:numPr>
      <w:spacing w:after="360" w:line="408" w:lineRule="auto"/>
      <w:outlineLvl w:val="1"/>
    </w:pPr>
    <w:rPr>
      <w:snapToGrid w:val="0"/>
      <w:sz w:val="20"/>
      <w:szCs w:val="22"/>
    </w:rPr>
  </w:style>
  <w:style w:type="paragraph" w:styleId="Ttulo3">
    <w:name w:val="heading 3"/>
    <w:basedOn w:val="Normal"/>
    <w:next w:val="Normal"/>
    <w:link w:val="Ttulo3Car1"/>
    <w:qFormat/>
    <w:rsid w:val="00B65545"/>
    <w:pPr>
      <w:keepNext/>
      <w:widowControl w:val="0"/>
      <w:numPr>
        <w:ilvl w:val="2"/>
        <w:numId w:val="1"/>
      </w:numPr>
      <w:spacing w:after="360" w:line="408" w:lineRule="auto"/>
      <w:outlineLvl w:val="2"/>
    </w:pPr>
    <w:rPr>
      <w:snapToGrid w:val="0"/>
      <w:sz w:val="20"/>
      <w:szCs w:val="22"/>
      <w:u w:val="single"/>
    </w:rPr>
  </w:style>
  <w:style w:type="paragraph" w:styleId="Ttulo4">
    <w:name w:val="heading 4"/>
    <w:aliases w:val="Car Car Car Car, Car Car Car Car,Título 4 Proyecto,titulo 4"/>
    <w:basedOn w:val="Normal"/>
    <w:next w:val="Normal"/>
    <w:link w:val="Ttulo4Car2"/>
    <w:qFormat/>
    <w:rsid w:val="00B65545"/>
    <w:pPr>
      <w:keepNext/>
      <w:widowControl w:val="0"/>
      <w:numPr>
        <w:ilvl w:val="3"/>
        <w:numId w:val="1"/>
      </w:numPr>
      <w:tabs>
        <w:tab w:val="left" w:pos="2268"/>
      </w:tabs>
      <w:spacing w:after="240" w:line="408" w:lineRule="auto"/>
      <w:outlineLvl w:val="3"/>
    </w:pPr>
    <w:rPr>
      <w:snapToGrid w:val="0"/>
      <w:sz w:val="20"/>
      <w:szCs w:val="22"/>
      <w:u w:val="single"/>
    </w:rPr>
  </w:style>
  <w:style w:type="paragraph" w:styleId="Ttulo5">
    <w:name w:val="heading 5"/>
    <w:basedOn w:val="Normal"/>
    <w:next w:val="Normal"/>
    <w:link w:val="Ttulo5Car1"/>
    <w:qFormat/>
    <w:rsid w:val="00B65545"/>
    <w:pPr>
      <w:keepNext/>
      <w:widowControl w:val="0"/>
      <w:numPr>
        <w:ilvl w:val="4"/>
        <w:numId w:val="1"/>
      </w:numPr>
      <w:spacing w:after="360" w:line="408" w:lineRule="auto"/>
      <w:outlineLvl w:val="4"/>
    </w:pPr>
    <w:rPr>
      <w:snapToGrid w:val="0"/>
      <w:sz w:val="20"/>
      <w:szCs w:val="22"/>
      <w:u w:val="single"/>
    </w:rPr>
  </w:style>
  <w:style w:type="paragraph" w:styleId="Ttulo6">
    <w:name w:val="heading 6"/>
    <w:aliases w:val="ANETO 1.1.1.1"/>
    <w:basedOn w:val="Normal"/>
    <w:next w:val="Normal"/>
    <w:link w:val="Ttulo6Car1"/>
    <w:qFormat/>
    <w:rsid w:val="00B65545"/>
    <w:pPr>
      <w:keepNext/>
      <w:widowControl w:val="0"/>
      <w:numPr>
        <w:ilvl w:val="5"/>
        <w:numId w:val="1"/>
      </w:numPr>
      <w:tabs>
        <w:tab w:val="left" w:pos="284"/>
        <w:tab w:val="left" w:pos="567"/>
        <w:tab w:val="left" w:pos="1560"/>
        <w:tab w:val="left" w:pos="1843"/>
        <w:tab w:val="left" w:pos="2410"/>
        <w:tab w:val="right" w:leader="dot" w:pos="6237"/>
        <w:tab w:val="right" w:leader="dot" w:pos="7938"/>
      </w:tabs>
      <w:spacing w:after="360" w:line="408" w:lineRule="auto"/>
      <w:ind w:right="-1"/>
      <w:jc w:val="center"/>
      <w:outlineLvl w:val="5"/>
    </w:pPr>
    <w:rPr>
      <w:b/>
      <w:snapToGrid w:val="0"/>
      <w:sz w:val="20"/>
      <w:szCs w:val="22"/>
    </w:rPr>
  </w:style>
  <w:style w:type="paragraph" w:styleId="Ttulo7">
    <w:name w:val="heading 7"/>
    <w:basedOn w:val="Normal"/>
    <w:next w:val="Normal"/>
    <w:link w:val="Ttulo7Car1"/>
    <w:qFormat/>
    <w:rsid w:val="00B65545"/>
    <w:pPr>
      <w:keepNext/>
      <w:widowControl w:val="0"/>
      <w:numPr>
        <w:ilvl w:val="6"/>
        <w:numId w:val="1"/>
      </w:numPr>
      <w:tabs>
        <w:tab w:val="left" w:pos="284"/>
        <w:tab w:val="left" w:pos="567"/>
        <w:tab w:val="left" w:pos="1560"/>
        <w:tab w:val="left" w:pos="1843"/>
        <w:tab w:val="left" w:pos="2410"/>
        <w:tab w:val="right" w:leader="dot" w:pos="6237"/>
        <w:tab w:val="right" w:leader="dot" w:pos="7938"/>
      </w:tabs>
      <w:spacing w:after="360" w:line="408" w:lineRule="auto"/>
      <w:ind w:right="-1"/>
      <w:jc w:val="center"/>
      <w:outlineLvl w:val="6"/>
    </w:pPr>
    <w:rPr>
      <w:b/>
      <w:snapToGrid w:val="0"/>
      <w:sz w:val="20"/>
      <w:szCs w:val="22"/>
    </w:rPr>
  </w:style>
  <w:style w:type="paragraph" w:styleId="Ttulo8">
    <w:name w:val="heading 8"/>
    <w:basedOn w:val="Normal"/>
    <w:next w:val="Normal"/>
    <w:link w:val="Ttulo8Car1"/>
    <w:qFormat/>
    <w:rsid w:val="00B65545"/>
    <w:pPr>
      <w:keepNext/>
      <w:widowControl w:val="0"/>
      <w:numPr>
        <w:ilvl w:val="7"/>
        <w:numId w:val="1"/>
      </w:numPr>
      <w:spacing w:after="360" w:line="408" w:lineRule="auto"/>
      <w:jc w:val="center"/>
      <w:outlineLvl w:val="7"/>
    </w:pPr>
    <w:rPr>
      <w:b/>
      <w:snapToGrid w:val="0"/>
      <w:sz w:val="20"/>
      <w:szCs w:val="22"/>
    </w:rPr>
  </w:style>
  <w:style w:type="paragraph" w:styleId="Ttulo9">
    <w:name w:val="heading 9"/>
    <w:basedOn w:val="Normal"/>
    <w:next w:val="Normal"/>
    <w:link w:val="Ttulo9Car1"/>
    <w:qFormat/>
    <w:rsid w:val="00B65545"/>
    <w:pPr>
      <w:keepNext/>
      <w:widowControl w:val="0"/>
      <w:numPr>
        <w:ilvl w:val="8"/>
        <w:numId w:val="1"/>
      </w:numPr>
      <w:spacing w:after="360" w:line="408" w:lineRule="auto"/>
      <w:jc w:val="center"/>
      <w:outlineLvl w:val="8"/>
    </w:pPr>
    <w:rPr>
      <w:b/>
      <w:snapToGrid w:val="0"/>
      <w:sz w:val="24"/>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Normal2">
    <w:name w:val="Normal2"/>
    <w:basedOn w:val="Normal"/>
    <w:rsid w:val="00B65545"/>
    <w:pPr>
      <w:widowControl w:val="0"/>
      <w:spacing w:after="360" w:line="408" w:lineRule="auto"/>
      <w:ind w:left="425"/>
    </w:pPr>
    <w:rPr>
      <w:snapToGrid w:val="0"/>
      <w:sz w:val="20"/>
      <w:szCs w:val="22"/>
    </w:rPr>
  </w:style>
  <w:style w:type="paragraph" w:styleId="TDC1">
    <w:name w:val="toc 1"/>
    <w:aliases w:val="titulo1"/>
    <w:basedOn w:val="Normal"/>
    <w:next w:val="Normal"/>
    <w:autoRedefine/>
    <w:rsid w:val="00B65545"/>
    <w:pPr>
      <w:widowControl w:val="0"/>
      <w:tabs>
        <w:tab w:val="right" w:leader="dot" w:pos="7938"/>
      </w:tabs>
      <w:spacing w:line="408" w:lineRule="auto"/>
      <w:ind w:left="284"/>
    </w:pPr>
    <w:rPr>
      <w:noProof/>
      <w:snapToGrid w:val="0"/>
      <w:sz w:val="20"/>
      <w:szCs w:val="22"/>
    </w:rPr>
  </w:style>
  <w:style w:type="paragraph" w:styleId="Encabezado">
    <w:name w:val="header"/>
    <w:aliases w:val="encabezado,Car,e, Car,Encabezado Car2,Encabezado Car Car1,Encabezado Car1 Car Car,Encabezado Car Car Car Car,Encabezado Car1 Car Car Car Car,Encabezado Car Car Car Car Car Car,Encabezado Car2 Car Car Car Car Car Car Car,e Car Car Car Car"/>
    <w:basedOn w:val="Normal"/>
    <w:link w:val="EncabezadoCar"/>
    <w:uiPriority w:val="99"/>
    <w:rsid w:val="00B65545"/>
    <w:pPr>
      <w:tabs>
        <w:tab w:val="center" w:pos="4252"/>
        <w:tab w:val="right" w:pos="8504"/>
      </w:tabs>
    </w:pPr>
  </w:style>
  <w:style w:type="character" w:customStyle="1" w:styleId="EncabezadoCar">
    <w:name w:val="Encabezado Car"/>
    <w:aliases w:val="encabezado Car,Car Car3,e Car, Car Car,Encabezado Car2 Car,Encabezado Car Car1 Car,Encabezado Car1 Car Car Car,Encabezado Car Car Car Car Car,Encabezado Car1 Car Car Car Car Car,Encabezado Car Car Car Car Car Car Car,e Car Car Car Car Car"/>
    <w:basedOn w:val="Fuentedeprrafopredeter"/>
    <w:link w:val="Encabezado"/>
    <w:uiPriority w:val="99"/>
    <w:rsid w:val="00705190"/>
    <w:rPr>
      <w:rFonts w:ascii="Arial" w:hAnsi="Arial"/>
      <w:sz w:val="18"/>
      <w:szCs w:val="24"/>
    </w:rPr>
  </w:style>
  <w:style w:type="paragraph" w:styleId="Piedepgina">
    <w:name w:val="footer"/>
    <w:basedOn w:val="Normal"/>
    <w:link w:val="PiedepginaCar"/>
    <w:uiPriority w:val="99"/>
    <w:rsid w:val="00B65545"/>
    <w:pPr>
      <w:tabs>
        <w:tab w:val="center" w:pos="4252"/>
        <w:tab w:val="right" w:pos="8504"/>
      </w:tabs>
    </w:pPr>
  </w:style>
  <w:style w:type="character" w:customStyle="1" w:styleId="PiedepginaCar">
    <w:name w:val="Pie de página Car"/>
    <w:basedOn w:val="Fuentedeprrafopredeter"/>
    <w:link w:val="Piedepgina"/>
    <w:uiPriority w:val="99"/>
    <w:rsid w:val="00F158E4"/>
    <w:rPr>
      <w:rFonts w:ascii="Arial" w:hAnsi="Arial"/>
      <w:sz w:val="18"/>
      <w:szCs w:val="24"/>
    </w:rPr>
  </w:style>
  <w:style w:type="character" w:styleId="Nmerodepgina">
    <w:name w:val="page number"/>
    <w:basedOn w:val="Fuentedeprrafopredeter"/>
    <w:rsid w:val="00B65545"/>
  </w:style>
  <w:style w:type="character" w:styleId="Refdecomentario">
    <w:name w:val="annotation reference"/>
    <w:basedOn w:val="Fuentedeprrafopredeter"/>
    <w:semiHidden/>
    <w:rsid w:val="00B65545"/>
    <w:rPr>
      <w:sz w:val="16"/>
      <w:szCs w:val="16"/>
    </w:rPr>
  </w:style>
  <w:style w:type="paragraph" w:styleId="Textocomentario">
    <w:name w:val="annotation text"/>
    <w:basedOn w:val="Normal"/>
    <w:link w:val="TextocomentarioCar1"/>
    <w:rsid w:val="00B65545"/>
    <w:rPr>
      <w:sz w:val="20"/>
      <w:szCs w:val="20"/>
    </w:rPr>
  </w:style>
  <w:style w:type="paragraph" w:styleId="Asuntodelcomentario">
    <w:name w:val="annotation subject"/>
    <w:basedOn w:val="Textocomentario"/>
    <w:next w:val="Textocomentario"/>
    <w:link w:val="AsuntodelcomentarioCar"/>
    <w:rsid w:val="00B65545"/>
    <w:rPr>
      <w:b/>
      <w:bCs/>
    </w:rPr>
  </w:style>
  <w:style w:type="paragraph" w:styleId="Textodeglobo">
    <w:name w:val="Balloon Text"/>
    <w:basedOn w:val="Normal"/>
    <w:link w:val="TextodegloboCar"/>
    <w:uiPriority w:val="99"/>
    <w:rsid w:val="00B65545"/>
    <w:rPr>
      <w:rFonts w:ascii="Tahoma" w:hAnsi="Tahoma" w:cs="Tahoma"/>
      <w:sz w:val="16"/>
      <w:szCs w:val="16"/>
    </w:rPr>
  </w:style>
  <w:style w:type="character" w:customStyle="1" w:styleId="TextodegloboCar">
    <w:name w:val="Texto de globo Car"/>
    <w:basedOn w:val="Fuentedeprrafopredeter"/>
    <w:link w:val="Textodeglobo"/>
    <w:uiPriority w:val="99"/>
    <w:rsid w:val="00C87599"/>
    <w:rPr>
      <w:rFonts w:ascii="Tahoma" w:hAnsi="Tahoma" w:cs="Tahoma"/>
      <w:sz w:val="16"/>
      <w:szCs w:val="16"/>
    </w:rPr>
  </w:style>
  <w:style w:type="paragraph" w:styleId="Textoindependiente2">
    <w:name w:val="Body Text 2"/>
    <w:aliases w:val="Subrayado"/>
    <w:basedOn w:val="Normal"/>
    <w:link w:val="Textoindependiente2Car1"/>
    <w:rsid w:val="00B65545"/>
    <w:pPr>
      <w:autoSpaceDE w:val="0"/>
      <w:autoSpaceDN w:val="0"/>
      <w:adjustRightInd w:val="0"/>
    </w:pPr>
    <w:rPr>
      <w:rFonts w:ascii="Century Gothic" w:hAnsi="Century Gothic" w:cs="Arial"/>
      <w:szCs w:val="20"/>
    </w:rPr>
  </w:style>
  <w:style w:type="paragraph" w:styleId="Textoindependiente">
    <w:name w:val="Body Text"/>
    <w:basedOn w:val="Normal"/>
    <w:link w:val="TextoindependienteCar"/>
    <w:rsid w:val="00B65545"/>
    <w:pPr>
      <w:spacing w:after="120"/>
    </w:pPr>
  </w:style>
  <w:style w:type="paragraph" w:styleId="TDC2">
    <w:name w:val="toc 2"/>
    <w:aliases w:val="titilo2"/>
    <w:basedOn w:val="Normal"/>
    <w:next w:val="Normal"/>
    <w:autoRedefine/>
    <w:rsid w:val="00B65545"/>
    <w:pPr>
      <w:widowControl w:val="0"/>
      <w:tabs>
        <w:tab w:val="left" w:pos="993"/>
        <w:tab w:val="right" w:leader="dot" w:pos="7938"/>
      </w:tabs>
      <w:spacing w:line="408" w:lineRule="auto"/>
      <w:ind w:left="851" w:right="284" w:hanging="284"/>
    </w:pPr>
    <w:rPr>
      <w:noProof/>
      <w:snapToGrid w:val="0"/>
      <w:sz w:val="20"/>
      <w:szCs w:val="22"/>
    </w:rPr>
  </w:style>
  <w:style w:type="paragraph" w:styleId="Descripcin">
    <w:name w:val="caption"/>
    <w:basedOn w:val="Normal"/>
    <w:next w:val="Normal"/>
    <w:qFormat/>
    <w:rsid w:val="00B65545"/>
    <w:pPr>
      <w:widowControl w:val="0"/>
      <w:spacing w:after="360"/>
      <w:jc w:val="center"/>
    </w:pPr>
    <w:rPr>
      <w:b/>
      <w:snapToGrid w:val="0"/>
      <w:szCs w:val="22"/>
    </w:rPr>
  </w:style>
  <w:style w:type="paragraph" w:styleId="Ttulo">
    <w:name w:val="Title"/>
    <w:basedOn w:val="Normal"/>
    <w:link w:val="TtuloCar1"/>
    <w:qFormat/>
    <w:rsid w:val="00B65545"/>
    <w:pPr>
      <w:jc w:val="center"/>
    </w:pPr>
    <w:rPr>
      <w:rFonts w:ascii="Times New Roman" w:hAnsi="Times New Roman"/>
      <w:b/>
      <w:bCs/>
      <w:sz w:val="24"/>
    </w:rPr>
  </w:style>
  <w:style w:type="paragraph" w:styleId="Textoindependiente3">
    <w:name w:val="Body Text 3"/>
    <w:basedOn w:val="Normal"/>
    <w:link w:val="Textoindependiente3Car"/>
    <w:rsid w:val="00B65545"/>
    <w:pPr>
      <w:spacing w:after="120"/>
      <w:jc w:val="left"/>
    </w:pPr>
    <w:rPr>
      <w:rFonts w:ascii="Times New Roman" w:hAnsi="Times New Roman"/>
      <w:sz w:val="16"/>
      <w:szCs w:val="16"/>
    </w:rPr>
  </w:style>
  <w:style w:type="paragraph" w:styleId="Sangra3detindependiente">
    <w:name w:val="Body Text Indent 3"/>
    <w:basedOn w:val="Normal"/>
    <w:link w:val="Sangra3detindependienteCar"/>
    <w:rsid w:val="00B65545"/>
    <w:pPr>
      <w:tabs>
        <w:tab w:val="left" w:pos="540"/>
        <w:tab w:val="left" w:pos="900"/>
        <w:tab w:val="left" w:pos="1260"/>
        <w:tab w:val="left" w:pos="1620"/>
      </w:tabs>
      <w:ind w:left="540"/>
    </w:pPr>
    <w:rPr>
      <w:rFonts w:ascii="Futura Lt BT" w:hAnsi="Futura Lt BT" w:cs="Courier New"/>
      <w:sz w:val="20"/>
      <w:szCs w:val="20"/>
    </w:rPr>
  </w:style>
  <w:style w:type="paragraph" w:styleId="Sangra2detindependiente">
    <w:name w:val="Body Text Indent 2"/>
    <w:basedOn w:val="Normal"/>
    <w:link w:val="Sangra2detindependienteCar"/>
    <w:rsid w:val="00B65545"/>
    <w:pPr>
      <w:tabs>
        <w:tab w:val="left" w:pos="540"/>
        <w:tab w:val="left" w:pos="900"/>
        <w:tab w:val="left" w:pos="1260"/>
        <w:tab w:val="left" w:pos="1620"/>
      </w:tabs>
      <w:ind w:left="540"/>
      <w:jc w:val="left"/>
    </w:pPr>
    <w:rPr>
      <w:rFonts w:ascii="Futura Md BT" w:hAnsi="Futura Md BT" w:cs="Courier New"/>
      <w:sz w:val="20"/>
      <w:szCs w:val="20"/>
    </w:rPr>
  </w:style>
  <w:style w:type="character" w:customStyle="1" w:styleId="Sangra2detindependienteCar">
    <w:name w:val="Sangría 2 de t. independiente Car"/>
    <w:basedOn w:val="Fuentedeprrafopredeter"/>
    <w:link w:val="Sangra2detindependiente"/>
    <w:rsid w:val="00EE57E4"/>
    <w:rPr>
      <w:rFonts w:ascii="Futura Md BT" w:hAnsi="Futura Md BT" w:cs="Courier New"/>
    </w:rPr>
  </w:style>
  <w:style w:type="paragraph" w:styleId="Subttulo">
    <w:name w:val="Subtitle"/>
    <w:basedOn w:val="Normal"/>
    <w:link w:val="SubttuloCar"/>
    <w:qFormat/>
    <w:rsid w:val="00B65545"/>
    <w:rPr>
      <w:rFonts w:cs="Arial"/>
      <w:b/>
      <w:bCs/>
      <w:szCs w:val="18"/>
    </w:rPr>
  </w:style>
  <w:style w:type="paragraph" w:styleId="Prrafodelista">
    <w:name w:val="List Paragraph"/>
    <w:basedOn w:val="Normal"/>
    <w:uiPriority w:val="34"/>
    <w:qFormat/>
    <w:rsid w:val="00EE57E4"/>
    <w:pPr>
      <w:ind w:left="720"/>
      <w:contextualSpacing/>
    </w:pPr>
  </w:style>
  <w:style w:type="character" w:customStyle="1" w:styleId="CarCar1">
    <w:name w:val="Car Car1"/>
    <w:aliases w:val="Encabezado Car1,e Car1, Car Car27,Encabezado Car2 Car1,Encabezado Car Car1 Car1,Encabezado Car1 Car Car Car1,Encabezado Car Car Car Car Car1,Encabezado Car1 Car Car Car Car Car1,Encabezado Car Car Car Car Car Car Car1"/>
    <w:basedOn w:val="Fuentedeprrafopredeter"/>
    <w:rsid w:val="002C7E88"/>
    <w:rPr>
      <w:sz w:val="24"/>
      <w:szCs w:val="24"/>
      <w:lang w:val="es-ES_tradnl"/>
    </w:rPr>
  </w:style>
  <w:style w:type="paragraph" w:customStyle="1" w:styleId="CAP1">
    <w:name w:val="CAP.1"/>
    <w:basedOn w:val="Normal"/>
    <w:next w:val="CUERPOTEXTO"/>
    <w:uiPriority w:val="9"/>
    <w:qFormat/>
    <w:rsid w:val="00A17E20"/>
    <w:pPr>
      <w:spacing w:before="119" w:after="62"/>
      <w:jc w:val="left"/>
    </w:pPr>
    <w:rPr>
      <w:rFonts w:eastAsiaTheme="minorEastAsia" w:cs="Arial"/>
      <w:b/>
      <w:sz w:val="28"/>
      <w:szCs w:val="22"/>
    </w:rPr>
  </w:style>
  <w:style w:type="paragraph" w:customStyle="1" w:styleId="CUERPOTEXTO">
    <w:name w:val="CUERPO_TEXTO"/>
    <w:basedOn w:val="Normal"/>
    <w:uiPriority w:val="9"/>
    <w:qFormat/>
    <w:rsid w:val="00A17E20"/>
    <w:pPr>
      <w:spacing w:after="120"/>
    </w:pPr>
    <w:rPr>
      <w:rFonts w:eastAsiaTheme="minorEastAsia" w:cs="Arial"/>
      <w:sz w:val="20"/>
      <w:szCs w:val="22"/>
    </w:rPr>
  </w:style>
  <w:style w:type="paragraph" w:customStyle="1" w:styleId="CUERPOTEXTOTABLA">
    <w:name w:val="CUERPO_TEXTO_TABLA"/>
    <w:basedOn w:val="Normal"/>
    <w:uiPriority w:val="9"/>
    <w:qFormat/>
    <w:rsid w:val="00A17E20"/>
    <w:pPr>
      <w:jc w:val="left"/>
    </w:pPr>
    <w:rPr>
      <w:rFonts w:eastAsiaTheme="minorEastAsia" w:cs="Arial"/>
      <w:sz w:val="20"/>
      <w:szCs w:val="22"/>
    </w:rPr>
  </w:style>
  <w:style w:type="paragraph" w:customStyle="1" w:styleId="CAP2">
    <w:name w:val="CAP.2"/>
    <w:basedOn w:val="Normal"/>
    <w:next w:val="CUERPOTEXTO"/>
    <w:uiPriority w:val="9"/>
    <w:qFormat/>
    <w:rsid w:val="00F158E4"/>
    <w:pPr>
      <w:spacing w:before="119" w:after="62"/>
      <w:jc w:val="left"/>
    </w:pPr>
    <w:rPr>
      <w:rFonts w:eastAsiaTheme="minorEastAsia" w:cs="Arial"/>
      <w:b/>
      <w:sz w:val="24"/>
      <w:szCs w:val="22"/>
    </w:rPr>
  </w:style>
  <w:style w:type="paragraph" w:customStyle="1" w:styleId="CAP3">
    <w:name w:val="CAP.3"/>
    <w:basedOn w:val="Normal"/>
    <w:next w:val="CUERPOTEXTO"/>
    <w:uiPriority w:val="9"/>
    <w:qFormat/>
    <w:rsid w:val="00F158E4"/>
    <w:pPr>
      <w:spacing w:before="119" w:after="62"/>
      <w:jc w:val="left"/>
    </w:pPr>
    <w:rPr>
      <w:rFonts w:eastAsiaTheme="minorEastAsia" w:cs="Arial"/>
      <w:b/>
      <w:sz w:val="20"/>
      <w:szCs w:val="22"/>
    </w:rPr>
  </w:style>
  <w:style w:type="paragraph" w:customStyle="1" w:styleId="PIEPAG">
    <w:name w:val="PIE_PAG"/>
    <w:basedOn w:val="Normal"/>
    <w:uiPriority w:val="9"/>
    <w:qFormat/>
    <w:rsid w:val="00991D6E"/>
    <w:pPr>
      <w:jc w:val="right"/>
    </w:pPr>
    <w:rPr>
      <w:rFonts w:eastAsiaTheme="minorEastAsia" w:cs="Arial"/>
      <w:sz w:val="16"/>
      <w:szCs w:val="22"/>
    </w:rPr>
  </w:style>
  <w:style w:type="paragraph" w:customStyle="1" w:styleId="INDCAP1">
    <w:name w:val="IND.CAP.1"/>
    <w:basedOn w:val="Normal"/>
    <w:next w:val="CUERPOTEXTO"/>
    <w:uiPriority w:val="9"/>
    <w:qFormat/>
    <w:rsid w:val="006670AF"/>
    <w:pPr>
      <w:jc w:val="left"/>
    </w:pPr>
    <w:rPr>
      <w:rFonts w:eastAsiaTheme="minorEastAsia" w:cs="Arial"/>
      <w:b/>
      <w:sz w:val="20"/>
      <w:szCs w:val="22"/>
    </w:rPr>
  </w:style>
  <w:style w:type="paragraph" w:customStyle="1" w:styleId="INDCAP2">
    <w:name w:val="IND.CAP.2"/>
    <w:basedOn w:val="Normal"/>
    <w:next w:val="CUERPOTEXTO"/>
    <w:uiPriority w:val="9"/>
    <w:qFormat/>
    <w:rsid w:val="006670AF"/>
    <w:pPr>
      <w:jc w:val="left"/>
    </w:pPr>
    <w:rPr>
      <w:rFonts w:eastAsiaTheme="minorEastAsia" w:cs="Arial"/>
      <w:b/>
      <w:sz w:val="20"/>
      <w:szCs w:val="22"/>
    </w:rPr>
  </w:style>
  <w:style w:type="paragraph" w:customStyle="1" w:styleId="INDCAP3">
    <w:name w:val="IND.CAP.3"/>
    <w:basedOn w:val="Normal"/>
    <w:next w:val="CUERPOTEXTO"/>
    <w:uiPriority w:val="9"/>
    <w:qFormat/>
    <w:rsid w:val="006670AF"/>
    <w:pPr>
      <w:jc w:val="left"/>
    </w:pPr>
    <w:rPr>
      <w:rFonts w:eastAsiaTheme="minorEastAsia" w:cs="Arial"/>
      <w:sz w:val="20"/>
      <w:szCs w:val="22"/>
    </w:rPr>
  </w:style>
  <w:style w:type="paragraph" w:customStyle="1" w:styleId="CABEZAPAGtitulo">
    <w:name w:val="CABEZA_PAG_titulo"/>
    <w:basedOn w:val="Normal"/>
    <w:uiPriority w:val="9"/>
    <w:qFormat/>
    <w:rsid w:val="006670AF"/>
    <w:pPr>
      <w:jc w:val="left"/>
    </w:pPr>
    <w:rPr>
      <w:rFonts w:eastAsiaTheme="minorEastAsia" w:cs="Arial"/>
      <w:b/>
      <w:sz w:val="28"/>
      <w:szCs w:val="22"/>
    </w:rPr>
  </w:style>
  <w:style w:type="paragraph" w:customStyle="1" w:styleId="CABEZAPAGtexto">
    <w:name w:val="CABEZA_PAG_texto"/>
    <w:basedOn w:val="Normal"/>
    <w:uiPriority w:val="9"/>
    <w:qFormat/>
    <w:rsid w:val="006670AF"/>
    <w:pPr>
      <w:jc w:val="left"/>
    </w:pPr>
    <w:rPr>
      <w:rFonts w:eastAsiaTheme="minorEastAsia" w:cs="Arial"/>
      <w:sz w:val="16"/>
      <w:szCs w:val="22"/>
    </w:rPr>
  </w:style>
  <w:style w:type="character" w:customStyle="1" w:styleId="SubttuloCar">
    <w:name w:val="Subtítulo Car"/>
    <w:link w:val="Subttulo"/>
    <w:rsid w:val="00307160"/>
    <w:rPr>
      <w:rFonts w:ascii="Arial" w:hAnsi="Arial" w:cs="Arial"/>
      <w:b/>
      <w:bCs/>
      <w:sz w:val="18"/>
      <w:szCs w:val="18"/>
    </w:rPr>
  </w:style>
  <w:style w:type="paragraph" w:customStyle="1" w:styleId="LAMET01">
    <w:name w:val="LAMET_01"/>
    <w:basedOn w:val="Normal"/>
    <w:qFormat/>
    <w:rsid w:val="00E321CB"/>
    <w:pPr>
      <w:tabs>
        <w:tab w:val="left" w:pos="1800"/>
      </w:tabs>
      <w:ind w:right="3967"/>
    </w:pPr>
    <w:rPr>
      <w:rFonts w:eastAsiaTheme="minorHAnsi" w:cs="Arial"/>
      <w:b/>
      <w:bCs/>
      <w:color w:val="365F91" w:themeColor="accent1" w:themeShade="BF"/>
      <w:spacing w:val="20"/>
      <w:sz w:val="24"/>
      <w:u w:val="single"/>
      <w:lang w:eastAsia="en-US"/>
    </w:rPr>
  </w:style>
  <w:style w:type="paragraph" w:customStyle="1" w:styleId="LAMET02">
    <w:name w:val="LAMET_02"/>
    <w:basedOn w:val="Normal"/>
    <w:qFormat/>
    <w:rsid w:val="00E321CB"/>
    <w:pPr>
      <w:tabs>
        <w:tab w:val="left" w:pos="1800"/>
      </w:tabs>
      <w:ind w:right="-2"/>
    </w:pPr>
    <w:rPr>
      <w:rFonts w:eastAsiaTheme="minorHAnsi" w:cs="Arial"/>
      <w:b/>
      <w:bCs/>
      <w:caps/>
      <w:color w:val="365F91" w:themeColor="accent1" w:themeShade="BF"/>
      <w:spacing w:val="20"/>
      <w:sz w:val="20"/>
      <w:szCs w:val="20"/>
      <w:lang w:eastAsia="en-US"/>
    </w:rPr>
  </w:style>
  <w:style w:type="paragraph" w:customStyle="1" w:styleId="LAMET03">
    <w:name w:val="LAMET_03"/>
    <w:basedOn w:val="LAMET02"/>
    <w:qFormat/>
    <w:rsid w:val="00E321CB"/>
    <w:pPr>
      <w:ind w:right="0"/>
    </w:pPr>
    <w:rPr>
      <w:caps w:val="0"/>
      <w:sz w:val="18"/>
      <w:szCs w:val="18"/>
    </w:rPr>
  </w:style>
  <w:style w:type="numbering" w:customStyle="1" w:styleId="Sinlista1">
    <w:name w:val="Sin lista1"/>
    <w:next w:val="Sinlista"/>
    <w:uiPriority w:val="99"/>
    <w:semiHidden/>
    <w:unhideWhenUsed/>
    <w:rsid w:val="00B46ECE"/>
  </w:style>
  <w:style w:type="paragraph" w:styleId="Sangradetextonormal">
    <w:name w:val="Body Text Indent"/>
    <w:basedOn w:val="Normal"/>
    <w:link w:val="SangradetextonormalCar"/>
    <w:unhideWhenUsed/>
    <w:rsid w:val="00B46ECE"/>
    <w:pPr>
      <w:spacing w:after="120"/>
      <w:ind w:left="283"/>
    </w:pPr>
  </w:style>
  <w:style w:type="character" w:customStyle="1" w:styleId="SangradetextonormalCar">
    <w:name w:val="Sangría de texto normal Car"/>
    <w:basedOn w:val="Fuentedeprrafopredeter"/>
    <w:link w:val="Sangradetextonormal"/>
    <w:rsid w:val="00B46ECE"/>
    <w:rPr>
      <w:rFonts w:ascii="Arial" w:hAnsi="Arial"/>
      <w:sz w:val="18"/>
      <w:szCs w:val="24"/>
    </w:rPr>
  </w:style>
  <w:style w:type="character" w:customStyle="1" w:styleId="WW8Num4z0">
    <w:name w:val="WW8Num4z0"/>
    <w:rsid w:val="00B46ECE"/>
    <w:rPr>
      <w:rFonts w:ascii="Arial" w:hAnsi="Arial" w:cs="Arial"/>
      <w:sz w:val="20"/>
    </w:rPr>
  </w:style>
  <w:style w:type="character" w:customStyle="1" w:styleId="WW8Num4z3">
    <w:name w:val="WW8Num4z3"/>
    <w:rsid w:val="00B46ECE"/>
    <w:rPr>
      <w:rFonts w:ascii="OpenSymbol" w:hAnsi="OpenSymbol" w:cs="OpenSymbol"/>
    </w:rPr>
  </w:style>
  <w:style w:type="character" w:customStyle="1" w:styleId="WW8Num4z4">
    <w:name w:val="WW8Num4z4"/>
    <w:rsid w:val="00B46ECE"/>
    <w:rPr>
      <w:rFonts w:ascii="Times New Roman" w:hAnsi="Times New Roman" w:cs="Times New Roman"/>
    </w:rPr>
  </w:style>
  <w:style w:type="character" w:customStyle="1" w:styleId="WW8Num7z0">
    <w:name w:val="WW8Num7z0"/>
    <w:rsid w:val="00B46ECE"/>
    <w:rPr>
      <w:rFonts w:ascii="Arial" w:hAnsi="Arial" w:cs="Arial"/>
      <w:sz w:val="20"/>
    </w:rPr>
  </w:style>
  <w:style w:type="character" w:customStyle="1" w:styleId="WW8Num7z3">
    <w:name w:val="WW8Num7z3"/>
    <w:rsid w:val="00B46ECE"/>
    <w:rPr>
      <w:rFonts w:ascii="OpenSymbol" w:hAnsi="OpenSymbol" w:cs="OpenSymbol"/>
    </w:rPr>
  </w:style>
  <w:style w:type="character" w:customStyle="1" w:styleId="WW8Num7z4">
    <w:name w:val="WW8Num7z4"/>
    <w:rsid w:val="00B46ECE"/>
    <w:rPr>
      <w:rFonts w:ascii="Times New Roman" w:hAnsi="Times New Roman" w:cs="Times New Roman"/>
    </w:rPr>
  </w:style>
  <w:style w:type="character" w:customStyle="1" w:styleId="WW8Num10z0">
    <w:name w:val="WW8Num10z0"/>
    <w:rsid w:val="00B46ECE"/>
    <w:rPr>
      <w:rFonts w:ascii="Arial" w:hAnsi="Arial" w:cs="Arial"/>
    </w:rPr>
  </w:style>
  <w:style w:type="character" w:customStyle="1" w:styleId="Fuentedeprrafopredeter2">
    <w:name w:val="Fuente de párrafo predeter.2"/>
    <w:rsid w:val="00B46ECE"/>
  </w:style>
  <w:style w:type="character" w:customStyle="1" w:styleId="WW8Num1z0">
    <w:name w:val="WW8Num1z0"/>
    <w:rsid w:val="00B46ECE"/>
    <w:rPr>
      <w:rFonts w:ascii="Times New Roman" w:eastAsia="Times New Roman" w:hAnsi="Times New Roman" w:cs="Times New Roman"/>
    </w:rPr>
  </w:style>
  <w:style w:type="character" w:customStyle="1" w:styleId="WW8Num1z1">
    <w:name w:val="WW8Num1z1"/>
    <w:rsid w:val="00B46ECE"/>
    <w:rPr>
      <w:rFonts w:ascii="Courier New" w:hAnsi="Courier New" w:cs="Courier New"/>
    </w:rPr>
  </w:style>
  <w:style w:type="character" w:customStyle="1" w:styleId="WW8Num1z2">
    <w:name w:val="WW8Num1z2"/>
    <w:rsid w:val="00B46ECE"/>
    <w:rPr>
      <w:rFonts w:ascii="Wingdings" w:hAnsi="Wingdings" w:cs="Wingdings"/>
    </w:rPr>
  </w:style>
  <w:style w:type="character" w:customStyle="1" w:styleId="WW8Num1z3">
    <w:name w:val="WW8Num1z3"/>
    <w:rsid w:val="00B46ECE"/>
    <w:rPr>
      <w:rFonts w:ascii="Symbol" w:hAnsi="Symbol" w:cs="Symbol"/>
    </w:rPr>
  </w:style>
  <w:style w:type="character" w:customStyle="1" w:styleId="WW8Num7z1">
    <w:name w:val="WW8Num7z1"/>
    <w:rsid w:val="00B46ECE"/>
    <w:rPr>
      <w:rFonts w:ascii="Times New Roman" w:eastAsia="Times New Roman" w:hAnsi="Times New Roman" w:cs="Times New Roman"/>
    </w:rPr>
  </w:style>
  <w:style w:type="character" w:customStyle="1" w:styleId="WW8Num8z0">
    <w:name w:val="WW8Num8z0"/>
    <w:rsid w:val="00B46ECE"/>
    <w:rPr>
      <w:rFonts w:ascii="Arial" w:hAnsi="Arial" w:cs="Arial"/>
      <w:sz w:val="20"/>
    </w:rPr>
  </w:style>
  <w:style w:type="character" w:customStyle="1" w:styleId="WW8Num8z4">
    <w:name w:val="WW8Num8z4"/>
    <w:rsid w:val="00B46ECE"/>
    <w:rPr>
      <w:rFonts w:ascii="Times New Roman" w:hAnsi="Times New Roman" w:cs="Times New Roman"/>
    </w:rPr>
  </w:style>
  <w:style w:type="character" w:customStyle="1" w:styleId="WW8Num12z0">
    <w:name w:val="WW8Num12z0"/>
    <w:rsid w:val="00B46ECE"/>
    <w:rPr>
      <w:rFonts w:ascii="Arial" w:hAnsi="Arial" w:cs="Arial"/>
      <w:sz w:val="20"/>
    </w:rPr>
  </w:style>
  <w:style w:type="character" w:customStyle="1" w:styleId="WW8Num12z4">
    <w:name w:val="WW8Num12z4"/>
    <w:rsid w:val="00B46ECE"/>
    <w:rPr>
      <w:rFonts w:ascii="Times New Roman" w:hAnsi="Times New Roman" w:cs="Times New Roman"/>
    </w:rPr>
  </w:style>
  <w:style w:type="character" w:customStyle="1" w:styleId="WW8Num17z0">
    <w:name w:val="WW8Num17z0"/>
    <w:rsid w:val="00B46ECE"/>
    <w:rPr>
      <w:rFonts w:ascii="Arial" w:eastAsia="Times New Roman" w:hAnsi="Arial" w:cs="Arial"/>
    </w:rPr>
  </w:style>
  <w:style w:type="character" w:customStyle="1" w:styleId="WW8Num17z1">
    <w:name w:val="WW8Num17z1"/>
    <w:rsid w:val="00B46ECE"/>
    <w:rPr>
      <w:rFonts w:ascii="Courier New" w:hAnsi="Courier New" w:cs="Courier New"/>
    </w:rPr>
  </w:style>
  <w:style w:type="character" w:customStyle="1" w:styleId="WW8Num17z2">
    <w:name w:val="WW8Num17z2"/>
    <w:rsid w:val="00B46ECE"/>
    <w:rPr>
      <w:rFonts w:ascii="Wingdings" w:hAnsi="Wingdings" w:cs="Wingdings"/>
    </w:rPr>
  </w:style>
  <w:style w:type="character" w:customStyle="1" w:styleId="WW8Num17z3">
    <w:name w:val="WW8Num17z3"/>
    <w:rsid w:val="00B46ECE"/>
    <w:rPr>
      <w:rFonts w:ascii="Symbol" w:hAnsi="Symbol" w:cs="Symbol"/>
    </w:rPr>
  </w:style>
  <w:style w:type="character" w:customStyle="1" w:styleId="Fuentedeprrafopredeter1">
    <w:name w:val="Fuente de párrafo predeter.1"/>
    <w:rsid w:val="00B46ECE"/>
  </w:style>
  <w:style w:type="paragraph" w:customStyle="1" w:styleId="Encabezado2">
    <w:name w:val="Encabezado2"/>
    <w:basedOn w:val="Normal"/>
    <w:next w:val="Textoindependiente"/>
    <w:rsid w:val="00B46ECE"/>
    <w:pPr>
      <w:keepNext/>
      <w:suppressAutoHyphens/>
      <w:spacing w:before="240" w:after="120"/>
    </w:pPr>
    <w:rPr>
      <w:rFonts w:eastAsia="Microsoft YaHei" w:cs="Mangal"/>
      <w:sz w:val="28"/>
      <w:szCs w:val="28"/>
      <w:lang w:eastAsia="ar-SA"/>
    </w:rPr>
  </w:style>
  <w:style w:type="paragraph" w:styleId="Lista">
    <w:name w:val="List"/>
    <w:basedOn w:val="Textoindependiente"/>
    <w:rsid w:val="00B46ECE"/>
    <w:pPr>
      <w:suppressAutoHyphens/>
      <w:spacing w:after="0"/>
    </w:pPr>
    <w:rPr>
      <w:rFonts w:cs="Mangal"/>
      <w:color w:val="000000"/>
      <w:sz w:val="20"/>
      <w:szCs w:val="20"/>
      <w:lang w:eastAsia="ar-SA"/>
    </w:rPr>
  </w:style>
  <w:style w:type="paragraph" w:customStyle="1" w:styleId="Etiqueta">
    <w:name w:val="Etiqueta"/>
    <w:basedOn w:val="Normal"/>
    <w:rsid w:val="00B46ECE"/>
    <w:pPr>
      <w:suppressLineNumbers/>
      <w:suppressAutoHyphens/>
      <w:spacing w:before="120" w:after="120"/>
    </w:pPr>
    <w:rPr>
      <w:rFonts w:cs="Mangal"/>
      <w:i/>
      <w:iCs/>
      <w:sz w:val="24"/>
      <w:lang w:eastAsia="ar-SA"/>
    </w:rPr>
  </w:style>
  <w:style w:type="paragraph" w:customStyle="1" w:styleId="ndice">
    <w:name w:val="Índice"/>
    <w:basedOn w:val="Normal"/>
    <w:rsid w:val="00B46ECE"/>
    <w:pPr>
      <w:suppressLineNumbers/>
      <w:suppressAutoHyphens/>
    </w:pPr>
    <w:rPr>
      <w:rFonts w:cs="Mangal"/>
      <w:lang w:eastAsia="ar-SA"/>
    </w:rPr>
  </w:style>
  <w:style w:type="paragraph" w:customStyle="1" w:styleId="Encabezado1">
    <w:name w:val="Encabezado1"/>
    <w:basedOn w:val="Normal"/>
    <w:next w:val="Textoindependiente"/>
    <w:rsid w:val="00B46ECE"/>
    <w:pPr>
      <w:keepNext/>
      <w:suppressAutoHyphens/>
      <w:spacing w:before="240" w:after="120"/>
    </w:pPr>
    <w:rPr>
      <w:rFonts w:eastAsia="Microsoft YaHei" w:cs="Mangal"/>
      <w:sz w:val="28"/>
      <w:szCs w:val="28"/>
      <w:lang w:eastAsia="ar-SA"/>
    </w:rPr>
  </w:style>
  <w:style w:type="paragraph" w:customStyle="1" w:styleId="Estilopiefiguratablafrmula10pt">
    <w:name w:val="Estilo pie figura/tabla/fórmula + 10 pt"/>
    <w:basedOn w:val="Normal"/>
    <w:rsid w:val="00B46ECE"/>
    <w:pPr>
      <w:tabs>
        <w:tab w:val="left" w:pos="1122"/>
        <w:tab w:val="left" w:pos="1309"/>
      </w:tabs>
      <w:suppressAutoHyphens/>
      <w:jc w:val="center"/>
    </w:pPr>
    <w:rPr>
      <w:rFonts w:cs="Arial"/>
      <w:b/>
      <w:szCs w:val="20"/>
      <w:lang w:eastAsia="ar-SA"/>
    </w:rPr>
  </w:style>
  <w:style w:type="paragraph" w:customStyle="1" w:styleId="CTENormal">
    <w:name w:val="CTE Normal"/>
    <w:basedOn w:val="Normal"/>
    <w:rsid w:val="00B46ECE"/>
    <w:pPr>
      <w:tabs>
        <w:tab w:val="num" w:pos="720"/>
      </w:tabs>
      <w:suppressAutoHyphens/>
      <w:spacing w:before="60" w:after="60"/>
      <w:ind w:left="720" w:hanging="360"/>
    </w:pPr>
    <w:rPr>
      <w:rFonts w:cs="Arial"/>
      <w:sz w:val="20"/>
      <w:szCs w:val="20"/>
      <w:lang w:eastAsia="ar-SA"/>
    </w:rPr>
  </w:style>
  <w:style w:type="paragraph" w:customStyle="1" w:styleId="NumeracinCTE">
    <w:name w:val="NumeraciónCTE"/>
    <w:basedOn w:val="Normal"/>
    <w:rsid w:val="00B46ECE"/>
    <w:pPr>
      <w:numPr>
        <w:numId w:val="2"/>
      </w:numPr>
      <w:suppressAutoHyphens/>
      <w:spacing w:after="60"/>
    </w:pPr>
    <w:rPr>
      <w:rFonts w:cs="Arial"/>
      <w:sz w:val="20"/>
      <w:szCs w:val="20"/>
      <w:lang w:val="es-ES_tradnl" w:eastAsia="ar-SA"/>
    </w:rPr>
  </w:style>
  <w:style w:type="paragraph" w:customStyle="1" w:styleId="Sangra3detindependiente1">
    <w:name w:val="Sangría 3 de t. independiente1"/>
    <w:basedOn w:val="Normal"/>
    <w:rsid w:val="00B46ECE"/>
    <w:pPr>
      <w:widowControl w:val="0"/>
      <w:suppressAutoHyphens/>
      <w:ind w:left="567"/>
    </w:pPr>
    <w:rPr>
      <w:rFonts w:cs="Arial"/>
      <w:sz w:val="22"/>
      <w:szCs w:val="20"/>
      <w:lang w:val="es-ES_tradnl" w:eastAsia="ar-SA"/>
    </w:rPr>
  </w:style>
  <w:style w:type="paragraph" w:customStyle="1" w:styleId="Textoindependiente21">
    <w:name w:val="Texto independiente 21"/>
    <w:basedOn w:val="Normal"/>
    <w:rsid w:val="00B46ECE"/>
    <w:pPr>
      <w:suppressAutoHyphens/>
      <w:spacing w:after="120" w:line="480" w:lineRule="auto"/>
    </w:pPr>
    <w:rPr>
      <w:rFonts w:cs="Arial"/>
      <w:lang w:eastAsia="ar-SA"/>
    </w:rPr>
  </w:style>
  <w:style w:type="paragraph" w:customStyle="1" w:styleId="EstiloTextoindependiente2Negrita">
    <w:name w:val="Estilo Texto independiente 2 + Negrita"/>
    <w:basedOn w:val="Textoindependiente21"/>
    <w:rsid w:val="00B46ECE"/>
    <w:pPr>
      <w:spacing w:after="0"/>
    </w:pPr>
    <w:rPr>
      <w:b/>
      <w:bCs/>
    </w:rPr>
  </w:style>
  <w:style w:type="paragraph" w:customStyle="1" w:styleId="subartculoCTE">
    <w:name w:val="subartículoCTE"/>
    <w:basedOn w:val="Normal"/>
    <w:next w:val="Normal"/>
    <w:rsid w:val="00B46ECE"/>
    <w:pPr>
      <w:keepNext/>
      <w:suppressAutoHyphens/>
    </w:pPr>
    <w:rPr>
      <w:rFonts w:cs="Arial"/>
      <w:sz w:val="16"/>
      <w:szCs w:val="20"/>
      <w:lang w:val="es-ES_tradnl" w:eastAsia="ar-SA"/>
    </w:rPr>
  </w:style>
  <w:style w:type="paragraph" w:customStyle="1" w:styleId="Contenidodelatabla">
    <w:name w:val="Contenido de la tabla"/>
    <w:basedOn w:val="Normal"/>
    <w:rsid w:val="00B46ECE"/>
    <w:pPr>
      <w:suppressLineNumbers/>
      <w:suppressAutoHyphens/>
    </w:pPr>
    <w:rPr>
      <w:rFonts w:cs="Arial"/>
      <w:lang w:eastAsia="ar-SA"/>
    </w:rPr>
  </w:style>
  <w:style w:type="paragraph" w:customStyle="1" w:styleId="Encabezadodelatabla">
    <w:name w:val="Encabezado de la tabla"/>
    <w:basedOn w:val="Contenidodelatabla"/>
    <w:rsid w:val="00B46ECE"/>
    <w:pPr>
      <w:jc w:val="center"/>
    </w:pPr>
    <w:rPr>
      <w:b/>
      <w:bCs/>
    </w:rPr>
  </w:style>
  <w:style w:type="numbering" w:customStyle="1" w:styleId="Sinlista2">
    <w:name w:val="Sin lista2"/>
    <w:next w:val="Sinlista"/>
    <w:semiHidden/>
    <w:rsid w:val="00B46ECE"/>
  </w:style>
  <w:style w:type="character" w:customStyle="1" w:styleId="Ttulo1Car1">
    <w:name w:val="Título 1 Car1"/>
    <w:aliases w:val="título 1 Car4,título 1 Car Car2"/>
    <w:link w:val="Ttulo1"/>
    <w:locked/>
    <w:rsid w:val="00B46ECE"/>
    <w:rPr>
      <w:rFonts w:ascii="Arial" w:hAnsi="Arial"/>
      <w:b/>
      <w:snapToGrid w:val="0"/>
      <w:kern w:val="28"/>
      <w:szCs w:val="22"/>
    </w:rPr>
  </w:style>
  <w:style w:type="character" w:customStyle="1" w:styleId="Ttulo2Car1">
    <w:name w:val="Título 2 Car1"/>
    <w:aliases w:val="h2 Car2,TEP 2 Car2,Título 2 modificado Car Car2,TEP 2 Car Car Car Car2,TEP 2 Car Car Car3,TEP 2 Car Car Car Car Car Car2,Título 2 modificado Car Car Car Car2,TEP 2 Car Car Car Car Car Car Car Car1"/>
    <w:link w:val="Ttulo2"/>
    <w:locked/>
    <w:rsid w:val="00B46ECE"/>
    <w:rPr>
      <w:rFonts w:ascii="Arial" w:hAnsi="Arial"/>
      <w:snapToGrid w:val="0"/>
      <w:szCs w:val="22"/>
    </w:rPr>
  </w:style>
  <w:style w:type="character" w:customStyle="1" w:styleId="Ttulo3Car1">
    <w:name w:val="Título 3 Car1"/>
    <w:link w:val="Ttulo3"/>
    <w:locked/>
    <w:rsid w:val="00B46ECE"/>
    <w:rPr>
      <w:rFonts w:ascii="Arial" w:hAnsi="Arial"/>
      <w:snapToGrid w:val="0"/>
      <w:szCs w:val="22"/>
      <w:u w:val="single"/>
    </w:rPr>
  </w:style>
  <w:style w:type="character" w:customStyle="1" w:styleId="Ttulo4Car2">
    <w:name w:val="Título 4 Car2"/>
    <w:aliases w:val="Car Car Car Car Car1, Car Car Car Car Car,Título 4 Proyecto Car1,titulo 4 Car1"/>
    <w:link w:val="Ttulo4"/>
    <w:locked/>
    <w:rsid w:val="00B46ECE"/>
    <w:rPr>
      <w:rFonts w:ascii="Arial" w:hAnsi="Arial"/>
      <w:snapToGrid w:val="0"/>
      <w:szCs w:val="22"/>
      <w:u w:val="single"/>
    </w:rPr>
  </w:style>
  <w:style w:type="character" w:customStyle="1" w:styleId="Ttulo5Car1">
    <w:name w:val="Título 5 Car1"/>
    <w:link w:val="Ttulo5"/>
    <w:locked/>
    <w:rsid w:val="00B46ECE"/>
    <w:rPr>
      <w:rFonts w:ascii="Arial" w:hAnsi="Arial"/>
      <w:snapToGrid w:val="0"/>
      <w:szCs w:val="22"/>
      <w:u w:val="single"/>
    </w:rPr>
  </w:style>
  <w:style w:type="character" w:customStyle="1" w:styleId="Ttulo6Car1">
    <w:name w:val="Título 6 Car1"/>
    <w:aliases w:val="ANETO 1.1.1.1 Car1"/>
    <w:link w:val="Ttulo6"/>
    <w:locked/>
    <w:rsid w:val="00B46ECE"/>
    <w:rPr>
      <w:rFonts w:ascii="Arial" w:hAnsi="Arial"/>
      <w:b/>
      <w:snapToGrid w:val="0"/>
      <w:szCs w:val="22"/>
    </w:rPr>
  </w:style>
  <w:style w:type="character" w:customStyle="1" w:styleId="Ttulo7Car1">
    <w:name w:val="Título 7 Car1"/>
    <w:link w:val="Ttulo7"/>
    <w:locked/>
    <w:rsid w:val="00B46ECE"/>
    <w:rPr>
      <w:rFonts w:ascii="Arial" w:hAnsi="Arial"/>
      <w:b/>
      <w:snapToGrid w:val="0"/>
      <w:szCs w:val="22"/>
    </w:rPr>
  </w:style>
  <w:style w:type="character" w:customStyle="1" w:styleId="Ttulo8Car1">
    <w:name w:val="Título 8 Car1"/>
    <w:link w:val="Ttulo8"/>
    <w:locked/>
    <w:rsid w:val="00B46ECE"/>
    <w:rPr>
      <w:rFonts w:ascii="Arial" w:hAnsi="Arial"/>
      <w:b/>
      <w:snapToGrid w:val="0"/>
      <w:szCs w:val="22"/>
    </w:rPr>
  </w:style>
  <w:style w:type="character" w:customStyle="1" w:styleId="Ttulo9Car1">
    <w:name w:val="Título 9 Car1"/>
    <w:link w:val="Ttulo9"/>
    <w:locked/>
    <w:rsid w:val="00B46ECE"/>
    <w:rPr>
      <w:rFonts w:ascii="Arial" w:hAnsi="Arial"/>
      <w:b/>
      <w:snapToGrid w:val="0"/>
      <w:sz w:val="24"/>
      <w:szCs w:val="22"/>
    </w:rPr>
  </w:style>
  <w:style w:type="paragraph" w:styleId="Textosinformato">
    <w:name w:val="Plain Text"/>
    <w:basedOn w:val="Normal"/>
    <w:link w:val="TextosinformatoCar"/>
    <w:rsid w:val="00B46ECE"/>
    <w:pPr>
      <w:jc w:val="left"/>
    </w:pPr>
    <w:rPr>
      <w:rFonts w:ascii="Courier New" w:hAnsi="Courier New"/>
      <w:sz w:val="20"/>
      <w:szCs w:val="20"/>
      <w:lang w:val="x-none" w:eastAsia="x-none"/>
    </w:rPr>
  </w:style>
  <w:style w:type="character" w:customStyle="1" w:styleId="TextosinformatoCar">
    <w:name w:val="Texto sin formato Car"/>
    <w:basedOn w:val="Fuentedeprrafopredeter"/>
    <w:link w:val="Textosinformato"/>
    <w:rsid w:val="00B46ECE"/>
    <w:rPr>
      <w:rFonts w:ascii="Courier New" w:hAnsi="Courier New"/>
      <w:lang w:val="x-none" w:eastAsia="x-none"/>
    </w:rPr>
  </w:style>
  <w:style w:type="character" w:customStyle="1" w:styleId="PiedepginaCar1">
    <w:name w:val="Pie de página Car1"/>
    <w:uiPriority w:val="99"/>
    <w:locked/>
    <w:rsid w:val="00B46ECE"/>
    <w:rPr>
      <w:rFonts w:ascii="Courier New" w:hAnsi="Courier New"/>
      <w:sz w:val="22"/>
    </w:rPr>
  </w:style>
  <w:style w:type="character" w:customStyle="1" w:styleId="TextoindependienteCar">
    <w:name w:val="Texto independiente Car"/>
    <w:basedOn w:val="Fuentedeprrafopredeter"/>
    <w:link w:val="Textoindependiente"/>
    <w:rsid w:val="00B46ECE"/>
    <w:rPr>
      <w:rFonts w:ascii="Arial" w:hAnsi="Arial"/>
      <w:sz w:val="18"/>
      <w:szCs w:val="24"/>
    </w:rPr>
  </w:style>
  <w:style w:type="character" w:customStyle="1" w:styleId="Ttulo4Car">
    <w:name w:val="Título 4 Car"/>
    <w:rsid w:val="00B46ECE"/>
    <w:rPr>
      <w:rFonts w:ascii="Calibri" w:eastAsia="Times New Roman" w:hAnsi="Calibri" w:cs="Times New Roman"/>
      <w:b/>
      <w:bCs/>
      <w:sz w:val="28"/>
      <w:szCs w:val="28"/>
    </w:rPr>
  </w:style>
  <w:style w:type="character" w:customStyle="1" w:styleId="Ttulo8Car">
    <w:name w:val="Título 8 Car"/>
    <w:aliases w:val=" Car Car5,Car Car5"/>
    <w:rsid w:val="00B46ECE"/>
    <w:rPr>
      <w:rFonts w:ascii="Calibri" w:eastAsia="Times New Roman" w:hAnsi="Calibri" w:cs="Times New Roman"/>
      <w:i/>
      <w:iCs/>
      <w:sz w:val="24"/>
      <w:szCs w:val="24"/>
    </w:rPr>
  </w:style>
  <w:style w:type="character" w:customStyle="1" w:styleId="Ttulo1Car">
    <w:name w:val="Título 1 Car"/>
    <w:aliases w:val="título 1 Car2,título 1 Car Car,título 1 Car Car Car1,título 1 Car Car Car2"/>
    <w:rsid w:val="00B46ECE"/>
    <w:rPr>
      <w:rFonts w:ascii="Cambria" w:eastAsia="Times New Roman" w:hAnsi="Cambria" w:cs="Times New Roman"/>
      <w:b/>
      <w:bCs/>
      <w:kern w:val="32"/>
      <w:sz w:val="32"/>
      <w:szCs w:val="32"/>
    </w:rPr>
  </w:style>
  <w:style w:type="character" w:customStyle="1" w:styleId="Ttulo2Car">
    <w:name w:val="Título 2 Car"/>
    <w:aliases w:val="h2 Car1,TEP 2 Car1,Título 2 modificado Car Car1,TEP 2 Car Car Car Car1,TEP 2 Car Car Car2,TEP 2 Car Car Car Car Car Car1,Título 2 modificado Car Car Car Car1,TEP 2 Car Car Car Car Car Car Car Car,TEP 2 Car Car Car Car Car Car Car Car Car1"/>
    <w:rsid w:val="00B46ECE"/>
    <w:rPr>
      <w:rFonts w:ascii="Cambria" w:eastAsia="Times New Roman" w:hAnsi="Cambria" w:cs="Times New Roman"/>
      <w:b/>
      <w:bCs/>
      <w:i/>
      <w:iCs/>
      <w:sz w:val="28"/>
      <w:szCs w:val="28"/>
    </w:rPr>
  </w:style>
  <w:style w:type="character" w:customStyle="1" w:styleId="Ttulo3Car">
    <w:name w:val="Título 3 Car"/>
    <w:rsid w:val="00B46ECE"/>
    <w:rPr>
      <w:rFonts w:ascii="Cambria" w:eastAsia="Times New Roman" w:hAnsi="Cambria" w:cs="Times New Roman"/>
      <w:b/>
      <w:bCs/>
      <w:sz w:val="26"/>
      <w:szCs w:val="26"/>
    </w:rPr>
  </w:style>
  <w:style w:type="character" w:customStyle="1" w:styleId="Ttulo5Car">
    <w:name w:val="Título 5 Car"/>
    <w:aliases w:val=" Car Car8,Car Car8"/>
    <w:rsid w:val="00B46ECE"/>
    <w:rPr>
      <w:rFonts w:ascii="Calibri" w:eastAsia="Times New Roman" w:hAnsi="Calibri" w:cs="Times New Roman"/>
      <w:b/>
      <w:bCs/>
      <w:i/>
      <w:iCs/>
      <w:sz w:val="26"/>
      <w:szCs w:val="26"/>
    </w:rPr>
  </w:style>
  <w:style w:type="character" w:customStyle="1" w:styleId="Ttulo6Car">
    <w:name w:val="Título 6 Car"/>
    <w:aliases w:val=" Car Car7,Car Car7,ANETO 1.1.1.1 Car"/>
    <w:rsid w:val="00B46ECE"/>
    <w:rPr>
      <w:rFonts w:ascii="Calibri" w:eastAsia="Times New Roman" w:hAnsi="Calibri" w:cs="Times New Roman"/>
      <w:b/>
      <w:bCs/>
      <w:sz w:val="22"/>
      <w:szCs w:val="22"/>
    </w:rPr>
  </w:style>
  <w:style w:type="character" w:customStyle="1" w:styleId="Ttulo7Car">
    <w:name w:val="Título 7 Car"/>
    <w:aliases w:val=" Car Car6,Car Car6"/>
    <w:rsid w:val="00B46ECE"/>
    <w:rPr>
      <w:rFonts w:ascii="Calibri" w:eastAsia="Times New Roman" w:hAnsi="Calibri" w:cs="Times New Roman"/>
      <w:sz w:val="24"/>
      <w:szCs w:val="24"/>
    </w:rPr>
  </w:style>
  <w:style w:type="character" w:customStyle="1" w:styleId="Ttulo9Car">
    <w:name w:val="Título 9 Car"/>
    <w:aliases w:val=" Car Car4,Car Car4"/>
    <w:rsid w:val="00B46ECE"/>
    <w:rPr>
      <w:rFonts w:ascii="Cambria" w:eastAsia="Times New Roman" w:hAnsi="Cambria" w:cs="Times New Roman"/>
      <w:sz w:val="22"/>
      <w:szCs w:val="22"/>
    </w:rPr>
  </w:style>
  <w:style w:type="character" w:customStyle="1" w:styleId="Ttulo4Car1">
    <w:name w:val="Título 4 Car1"/>
    <w:aliases w:val="Título 4 Car Car1,Car Car Car Car Car, Car Car Car Car Car Car1,Car Car Car Car Car Car1"/>
    <w:rsid w:val="00B46ECE"/>
    <w:rPr>
      <w:rFonts w:cs="Times New Roman"/>
      <w:b/>
      <w:lang w:val="es-ES" w:eastAsia="es-ES" w:bidi="ar-SA"/>
    </w:rPr>
  </w:style>
  <w:style w:type="character" w:styleId="Hipervnculo">
    <w:name w:val="Hyperlink"/>
    <w:rsid w:val="00B46ECE"/>
    <w:rPr>
      <w:rFonts w:cs="Times New Roman"/>
      <w:color w:val="0000FF"/>
      <w:u w:val="single"/>
    </w:rPr>
  </w:style>
  <w:style w:type="paragraph" w:customStyle="1" w:styleId="Titulo4">
    <w:name w:val="Titulo 4"/>
    <w:basedOn w:val="Ttulo3"/>
    <w:rsid w:val="00B46ECE"/>
    <w:pPr>
      <w:widowControl/>
      <w:numPr>
        <w:ilvl w:val="0"/>
        <w:numId w:val="0"/>
      </w:numPr>
      <w:spacing w:before="240" w:after="60" w:line="240" w:lineRule="auto"/>
      <w:jc w:val="left"/>
    </w:pPr>
    <w:rPr>
      <w:rFonts w:ascii="Cambria" w:hAnsi="Cambria"/>
      <w:b/>
      <w:bCs/>
      <w:i/>
      <w:snapToGrid/>
      <w:szCs w:val="26"/>
      <w:u w:val="none"/>
      <w:lang w:val="x-none" w:eastAsia="x-none"/>
    </w:rPr>
  </w:style>
  <w:style w:type="paragraph" w:styleId="TDC3">
    <w:name w:val="toc 3"/>
    <w:basedOn w:val="Normal"/>
    <w:next w:val="Normal"/>
    <w:autoRedefine/>
    <w:rsid w:val="00B46ECE"/>
    <w:pPr>
      <w:ind w:left="480"/>
      <w:jc w:val="left"/>
    </w:pPr>
    <w:rPr>
      <w:rFonts w:ascii="Times New Roman" w:hAnsi="Times New Roman"/>
      <w:sz w:val="24"/>
    </w:rPr>
  </w:style>
  <w:style w:type="paragraph" w:styleId="TDC4">
    <w:name w:val="toc 4"/>
    <w:basedOn w:val="Normal"/>
    <w:next w:val="Normal"/>
    <w:autoRedefine/>
    <w:rsid w:val="00B46ECE"/>
    <w:pPr>
      <w:ind w:left="720"/>
      <w:jc w:val="left"/>
    </w:pPr>
    <w:rPr>
      <w:rFonts w:ascii="Times New Roman" w:hAnsi="Times New Roman"/>
      <w:sz w:val="24"/>
    </w:rPr>
  </w:style>
  <w:style w:type="paragraph" w:styleId="TDC5">
    <w:name w:val="toc 5"/>
    <w:basedOn w:val="Normal"/>
    <w:next w:val="Normal"/>
    <w:autoRedefine/>
    <w:rsid w:val="00B46ECE"/>
    <w:pPr>
      <w:ind w:left="960"/>
      <w:jc w:val="left"/>
    </w:pPr>
    <w:rPr>
      <w:rFonts w:ascii="Times New Roman" w:hAnsi="Times New Roman"/>
      <w:sz w:val="24"/>
    </w:rPr>
  </w:style>
  <w:style w:type="paragraph" w:styleId="TDC6">
    <w:name w:val="toc 6"/>
    <w:basedOn w:val="Normal"/>
    <w:next w:val="Normal"/>
    <w:autoRedefine/>
    <w:rsid w:val="00B46ECE"/>
    <w:pPr>
      <w:ind w:left="1200"/>
      <w:jc w:val="left"/>
    </w:pPr>
    <w:rPr>
      <w:rFonts w:ascii="Times New Roman" w:hAnsi="Times New Roman"/>
      <w:sz w:val="24"/>
    </w:rPr>
  </w:style>
  <w:style w:type="paragraph" w:styleId="TDC7">
    <w:name w:val="toc 7"/>
    <w:basedOn w:val="Normal"/>
    <w:next w:val="Normal"/>
    <w:autoRedefine/>
    <w:rsid w:val="00B46ECE"/>
    <w:pPr>
      <w:ind w:left="1440"/>
      <w:jc w:val="left"/>
    </w:pPr>
    <w:rPr>
      <w:rFonts w:ascii="Times New Roman" w:hAnsi="Times New Roman"/>
      <w:sz w:val="24"/>
    </w:rPr>
  </w:style>
  <w:style w:type="paragraph" w:styleId="TDC8">
    <w:name w:val="toc 8"/>
    <w:basedOn w:val="Normal"/>
    <w:next w:val="Normal"/>
    <w:autoRedefine/>
    <w:rsid w:val="00B46ECE"/>
    <w:pPr>
      <w:ind w:left="1680"/>
      <w:jc w:val="left"/>
    </w:pPr>
    <w:rPr>
      <w:rFonts w:ascii="Times New Roman" w:hAnsi="Times New Roman"/>
      <w:sz w:val="24"/>
    </w:rPr>
  </w:style>
  <w:style w:type="paragraph" w:styleId="TDC9">
    <w:name w:val="toc 9"/>
    <w:basedOn w:val="Normal"/>
    <w:next w:val="Normal"/>
    <w:autoRedefine/>
    <w:rsid w:val="00B46ECE"/>
    <w:pPr>
      <w:ind w:left="1920"/>
      <w:jc w:val="left"/>
    </w:pPr>
    <w:rPr>
      <w:rFonts w:ascii="Times New Roman" w:hAnsi="Times New Roman"/>
      <w:sz w:val="24"/>
    </w:rPr>
  </w:style>
  <w:style w:type="character" w:customStyle="1" w:styleId="TextoindependienteCar1">
    <w:name w:val="Texto independiente Car1"/>
    <w:locked/>
    <w:rsid w:val="00B46ECE"/>
    <w:rPr>
      <w:rFonts w:cs="Times New Roman"/>
      <w:sz w:val="24"/>
      <w:szCs w:val="24"/>
    </w:rPr>
  </w:style>
  <w:style w:type="paragraph" w:customStyle="1" w:styleId="Guion">
    <w:name w:val="Guion"/>
    <w:basedOn w:val="Normal"/>
    <w:autoRedefine/>
    <w:rsid w:val="00B46ECE"/>
    <w:pPr>
      <w:tabs>
        <w:tab w:val="num" w:pos="360"/>
      </w:tabs>
      <w:spacing w:before="120" w:after="120"/>
      <w:ind w:left="360" w:hanging="360"/>
    </w:pPr>
    <w:rPr>
      <w:rFonts w:cs="Arial"/>
      <w:sz w:val="20"/>
      <w:szCs w:val="20"/>
    </w:rPr>
  </w:style>
  <w:style w:type="character" w:customStyle="1" w:styleId="GuionCar">
    <w:name w:val="Guion Car"/>
    <w:rsid w:val="00B46ECE"/>
    <w:rPr>
      <w:rFonts w:ascii="Arial" w:hAnsi="Arial" w:cs="Arial"/>
    </w:rPr>
  </w:style>
  <w:style w:type="paragraph" w:customStyle="1" w:styleId="JCNORMALCar">
    <w:name w:val="JC NORMAL Car"/>
    <w:autoRedefine/>
    <w:rsid w:val="00B46ECE"/>
    <w:pPr>
      <w:widowControl w:val="0"/>
      <w:tabs>
        <w:tab w:val="num" w:pos="-709"/>
      </w:tabs>
      <w:adjustRightInd w:val="0"/>
      <w:spacing w:after="240"/>
      <w:ind w:firstLine="6"/>
      <w:jc w:val="both"/>
      <w:textAlignment w:val="baseline"/>
    </w:pPr>
    <w:rPr>
      <w:rFonts w:ascii="Arial" w:hAnsi="Arial" w:cs="Arial"/>
      <w:bCs/>
    </w:rPr>
  </w:style>
  <w:style w:type="paragraph" w:customStyle="1" w:styleId="JCGUION">
    <w:name w:val="JC GUION"/>
    <w:basedOn w:val="Normal"/>
    <w:autoRedefine/>
    <w:rsid w:val="00B46ECE"/>
    <w:pPr>
      <w:spacing w:before="120" w:after="120"/>
      <w:ind w:left="1440" w:hanging="360"/>
    </w:pPr>
    <w:rPr>
      <w:rFonts w:cs="Arial"/>
      <w:sz w:val="20"/>
      <w:szCs w:val="20"/>
    </w:rPr>
  </w:style>
  <w:style w:type="paragraph" w:customStyle="1" w:styleId="JCTABLA">
    <w:name w:val="JC TABLA"/>
    <w:autoRedefine/>
    <w:rsid w:val="00B46ECE"/>
    <w:pPr>
      <w:widowControl w:val="0"/>
      <w:adjustRightInd w:val="0"/>
      <w:spacing w:before="60" w:after="60" w:line="240" w:lineRule="atLeast"/>
      <w:jc w:val="center"/>
      <w:textAlignment w:val="baseline"/>
    </w:pPr>
    <w:rPr>
      <w:rFonts w:ascii="Arial" w:hAnsi="Arial" w:cs="Arial"/>
      <w:b/>
      <w:sz w:val="18"/>
      <w:szCs w:val="18"/>
      <w:lang w:val="es-ES_tradnl"/>
    </w:rPr>
  </w:style>
  <w:style w:type="paragraph" w:customStyle="1" w:styleId="Prrafodelista1">
    <w:name w:val="Párrafo de lista1"/>
    <w:aliases w:val="PORTADA MEMORIA"/>
    <w:basedOn w:val="Normal"/>
    <w:uiPriority w:val="99"/>
    <w:rsid w:val="00B46ECE"/>
    <w:pPr>
      <w:ind w:left="708"/>
      <w:jc w:val="left"/>
    </w:pPr>
    <w:rPr>
      <w:rFonts w:ascii="Times New Roman" w:hAnsi="Times New Roman"/>
      <w:sz w:val="24"/>
    </w:rPr>
  </w:style>
  <w:style w:type="paragraph" w:customStyle="1" w:styleId="TEPGUION">
    <w:name w:val="TEP GUION"/>
    <w:basedOn w:val="Normal"/>
    <w:autoRedefine/>
    <w:rsid w:val="00B46ECE"/>
    <w:pPr>
      <w:spacing w:before="120" w:after="120"/>
      <w:ind w:left="720" w:hanging="360"/>
    </w:pPr>
    <w:rPr>
      <w:sz w:val="22"/>
      <w:lang w:val="es-ES_tradnl"/>
    </w:rPr>
  </w:style>
  <w:style w:type="character" w:customStyle="1" w:styleId="TtuloCar1">
    <w:name w:val="Título Car1"/>
    <w:link w:val="Ttulo"/>
    <w:locked/>
    <w:rsid w:val="00B46ECE"/>
    <w:rPr>
      <w:b/>
      <w:bCs/>
      <w:sz w:val="24"/>
      <w:szCs w:val="24"/>
    </w:rPr>
  </w:style>
  <w:style w:type="character" w:customStyle="1" w:styleId="TtuloCar">
    <w:name w:val="Título Car"/>
    <w:aliases w:val=" Car Car2,Car Car2"/>
    <w:rsid w:val="00B46ECE"/>
    <w:rPr>
      <w:rFonts w:ascii="Cambria" w:eastAsia="Times New Roman" w:hAnsi="Cambria" w:cs="Times New Roman"/>
      <w:b/>
      <w:bCs/>
      <w:kern w:val="28"/>
      <w:sz w:val="32"/>
      <w:szCs w:val="32"/>
    </w:rPr>
  </w:style>
  <w:style w:type="paragraph" w:customStyle="1" w:styleId="peque">
    <w:name w:val="peque"/>
    <w:basedOn w:val="Normal"/>
    <w:rsid w:val="00B46ECE"/>
    <w:pPr>
      <w:spacing w:before="100" w:beforeAutospacing="1" w:after="100" w:afterAutospacing="1"/>
      <w:jc w:val="left"/>
    </w:pPr>
    <w:rPr>
      <w:rFonts w:eastAsia="Arial Unicode MS" w:cs="Arial"/>
      <w:sz w:val="24"/>
    </w:rPr>
  </w:style>
  <w:style w:type="paragraph" w:customStyle="1" w:styleId="Default">
    <w:name w:val="Default"/>
    <w:rsid w:val="00B46ECE"/>
    <w:pPr>
      <w:autoSpaceDE w:val="0"/>
      <w:autoSpaceDN w:val="0"/>
      <w:adjustRightInd w:val="0"/>
    </w:pPr>
    <w:rPr>
      <w:rFonts w:ascii="GPEFIP+Arial,Bold" w:hAnsi="GPEFIP+Arial,Bold" w:cs="GPEFIP+Arial,Bold"/>
      <w:color w:val="000000"/>
      <w:sz w:val="24"/>
      <w:szCs w:val="24"/>
    </w:rPr>
  </w:style>
  <w:style w:type="character" w:customStyle="1" w:styleId="TextodegloboCar1">
    <w:name w:val="Texto de globo Car1"/>
    <w:semiHidden/>
    <w:locked/>
    <w:rsid w:val="00B46ECE"/>
    <w:rPr>
      <w:rFonts w:cs="Times New Roman"/>
      <w:sz w:val="2"/>
    </w:rPr>
  </w:style>
  <w:style w:type="paragraph" w:styleId="NormalWeb">
    <w:name w:val="Normal (Web)"/>
    <w:basedOn w:val="Normal"/>
    <w:rsid w:val="00B46ECE"/>
    <w:pPr>
      <w:spacing w:before="100" w:beforeAutospacing="1" w:after="100" w:afterAutospacing="1"/>
      <w:jc w:val="left"/>
    </w:pPr>
    <w:rPr>
      <w:rFonts w:ascii="Times New Roman" w:hAnsi="Times New Roman"/>
      <w:sz w:val="24"/>
    </w:rPr>
  </w:style>
  <w:style w:type="paragraph" w:customStyle="1" w:styleId="JCNORMAL">
    <w:name w:val="JC NORMAL"/>
    <w:autoRedefine/>
    <w:rsid w:val="00B46ECE"/>
    <w:pPr>
      <w:tabs>
        <w:tab w:val="num" w:pos="-709"/>
      </w:tabs>
      <w:spacing w:after="360"/>
      <w:jc w:val="both"/>
    </w:pPr>
    <w:rPr>
      <w:rFonts w:ascii="Arial" w:hAnsi="Arial" w:cs="Arial"/>
      <w:bCs/>
      <w:color w:val="000000"/>
    </w:rPr>
  </w:style>
  <w:style w:type="character" w:styleId="nfasis">
    <w:name w:val="Emphasis"/>
    <w:uiPriority w:val="20"/>
    <w:qFormat/>
    <w:rsid w:val="00B46ECE"/>
    <w:rPr>
      <w:rFonts w:cs="Times New Roman"/>
      <w:b/>
      <w:bCs/>
    </w:rPr>
  </w:style>
  <w:style w:type="character" w:customStyle="1" w:styleId="ft">
    <w:name w:val="ft"/>
    <w:rsid w:val="00B46ECE"/>
    <w:rPr>
      <w:rFonts w:cs="Times New Roman"/>
    </w:rPr>
  </w:style>
  <w:style w:type="character" w:customStyle="1" w:styleId="GuionCarCar">
    <w:name w:val="Guion Car Car"/>
    <w:rsid w:val="00B46ECE"/>
    <w:rPr>
      <w:rFonts w:ascii="Arial" w:hAnsi="Arial" w:cs="Arial"/>
    </w:rPr>
  </w:style>
  <w:style w:type="paragraph" w:styleId="Mapadeldocumento">
    <w:name w:val="Document Map"/>
    <w:basedOn w:val="Normal"/>
    <w:link w:val="MapadeldocumentoCar"/>
    <w:rsid w:val="00B46ECE"/>
    <w:pPr>
      <w:jc w:val="left"/>
    </w:pPr>
    <w:rPr>
      <w:rFonts w:ascii="Times New Roman" w:hAnsi="Times New Roman"/>
      <w:sz w:val="2"/>
      <w:szCs w:val="20"/>
      <w:lang w:val="x-none" w:eastAsia="x-none"/>
    </w:rPr>
  </w:style>
  <w:style w:type="character" w:customStyle="1" w:styleId="MapadeldocumentoCar">
    <w:name w:val="Mapa del documento Car"/>
    <w:basedOn w:val="Fuentedeprrafopredeter"/>
    <w:link w:val="Mapadeldocumento"/>
    <w:rsid w:val="00B46ECE"/>
    <w:rPr>
      <w:sz w:val="2"/>
      <w:lang w:val="x-none" w:eastAsia="x-none"/>
    </w:rPr>
  </w:style>
  <w:style w:type="character" w:customStyle="1" w:styleId="h2Car">
    <w:name w:val="h2 Car"/>
    <w:aliases w:val="TEP 2 Car,Título 2 modificado Car Car,TEP 2 Car Car Car Car,TEP 2 Car Car Car1,TEP 2 Car Car Car Car Car Car,Título 2 modificado Car Car Car Car,TEP 2 Car Car Car Car Car Car Car Car Car,TEP 2 Car Car Car Car Car Car Car Car Car Car"/>
    <w:rsid w:val="00B46ECE"/>
    <w:rPr>
      <w:rFonts w:cs="Times New Roman"/>
      <w:b/>
      <w:sz w:val="16"/>
    </w:rPr>
  </w:style>
  <w:style w:type="character" w:customStyle="1" w:styleId="ttulo1Car10">
    <w:name w:val="título 1 Car1"/>
    <w:aliases w:val="título 1 Car Car Car"/>
    <w:rsid w:val="00B46ECE"/>
    <w:rPr>
      <w:rFonts w:ascii="Arial" w:hAnsi="Arial" w:cs="Arial"/>
      <w:b/>
      <w:bCs/>
      <w:caps/>
      <w:kern w:val="32"/>
      <w:sz w:val="24"/>
      <w:szCs w:val="24"/>
      <w:shd w:val="clear" w:color="auto" w:fill="C0C0C0"/>
    </w:rPr>
  </w:style>
  <w:style w:type="character" w:customStyle="1" w:styleId="Textoindependiente2Car1">
    <w:name w:val="Texto independiente 2 Car1"/>
    <w:aliases w:val="Subrayado Car"/>
    <w:link w:val="Textoindependiente2"/>
    <w:locked/>
    <w:rsid w:val="00B46ECE"/>
    <w:rPr>
      <w:rFonts w:ascii="Century Gothic" w:hAnsi="Century Gothic" w:cs="Arial"/>
      <w:sz w:val="18"/>
    </w:rPr>
  </w:style>
  <w:style w:type="character" w:customStyle="1" w:styleId="Textoindependiente2Car">
    <w:name w:val="Texto independiente 2 Car"/>
    <w:aliases w:val=" Car Car1"/>
    <w:rsid w:val="00B46ECE"/>
    <w:rPr>
      <w:rFonts w:ascii="Courier New" w:hAnsi="Courier New"/>
      <w:sz w:val="22"/>
    </w:rPr>
  </w:style>
  <w:style w:type="paragraph" w:customStyle="1" w:styleId="guion2">
    <w:name w:val="guion 2"/>
    <w:basedOn w:val="Normal"/>
    <w:rsid w:val="00B46ECE"/>
    <w:pPr>
      <w:widowControl w:val="0"/>
      <w:tabs>
        <w:tab w:val="num" w:pos="720"/>
      </w:tabs>
      <w:adjustRightInd w:val="0"/>
      <w:spacing w:line="360" w:lineRule="atLeast"/>
      <w:ind w:left="720" w:hanging="360"/>
      <w:textAlignment w:val="baseline"/>
    </w:pPr>
    <w:rPr>
      <w:rFonts w:ascii="Times New Roman" w:hAnsi="Times New Roman"/>
      <w:sz w:val="24"/>
    </w:rPr>
  </w:style>
  <w:style w:type="paragraph" w:customStyle="1" w:styleId="CMTexto">
    <w:name w:val="CM Texto"/>
    <w:basedOn w:val="Normal"/>
    <w:rsid w:val="00B46ECE"/>
    <w:pPr>
      <w:widowControl w:val="0"/>
      <w:autoSpaceDE w:val="0"/>
      <w:autoSpaceDN w:val="0"/>
      <w:adjustRightInd w:val="0"/>
      <w:spacing w:line="260" w:lineRule="exact"/>
    </w:pPr>
    <w:rPr>
      <w:rFonts w:ascii="Franklin Gothic Book" w:hAnsi="Franklin Gothic Book"/>
      <w:color w:val="181412"/>
      <w:sz w:val="20"/>
      <w:szCs w:val="18"/>
      <w:lang w:val="es-ES_tradnl"/>
    </w:rPr>
  </w:style>
  <w:style w:type="paragraph" w:customStyle="1" w:styleId="GuionCarCarCar">
    <w:name w:val="Guion Car Car Car"/>
    <w:basedOn w:val="Normal"/>
    <w:autoRedefine/>
    <w:rsid w:val="00B46ECE"/>
    <w:pPr>
      <w:tabs>
        <w:tab w:val="num" w:pos="360"/>
      </w:tabs>
      <w:spacing w:before="120" w:after="120"/>
      <w:ind w:left="360" w:hanging="360"/>
    </w:pPr>
    <w:rPr>
      <w:rFonts w:cs="Arial"/>
      <w:sz w:val="24"/>
    </w:rPr>
  </w:style>
  <w:style w:type="character" w:customStyle="1" w:styleId="GuionCarCarCarCar">
    <w:name w:val="Guion Car Car Car Car"/>
    <w:rsid w:val="00B46ECE"/>
    <w:rPr>
      <w:rFonts w:ascii="Arial" w:hAnsi="Arial" w:cs="Arial"/>
      <w:sz w:val="24"/>
      <w:szCs w:val="24"/>
      <w:lang w:val="es-ES" w:eastAsia="es-ES" w:bidi="ar-SA"/>
    </w:rPr>
  </w:style>
  <w:style w:type="paragraph" w:customStyle="1" w:styleId="Titulo">
    <w:name w:val="Titulo"/>
    <w:semiHidden/>
    <w:rsid w:val="00B46ECE"/>
    <w:pPr>
      <w:widowControl w:val="0"/>
      <w:autoSpaceDE w:val="0"/>
      <w:autoSpaceDN w:val="0"/>
      <w:adjustRightInd w:val="0"/>
      <w:spacing w:before="227" w:after="283"/>
      <w:jc w:val="center"/>
    </w:pPr>
    <w:rPr>
      <w:rFonts w:ascii="Arial" w:hAnsi="Arial" w:cs="Arial"/>
      <w:b/>
      <w:bCs/>
      <w:sz w:val="28"/>
      <w:szCs w:val="28"/>
      <w:u w:val="single"/>
    </w:rPr>
  </w:style>
  <w:style w:type="character" w:customStyle="1" w:styleId="eCarCar">
    <w:name w:val="e Car Car"/>
    <w:rsid w:val="00B46ECE"/>
    <w:rPr>
      <w:rFonts w:cs="Times New Roman"/>
      <w:sz w:val="24"/>
      <w:szCs w:val="24"/>
      <w:lang w:val="es-ES" w:eastAsia="es-ES" w:bidi="ar-SA"/>
    </w:rPr>
  </w:style>
  <w:style w:type="paragraph" w:customStyle="1" w:styleId="Cabecera">
    <w:name w:val="Cabecera"/>
    <w:rsid w:val="00B46ECE"/>
    <w:pPr>
      <w:widowControl w:val="0"/>
      <w:autoSpaceDE w:val="0"/>
      <w:autoSpaceDN w:val="0"/>
      <w:adjustRightInd w:val="0"/>
      <w:spacing w:after="99"/>
    </w:pPr>
    <w:rPr>
      <w:rFonts w:ascii="Arial" w:hAnsi="Arial" w:cs="Arial"/>
      <w:b/>
      <w:bCs/>
    </w:rPr>
  </w:style>
  <w:style w:type="paragraph" w:customStyle="1" w:styleId="Texto">
    <w:name w:val="Texto"/>
    <w:rsid w:val="00B46ECE"/>
    <w:pPr>
      <w:widowControl w:val="0"/>
      <w:autoSpaceDE w:val="0"/>
      <w:autoSpaceDN w:val="0"/>
      <w:adjustRightInd w:val="0"/>
      <w:jc w:val="both"/>
    </w:pPr>
    <w:rPr>
      <w:rFonts w:ascii="Arial" w:hAnsi="Arial" w:cs="Arial"/>
      <w:color w:val="000000"/>
    </w:rPr>
  </w:style>
  <w:style w:type="paragraph" w:customStyle="1" w:styleId="TablaCabecera">
    <w:name w:val="TablaCabecera"/>
    <w:basedOn w:val="Texto"/>
    <w:rsid w:val="00B46ECE"/>
    <w:rPr>
      <w:b/>
      <w:bCs/>
    </w:rPr>
  </w:style>
  <w:style w:type="paragraph" w:customStyle="1" w:styleId="CabeceraNumerado">
    <w:name w:val="CabeceraNumerado"/>
    <w:rsid w:val="00B46ECE"/>
    <w:pPr>
      <w:widowControl w:val="0"/>
      <w:autoSpaceDE w:val="0"/>
      <w:autoSpaceDN w:val="0"/>
      <w:adjustRightInd w:val="0"/>
      <w:spacing w:before="57" w:after="57"/>
    </w:pPr>
    <w:rPr>
      <w:rFonts w:ascii="Arial" w:hAnsi="Arial" w:cs="Arial"/>
      <w:b/>
      <w:bCs/>
      <w:sz w:val="24"/>
      <w:szCs w:val="24"/>
      <w:u w:val="single"/>
    </w:rPr>
  </w:style>
  <w:style w:type="paragraph" w:customStyle="1" w:styleId="UJUANCARLOS">
    <w:name w:val="UJUANCARLOS"/>
    <w:basedOn w:val="Normal"/>
    <w:rsid w:val="00B46ECE"/>
    <w:pPr>
      <w:suppressAutoHyphens/>
      <w:ind w:left="851" w:right="567"/>
    </w:pPr>
    <w:rPr>
      <w:sz w:val="22"/>
      <w:szCs w:val="20"/>
      <w:lang w:val="es-ES_tradnl"/>
    </w:rPr>
  </w:style>
  <w:style w:type="paragraph" w:customStyle="1" w:styleId="CAJAMADRID">
    <w:name w:val="CAJAMADRID"/>
    <w:basedOn w:val="Normal"/>
    <w:rsid w:val="00B46ECE"/>
    <w:pPr>
      <w:ind w:left="851"/>
    </w:pPr>
    <w:rPr>
      <w:rFonts w:cs="Arial"/>
      <w:b/>
      <w:bCs/>
      <w:sz w:val="22"/>
      <w:szCs w:val="20"/>
      <w:lang w:val="es-ES_tradnl"/>
    </w:rPr>
  </w:style>
  <w:style w:type="character" w:customStyle="1" w:styleId="CarCarCar9">
    <w:name w:val="Car Car Car9"/>
    <w:rsid w:val="00B46ECE"/>
    <w:rPr>
      <w:rFonts w:ascii="Arial Rounded MT Bold" w:hAnsi="Arial Rounded MT Bold" w:cs="Times New Roman"/>
      <w:b/>
      <w:sz w:val="28"/>
      <w:lang w:val="es-ES_tradnl" w:eastAsia="es-ES" w:bidi="ar-SA"/>
    </w:rPr>
  </w:style>
  <w:style w:type="character" w:customStyle="1" w:styleId="CarCarCar8">
    <w:name w:val="Car Car Car8"/>
    <w:rsid w:val="00B46ECE"/>
    <w:rPr>
      <w:rFonts w:cs="Times New Roman"/>
      <w:b/>
      <w:sz w:val="24"/>
      <w:lang w:val="es-ES_tradnl" w:eastAsia="es-ES" w:bidi="ar-SA"/>
    </w:rPr>
  </w:style>
  <w:style w:type="character" w:customStyle="1" w:styleId="CarCarCar7">
    <w:name w:val="Car Car Car7"/>
    <w:rsid w:val="00B46ECE"/>
    <w:rPr>
      <w:rFonts w:cs="Times New Roman"/>
      <w:b/>
      <w:sz w:val="24"/>
      <w:lang w:val="es-ES_tradnl" w:eastAsia="es-ES" w:bidi="ar-SA"/>
    </w:rPr>
  </w:style>
  <w:style w:type="character" w:customStyle="1" w:styleId="Ttulo4CarCar">
    <w:name w:val="Título 4 Car Car"/>
    <w:aliases w:val="Car Car Car Car Car Car, Car Car Car Car Car Car"/>
    <w:rsid w:val="00B46ECE"/>
    <w:rPr>
      <w:rFonts w:cs="Times New Roman"/>
      <w:b/>
      <w:bCs/>
      <w:sz w:val="28"/>
      <w:szCs w:val="28"/>
      <w:lang w:val="es-ES_tradnl" w:eastAsia="es-ES" w:bidi="ar-SA"/>
    </w:rPr>
  </w:style>
  <w:style w:type="character" w:customStyle="1" w:styleId="CarCarCar6">
    <w:name w:val="Car Car Car6"/>
    <w:rsid w:val="00B46ECE"/>
    <w:rPr>
      <w:rFonts w:ascii="Arial" w:hAnsi="Arial" w:cs="Times New Roman"/>
      <w:b/>
      <w:sz w:val="24"/>
      <w:szCs w:val="24"/>
      <w:lang w:val="es-ES" w:eastAsia="es-ES" w:bidi="ar-SA"/>
    </w:rPr>
  </w:style>
  <w:style w:type="character" w:customStyle="1" w:styleId="CarCarCar5">
    <w:name w:val="Car Car Car5"/>
    <w:rsid w:val="00B46ECE"/>
    <w:rPr>
      <w:rFonts w:ascii="Arial" w:hAnsi="Arial" w:cs="Times New Roman"/>
      <w:sz w:val="24"/>
      <w:szCs w:val="24"/>
      <w:lang w:val="es-ES" w:eastAsia="es-ES" w:bidi="ar-SA"/>
    </w:rPr>
  </w:style>
  <w:style w:type="character" w:customStyle="1" w:styleId="CarCarCar4">
    <w:name w:val="Car Car Car4"/>
    <w:rsid w:val="00B46ECE"/>
    <w:rPr>
      <w:rFonts w:ascii="Arial" w:hAnsi="Arial" w:cs="Times New Roman"/>
      <w:b/>
      <w:sz w:val="24"/>
      <w:szCs w:val="24"/>
      <w:lang w:val="es-ES" w:eastAsia="es-ES" w:bidi="ar-SA"/>
    </w:rPr>
  </w:style>
  <w:style w:type="character" w:customStyle="1" w:styleId="Textoindependiente3Car">
    <w:name w:val="Texto independiente 3 Car"/>
    <w:link w:val="Textoindependiente3"/>
    <w:rsid w:val="00B46ECE"/>
    <w:rPr>
      <w:sz w:val="16"/>
      <w:szCs w:val="16"/>
    </w:rPr>
  </w:style>
  <w:style w:type="paragraph" w:customStyle="1" w:styleId="Textodenotaalfinal">
    <w:name w:val="Texto de nota al final"/>
    <w:basedOn w:val="Normal"/>
    <w:rsid w:val="00B46ECE"/>
    <w:pPr>
      <w:widowControl w:val="0"/>
      <w:jc w:val="left"/>
    </w:pPr>
    <w:rPr>
      <w:rFonts w:ascii="Times New Roman" w:hAnsi="Times New Roman"/>
      <w:sz w:val="24"/>
      <w:szCs w:val="20"/>
    </w:rPr>
  </w:style>
  <w:style w:type="paragraph" w:customStyle="1" w:styleId="Encabezadodetda">
    <w:name w:val="Encabezado de tda"/>
    <w:basedOn w:val="Normal"/>
    <w:rsid w:val="00B46ECE"/>
    <w:pPr>
      <w:widowControl w:val="0"/>
      <w:tabs>
        <w:tab w:val="right" w:pos="9360"/>
      </w:tabs>
      <w:suppressAutoHyphens/>
      <w:jc w:val="left"/>
    </w:pPr>
    <w:rPr>
      <w:rFonts w:ascii="Times New Roman" w:hAnsi="Times New Roman"/>
      <w:sz w:val="20"/>
      <w:szCs w:val="20"/>
      <w:lang w:val="en-US"/>
    </w:rPr>
  </w:style>
  <w:style w:type="character" w:customStyle="1" w:styleId="CarCarCar3">
    <w:name w:val="Car Car Car3"/>
    <w:rsid w:val="00B46ECE"/>
    <w:rPr>
      <w:rFonts w:ascii="Arial" w:hAnsi="Arial" w:cs="Times New Roman"/>
      <w:sz w:val="22"/>
      <w:lang w:val="es-ES_tradnl" w:eastAsia="es-ES" w:bidi="ar-SA"/>
    </w:rPr>
  </w:style>
  <w:style w:type="paragraph" w:customStyle="1" w:styleId="Estilo2">
    <w:name w:val="Estilo2"/>
    <w:basedOn w:val="Normal"/>
    <w:rsid w:val="00B46ECE"/>
    <w:pPr>
      <w:tabs>
        <w:tab w:val="left" w:pos="1134"/>
        <w:tab w:val="left" w:pos="1304"/>
        <w:tab w:val="left" w:pos="1474"/>
      </w:tabs>
      <w:spacing w:before="120" w:after="120" w:line="288" w:lineRule="auto"/>
      <w:ind w:left="851"/>
    </w:pPr>
    <w:rPr>
      <w:rFonts w:ascii="Univers" w:hAnsi="Univers"/>
      <w:sz w:val="22"/>
      <w:szCs w:val="20"/>
      <w:lang w:val="es-ES_tradnl"/>
    </w:rPr>
  </w:style>
  <w:style w:type="character" w:styleId="CitaHTML">
    <w:name w:val="HTML Cite"/>
    <w:rsid w:val="00B46ECE"/>
    <w:rPr>
      <w:rFonts w:ascii="Verdana" w:hAnsi="Verdana" w:cs="Times New Roman"/>
      <w:b/>
      <w:bCs/>
      <w:color w:val="75989D"/>
      <w:sz w:val="15"/>
      <w:szCs w:val="15"/>
    </w:rPr>
  </w:style>
  <w:style w:type="character" w:styleId="Hipervnculovisitado">
    <w:name w:val="FollowedHyperlink"/>
    <w:rsid w:val="00B46ECE"/>
    <w:rPr>
      <w:rFonts w:cs="Times New Roman"/>
      <w:color w:val="800080"/>
      <w:u w:val="single"/>
    </w:rPr>
  </w:style>
  <w:style w:type="character" w:customStyle="1" w:styleId="Sangra3detindependienteCar">
    <w:name w:val="Sangría 3 de t. independiente Car"/>
    <w:link w:val="Sangra3detindependiente"/>
    <w:rsid w:val="00B46ECE"/>
    <w:rPr>
      <w:rFonts w:ascii="Futura Lt BT" w:hAnsi="Futura Lt BT" w:cs="Courier New"/>
    </w:rPr>
  </w:style>
  <w:style w:type="character" w:customStyle="1" w:styleId="CarCarCar2">
    <w:name w:val="Car Car Car2"/>
    <w:rsid w:val="00B46ECE"/>
    <w:rPr>
      <w:rFonts w:ascii="Tahoma" w:hAnsi="Tahoma" w:cs="Tahoma"/>
      <w:sz w:val="16"/>
      <w:szCs w:val="16"/>
      <w:lang w:val="es-ES_tradnl" w:eastAsia="es-ES" w:bidi="ar-SA"/>
    </w:rPr>
  </w:style>
  <w:style w:type="paragraph" w:customStyle="1" w:styleId="Ttulo4CTE">
    <w:name w:val="Título4CTE"/>
    <w:basedOn w:val="Normal"/>
    <w:next w:val="Normal"/>
    <w:autoRedefine/>
    <w:rsid w:val="00B46ECE"/>
    <w:pPr>
      <w:autoSpaceDE w:val="0"/>
      <w:autoSpaceDN w:val="0"/>
      <w:adjustRightInd w:val="0"/>
      <w:jc w:val="left"/>
    </w:pPr>
    <w:rPr>
      <w:b/>
      <w:sz w:val="16"/>
      <w:szCs w:val="16"/>
    </w:rPr>
  </w:style>
  <w:style w:type="paragraph" w:styleId="Textodebloque">
    <w:name w:val="Block Text"/>
    <w:basedOn w:val="Normal"/>
    <w:rsid w:val="00B46ECE"/>
    <w:pPr>
      <w:ind w:left="567" w:right="707"/>
    </w:pPr>
    <w:rPr>
      <w:b/>
      <w:sz w:val="20"/>
      <w:szCs w:val="20"/>
      <w:lang w:val="es-ES_tradnl"/>
    </w:rPr>
  </w:style>
  <w:style w:type="character" w:customStyle="1" w:styleId="CarCarCar1">
    <w:name w:val="Car Car Car1"/>
    <w:rsid w:val="00B46ECE"/>
    <w:rPr>
      <w:rFonts w:cs="Times New Roman"/>
      <w:sz w:val="24"/>
      <w:szCs w:val="24"/>
      <w:lang w:val="es-ES" w:eastAsia="es-ES" w:bidi="ar-SA"/>
    </w:rPr>
  </w:style>
  <w:style w:type="paragraph" w:customStyle="1" w:styleId="ZAM-N-texto">
    <w:name w:val="ZAM-N-texto"/>
    <w:basedOn w:val="Normal"/>
    <w:rsid w:val="00B46ECE"/>
    <w:pPr>
      <w:tabs>
        <w:tab w:val="num" w:pos="720"/>
        <w:tab w:val="num" w:pos="1701"/>
        <w:tab w:val="right" w:pos="9066"/>
      </w:tabs>
      <w:ind w:left="1701" w:hanging="283"/>
    </w:pPr>
    <w:rPr>
      <w:sz w:val="24"/>
    </w:rPr>
  </w:style>
  <w:style w:type="paragraph" w:customStyle="1" w:styleId="ZAM-RAY-t-2">
    <w:name w:val="ZAM-RAY-t-2"/>
    <w:rsid w:val="00B46ECE"/>
    <w:pPr>
      <w:tabs>
        <w:tab w:val="num" w:pos="720"/>
        <w:tab w:val="num" w:pos="2127"/>
        <w:tab w:val="right" w:pos="9069"/>
      </w:tabs>
      <w:ind w:left="2127" w:hanging="426"/>
      <w:jc w:val="both"/>
    </w:pPr>
    <w:rPr>
      <w:rFonts w:ascii="Arial" w:hAnsi="Arial"/>
      <w:lang w:val="es-ES_tradnl"/>
    </w:rPr>
  </w:style>
  <w:style w:type="paragraph" w:customStyle="1" w:styleId="ZAM-RAY-texto">
    <w:name w:val="ZAM-RAY-texto"/>
    <w:rsid w:val="00B46ECE"/>
    <w:pPr>
      <w:tabs>
        <w:tab w:val="num" w:pos="720"/>
        <w:tab w:val="left" w:pos="1701"/>
      </w:tabs>
      <w:ind w:left="1701" w:hanging="425"/>
      <w:jc w:val="both"/>
    </w:pPr>
    <w:rPr>
      <w:rFonts w:ascii="Arial" w:hAnsi="Arial"/>
      <w:lang w:val="es-ES_tradnl"/>
    </w:rPr>
  </w:style>
  <w:style w:type="paragraph" w:customStyle="1" w:styleId="ZAM-texto-2">
    <w:name w:val="ZAM-texto-2"/>
    <w:basedOn w:val="ZAM-RAY-t-2"/>
    <w:rsid w:val="00B46ECE"/>
    <w:pPr>
      <w:tabs>
        <w:tab w:val="clear" w:pos="720"/>
      </w:tabs>
      <w:ind w:firstLine="0"/>
    </w:pPr>
  </w:style>
  <w:style w:type="paragraph" w:customStyle="1" w:styleId="ZAM-RAY-t-RAY">
    <w:name w:val="ZAM-RAY-t-RAY"/>
    <w:basedOn w:val="ZAM-RAY-texto"/>
    <w:rsid w:val="00B46ECE"/>
    <w:pPr>
      <w:tabs>
        <w:tab w:val="left" w:pos="5103"/>
      </w:tabs>
      <w:ind w:left="5103" w:hanging="3827"/>
    </w:pPr>
  </w:style>
  <w:style w:type="character" w:customStyle="1" w:styleId="CarCarCar">
    <w:name w:val="Car Car Car"/>
    <w:rsid w:val="00B46ECE"/>
    <w:rPr>
      <w:rFonts w:ascii="Arial" w:hAnsi="Arial" w:cs="Times New Roman"/>
      <w:b/>
      <w:sz w:val="24"/>
      <w:szCs w:val="24"/>
      <w:lang w:val="es-ES" w:eastAsia="es-ES" w:bidi="ar-SA"/>
    </w:rPr>
  </w:style>
  <w:style w:type="paragraph" w:customStyle="1" w:styleId="ZAM-texto">
    <w:name w:val="ZAM-texto"/>
    <w:rsid w:val="00B46ECE"/>
    <w:pPr>
      <w:tabs>
        <w:tab w:val="right" w:pos="9066"/>
      </w:tabs>
      <w:ind w:left="1276"/>
      <w:jc w:val="both"/>
    </w:pPr>
    <w:rPr>
      <w:rFonts w:ascii="Arial" w:hAnsi="Arial"/>
      <w:lang w:val="es-ES_tradnl"/>
    </w:rPr>
  </w:style>
  <w:style w:type="paragraph" w:styleId="Lista2">
    <w:name w:val="List 2"/>
    <w:basedOn w:val="Normal"/>
    <w:rsid w:val="00B46ECE"/>
    <w:pPr>
      <w:ind w:left="566" w:hanging="283"/>
      <w:jc w:val="left"/>
    </w:pPr>
    <w:rPr>
      <w:rFonts w:ascii="Times New Roman" w:hAnsi="Times New Roman"/>
      <w:sz w:val="24"/>
    </w:rPr>
  </w:style>
  <w:style w:type="paragraph" w:styleId="Lista3">
    <w:name w:val="List 3"/>
    <w:basedOn w:val="Normal"/>
    <w:rsid w:val="00B46ECE"/>
    <w:pPr>
      <w:ind w:left="849" w:hanging="283"/>
      <w:jc w:val="left"/>
    </w:pPr>
    <w:rPr>
      <w:rFonts w:ascii="Times New Roman" w:hAnsi="Times New Roman"/>
      <w:sz w:val="24"/>
    </w:rPr>
  </w:style>
  <w:style w:type="paragraph" w:styleId="Listaconvietas">
    <w:name w:val="List Bullet"/>
    <w:basedOn w:val="Normal"/>
    <w:autoRedefine/>
    <w:rsid w:val="00B46ECE"/>
    <w:pPr>
      <w:tabs>
        <w:tab w:val="num" w:pos="720"/>
      </w:tabs>
      <w:ind w:left="720" w:hanging="360"/>
      <w:jc w:val="left"/>
    </w:pPr>
    <w:rPr>
      <w:rFonts w:ascii="Times New Roman" w:hAnsi="Times New Roman"/>
      <w:sz w:val="24"/>
    </w:rPr>
  </w:style>
  <w:style w:type="paragraph" w:styleId="Listaconvietas2">
    <w:name w:val="List Bullet 2"/>
    <w:basedOn w:val="Normal"/>
    <w:autoRedefine/>
    <w:rsid w:val="00B46ECE"/>
    <w:pPr>
      <w:ind w:left="709"/>
    </w:pPr>
    <w:rPr>
      <w:b/>
      <w:sz w:val="24"/>
    </w:rPr>
  </w:style>
  <w:style w:type="paragraph" w:styleId="Listaconvietas3">
    <w:name w:val="List Bullet 3"/>
    <w:basedOn w:val="Normal"/>
    <w:autoRedefine/>
    <w:rsid w:val="00B46ECE"/>
    <w:pPr>
      <w:tabs>
        <w:tab w:val="num" w:pos="720"/>
      </w:tabs>
      <w:ind w:left="720" w:hanging="360"/>
      <w:jc w:val="left"/>
    </w:pPr>
    <w:rPr>
      <w:rFonts w:ascii="Times New Roman" w:hAnsi="Times New Roman"/>
      <w:sz w:val="24"/>
    </w:rPr>
  </w:style>
  <w:style w:type="paragraph" w:styleId="Continuarlista">
    <w:name w:val="List Continue"/>
    <w:basedOn w:val="Normal"/>
    <w:rsid w:val="00B46ECE"/>
    <w:pPr>
      <w:spacing w:after="120"/>
      <w:ind w:left="283"/>
      <w:jc w:val="left"/>
    </w:pPr>
    <w:rPr>
      <w:rFonts w:ascii="Times New Roman" w:hAnsi="Times New Roman"/>
      <w:sz w:val="24"/>
    </w:rPr>
  </w:style>
  <w:style w:type="paragraph" w:styleId="Continuarlista2">
    <w:name w:val="List Continue 2"/>
    <w:basedOn w:val="Normal"/>
    <w:rsid w:val="00B46ECE"/>
    <w:pPr>
      <w:tabs>
        <w:tab w:val="num" w:pos="1778"/>
      </w:tabs>
      <w:spacing w:after="120"/>
      <w:ind w:left="566"/>
      <w:jc w:val="left"/>
    </w:pPr>
    <w:rPr>
      <w:rFonts w:ascii="Times New Roman" w:hAnsi="Times New Roman"/>
      <w:sz w:val="24"/>
    </w:rPr>
  </w:style>
  <w:style w:type="paragraph" w:styleId="Continuarlista3">
    <w:name w:val="List Continue 3"/>
    <w:basedOn w:val="Normal"/>
    <w:rsid w:val="00B46ECE"/>
    <w:pPr>
      <w:spacing w:after="120"/>
      <w:ind w:left="849"/>
      <w:jc w:val="left"/>
    </w:pPr>
    <w:rPr>
      <w:rFonts w:ascii="Times New Roman" w:hAnsi="Times New Roman"/>
      <w:sz w:val="24"/>
    </w:rPr>
  </w:style>
  <w:style w:type="paragraph" w:styleId="Sangranormal">
    <w:name w:val="Normal Indent"/>
    <w:basedOn w:val="Normal"/>
    <w:rsid w:val="00B46ECE"/>
    <w:pPr>
      <w:tabs>
        <w:tab w:val="num" w:pos="2516"/>
      </w:tabs>
      <w:ind w:left="708"/>
      <w:jc w:val="left"/>
    </w:pPr>
    <w:rPr>
      <w:rFonts w:ascii="Times New Roman" w:hAnsi="Times New Roman"/>
      <w:sz w:val="24"/>
    </w:rPr>
  </w:style>
  <w:style w:type="paragraph" w:customStyle="1" w:styleId="Remiteabreviado">
    <w:name w:val="Remite abreviado"/>
    <w:basedOn w:val="Normal"/>
    <w:rsid w:val="00B46ECE"/>
    <w:pPr>
      <w:numPr>
        <w:ilvl w:val="1"/>
        <w:numId w:val="3"/>
      </w:numPr>
      <w:tabs>
        <w:tab w:val="clear" w:pos="792"/>
      </w:tabs>
      <w:ind w:left="0" w:firstLine="0"/>
      <w:jc w:val="left"/>
    </w:pPr>
    <w:rPr>
      <w:rFonts w:ascii="Times New Roman" w:hAnsi="Times New Roman"/>
      <w:sz w:val="24"/>
    </w:rPr>
  </w:style>
  <w:style w:type="paragraph" w:customStyle="1" w:styleId="EstiloTtulo1NegritaSubrayado">
    <w:name w:val="Estilo Título 1 + Negrita Subrayado"/>
    <w:basedOn w:val="Ttulo1"/>
    <w:autoRedefine/>
    <w:rsid w:val="00B46ECE"/>
    <w:pPr>
      <w:widowControl/>
      <w:numPr>
        <w:numId w:val="0"/>
      </w:numPr>
      <w:tabs>
        <w:tab w:val="left" w:pos="357"/>
      </w:tabs>
      <w:spacing w:after="0" w:line="240" w:lineRule="auto"/>
      <w:ind w:left="357" w:hanging="357"/>
    </w:pPr>
    <w:rPr>
      <w:rFonts w:ascii="Verdana" w:hAnsi="Verdana"/>
      <w:b w:val="0"/>
      <w:caps/>
      <w:snapToGrid/>
      <w:color w:val="000000"/>
      <w:kern w:val="32"/>
      <w:sz w:val="22"/>
      <w:szCs w:val="24"/>
      <w:u w:val="single"/>
      <w:lang w:val="x-none" w:eastAsia="x-none"/>
    </w:rPr>
  </w:style>
  <w:style w:type="paragraph" w:customStyle="1" w:styleId="EstiloTitulo2SubrayadoMaysculasCarCarCarCarCarCarCarCar">
    <w:name w:val="Estilo Titulo2 + Subrayado Mayúsculas Car Car Car Car Car Car Car Car"/>
    <w:basedOn w:val="Titulo2"/>
    <w:next w:val="Normal"/>
    <w:rsid w:val="00B46ECE"/>
    <w:pPr>
      <w:tabs>
        <w:tab w:val="clear" w:pos="1440"/>
        <w:tab w:val="left" w:pos="902"/>
      </w:tabs>
      <w:ind w:left="357" w:firstLine="0"/>
      <w:jc w:val="both"/>
    </w:pPr>
    <w:rPr>
      <w:rFonts w:ascii="Berlin Sans FB" w:hAnsi="Berlin Sans FB"/>
      <w:caps/>
      <w:u w:val="single"/>
    </w:rPr>
  </w:style>
  <w:style w:type="paragraph" w:customStyle="1" w:styleId="Titulo2">
    <w:name w:val="Titulo2"/>
    <w:basedOn w:val="Normal"/>
    <w:rsid w:val="00B46ECE"/>
    <w:pPr>
      <w:tabs>
        <w:tab w:val="num" w:pos="1440"/>
      </w:tabs>
      <w:ind w:left="1440" w:hanging="360"/>
      <w:jc w:val="left"/>
    </w:pPr>
    <w:rPr>
      <w:rFonts w:ascii="Times New Roman" w:hAnsi="Times New Roman"/>
      <w:sz w:val="24"/>
    </w:rPr>
  </w:style>
  <w:style w:type="character" w:customStyle="1" w:styleId="EstiloTitulo2SubrayadoMaysculasCarCarCarCarCarCarCarCarCar">
    <w:name w:val="Estilo Titulo2 + Subrayado Mayúsculas Car Car Car Car Car Car Car Car Car"/>
    <w:rsid w:val="00B46ECE"/>
    <w:rPr>
      <w:rFonts w:ascii="Berlin Sans FB" w:hAnsi="Berlin Sans FB" w:cs="Times New Roman"/>
      <w:caps/>
      <w:sz w:val="24"/>
      <w:szCs w:val="24"/>
      <w:u w:val="single"/>
      <w:lang w:val="es-ES" w:eastAsia="es-ES" w:bidi="ar-SA"/>
    </w:rPr>
  </w:style>
  <w:style w:type="paragraph" w:customStyle="1" w:styleId="EstiloTitulo2SubrayadoMaysculasCarCarCarCarCarCar">
    <w:name w:val="Estilo Titulo2 + Subrayado Mayúsculas Car Car Car Car Car Car"/>
    <w:basedOn w:val="Titulo2"/>
    <w:next w:val="Normal"/>
    <w:rsid w:val="00B46ECE"/>
    <w:pPr>
      <w:tabs>
        <w:tab w:val="clear" w:pos="1440"/>
        <w:tab w:val="left" w:pos="902"/>
      </w:tabs>
      <w:ind w:left="357" w:firstLine="0"/>
      <w:jc w:val="both"/>
    </w:pPr>
    <w:rPr>
      <w:rFonts w:ascii="Berlin Sans FB" w:hAnsi="Berlin Sans FB"/>
      <w:caps/>
      <w:u w:val="single"/>
    </w:rPr>
  </w:style>
  <w:style w:type="paragraph" w:customStyle="1" w:styleId="Estilo3">
    <w:name w:val="Estilo3"/>
    <w:basedOn w:val="Normal"/>
    <w:link w:val="Estilo3Car"/>
    <w:rsid w:val="00B46ECE"/>
    <w:pPr>
      <w:suppressAutoHyphens/>
      <w:ind w:left="357"/>
    </w:pPr>
    <w:rPr>
      <w:rFonts w:ascii="Berlin Sans FB" w:hAnsi="Berlin Sans FB"/>
      <w:b/>
      <w:sz w:val="24"/>
      <w:lang w:val="x-none" w:eastAsia="x-none"/>
    </w:rPr>
  </w:style>
  <w:style w:type="character" w:customStyle="1" w:styleId="Estilo3Car">
    <w:name w:val="Estilo3 Car"/>
    <w:link w:val="Estilo3"/>
    <w:rsid w:val="00B46ECE"/>
    <w:rPr>
      <w:rFonts w:ascii="Berlin Sans FB" w:hAnsi="Berlin Sans FB"/>
      <w:b/>
      <w:sz w:val="24"/>
      <w:szCs w:val="24"/>
      <w:lang w:val="x-none" w:eastAsia="x-none"/>
    </w:rPr>
  </w:style>
  <w:style w:type="paragraph" w:customStyle="1" w:styleId="Estilo4CarCarCar">
    <w:name w:val="Estilo4 Car Car Car"/>
    <w:basedOn w:val="Normal"/>
    <w:rsid w:val="00B46ECE"/>
    <w:pPr>
      <w:tabs>
        <w:tab w:val="num" w:pos="1080"/>
      </w:tabs>
      <w:ind w:firstLine="404"/>
    </w:pPr>
    <w:rPr>
      <w:rFonts w:ascii="Berlin Sans FB" w:hAnsi="Berlin Sans FB" w:cs="Arial"/>
      <w:iCs/>
      <w:sz w:val="24"/>
      <w:u w:val="single"/>
    </w:rPr>
  </w:style>
  <w:style w:type="character" w:customStyle="1" w:styleId="Estilo4CarCarCarCar">
    <w:name w:val="Estilo4 Car Car Car Car"/>
    <w:rsid w:val="00B46ECE"/>
    <w:rPr>
      <w:rFonts w:ascii="Berlin Sans FB" w:hAnsi="Berlin Sans FB" w:cs="Arial"/>
      <w:iCs/>
      <w:sz w:val="24"/>
      <w:szCs w:val="24"/>
      <w:u w:val="single"/>
      <w:lang w:val="es-ES" w:eastAsia="es-ES" w:bidi="ar-SA"/>
    </w:rPr>
  </w:style>
  <w:style w:type="paragraph" w:customStyle="1" w:styleId="MEMORIACar">
    <w:name w:val="MEMORIA Car"/>
    <w:basedOn w:val="Normal"/>
    <w:rsid w:val="00B46ECE"/>
    <w:rPr>
      <w:rFonts w:ascii="Berlin Sans FB" w:hAnsi="Berlin Sans FB"/>
      <w:sz w:val="24"/>
    </w:rPr>
  </w:style>
  <w:style w:type="character" w:customStyle="1" w:styleId="MEMORIACarCar">
    <w:name w:val="MEMORIA Car Car"/>
    <w:rsid w:val="00B46ECE"/>
    <w:rPr>
      <w:rFonts w:ascii="Berlin Sans FB" w:hAnsi="Berlin Sans FB" w:cs="Times New Roman"/>
      <w:snapToGrid w:val="0"/>
      <w:sz w:val="24"/>
      <w:szCs w:val="24"/>
      <w:lang w:val="es-ES" w:eastAsia="es-ES" w:bidi="ar-SA"/>
    </w:rPr>
  </w:style>
  <w:style w:type="paragraph" w:customStyle="1" w:styleId="MEMORIA2">
    <w:name w:val="MEMORIA2"/>
    <w:basedOn w:val="Normal"/>
    <w:rsid w:val="00B46ECE"/>
    <w:pPr>
      <w:ind w:left="357"/>
    </w:pPr>
    <w:rPr>
      <w:rFonts w:ascii="Berlin Sans FB" w:hAnsi="Berlin Sans FB"/>
      <w:sz w:val="24"/>
    </w:rPr>
  </w:style>
  <w:style w:type="paragraph" w:customStyle="1" w:styleId="MEMORIA3Car">
    <w:name w:val="MEMORIA3 Car"/>
    <w:basedOn w:val="Normal"/>
    <w:rsid w:val="00B46ECE"/>
    <w:pPr>
      <w:ind w:left="902"/>
    </w:pPr>
    <w:rPr>
      <w:rFonts w:ascii="Berlin Sans FB" w:hAnsi="Berlin Sans FB"/>
      <w:sz w:val="24"/>
    </w:rPr>
  </w:style>
  <w:style w:type="character" w:customStyle="1" w:styleId="MEMORIA3CarCar">
    <w:name w:val="MEMORIA3 Car Car"/>
    <w:rsid w:val="00B46ECE"/>
    <w:rPr>
      <w:rFonts w:ascii="Berlin Sans FB" w:hAnsi="Berlin Sans FB" w:cs="Times New Roman"/>
      <w:sz w:val="24"/>
      <w:szCs w:val="24"/>
      <w:lang w:val="es-ES" w:eastAsia="es-ES" w:bidi="ar-SA"/>
    </w:rPr>
  </w:style>
  <w:style w:type="character" w:customStyle="1" w:styleId="Fuentedeencabezadopredeter">
    <w:name w:val="Fuente de encabezado predeter."/>
    <w:rsid w:val="00B46ECE"/>
  </w:style>
  <w:style w:type="character" w:customStyle="1" w:styleId="Documento4">
    <w:name w:val="Documento 4"/>
    <w:rsid w:val="00B46ECE"/>
    <w:rPr>
      <w:rFonts w:cs="Times New Roman"/>
      <w:b/>
      <w:i/>
      <w:sz w:val="24"/>
    </w:rPr>
  </w:style>
  <w:style w:type="character" w:customStyle="1" w:styleId="Bibliogr">
    <w:name w:val="Bibliogr."/>
    <w:rsid w:val="00B46ECE"/>
    <w:rPr>
      <w:rFonts w:cs="Times New Roman"/>
    </w:rPr>
  </w:style>
  <w:style w:type="character" w:customStyle="1" w:styleId="Documento5">
    <w:name w:val="Documento 5"/>
    <w:rsid w:val="00B46ECE"/>
    <w:rPr>
      <w:rFonts w:cs="Times New Roman"/>
    </w:rPr>
  </w:style>
  <w:style w:type="character" w:customStyle="1" w:styleId="Documento2">
    <w:name w:val="Documento 2"/>
    <w:rsid w:val="00B46ECE"/>
    <w:rPr>
      <w:rFonts w:ascii="Courier New" w:hAnsi="Courier New" w:cs="Times New Roman"/>
      <w:sz w:val="24"/>
      <w:lang w:val="en-US" w:eastAsia="x-none"/>
    </w:rPr>
  </w:style>
  <w:style w:type="character" w:customStyle="1" w:styleId="Documento6">
    <w:name w:val="Documento 6"/>
    <w:rsid w:val="00B46ECE"/>
    <w:rPr>
      <w:rFonts w:cs="Times New Roman"/>
    </w:rPr>
  </w:style>
  <w:style w:type="character" w:customStyle="1" w:styleId="Documento7">
    <w:name w:val="Documento 7"/>
    <w:rsid w:val="00B46ECE"/>
    <w:rPr>
      <w:rFonts w:cs="Times New Roman"/>
    </w:rPr>
  </w:style>
  <w:style w:type="character" w:customStyle="1" w:styleId="Documento8">
    <w:name w:val="Documento 8"/>
    <w:rsid w:val="00B46ECE"/>
    <w:rPr>
      <w:rFonts w:cs="Times New Roman"/>
    </w:rPr>
  </w:style>
  <w:style w:type="character" w:customStyle="1" w:styleId="Documento3">
    <w:name w:val="Documento 3"/>
    <w:rsid w:val="00B46ECE"/>
    <w:rPr>
      <w:rFonts w:ascii="Courier New" w:hAnsi="Courier New" w:cs="Times New Roman"/>
      <w:sz w:val="24"/>
      <w:lang w:val="en-US" w:eastAsia="x-none"/>
    </w:rPr>
  </w:style>
  <w:style w:type="paragraph" w:customStyle="1" w:styleId="Prder1">
    <w:name w:val="PÀÀr. der. 1"/>
    <w:rsid w:val="00B46ECE"/>
    <w:pPr>
      <w:widowControl w:val="0"/>
      <w:tabs>
        <w:tab w:val="left" w:pos="-720"/>
        <w:tab w:val="left" w:pos="0"/>
        <w:tab w:val="decimal" w:pos="720"/>
      </w:tabs>
      <w:suppressAutoHyphens/>
      <w:ind w:left="720" w:hanging="208"/>
    </w:pPr>
    <w:rPr>
      <w:rFonts w:ascii="Courier New" w:hAnsi="Courier New"/>
      <w:sz w:val="24"/>
      <w:lang w:val="en-US"/>
    </w:rPr>
  </w:style>
  <w:style w:type="paragraph" w:customStyle="1" w:styleId="Prder2">
    <w:name w:val="PÀÀr. der. 2"/>
    <w:rsid w:val="00B46ECE"/>
    <w:pPr>
      <w:widowControl w:val="0"/>
      <w:tabs>
        <w:tab w:val="left" w:pos="-720"/>
        <w:tab w:val="left" w:pos="0"/>
        <w:tab w:val="left" w:pos="720"/>
        <w:tab w:val="decimal" w:pos="1440"/>
      </w:tabs>
      <w:suppressAutoHyphens/>
      <w:ind w:left="1440" w:hanging="294"/>
    </w:pPr>
    <w:rPr>
      <w:rFonts w:ascii="Courier New" w:hAnsi="Courier New"/>
      <w:sz w:val="24"/>
      <w:lang w:val="en-US"/>
    </w:rPr>
  </w:style>
  <w:style w:type="paragraph" w:customStyle="1" w:styleId="PI01rder3">
    <w:name w:val="PÀI01Àr. der. 3"/>
    <w:rsid w:val="00B46ECE"/>
    <w:pPr>
      <w:widowControl w:val="0"/>
      <w:tabs>
        <w:tab w:val="left" w:pos="-720"/>
        <w:tab w:val="left" w:pos="0"/>
        <w:tab w:val="left" w:pos="720"/>
        <w:tab w:val="left" w:pos="1440"/>
        <w:tab w:val="decimal" w:pos="2160"/>
      </w:tabs>
      <w:suppressAutoHyphens/>
      <w:ind w:left="2160" w:hanging="236"/>
    </w:pPr>
    <w:rPr>
      <w:rFonts w:ascii="Courier New" w:hAnsi="Courier New"/>
      <w:sz w:val="24"/>
      <w:lang w:val="en-US"/>
    </w:rPr>
  </w:style>
  <w:style w:type="paragraph" w:customStyle="1" w:styleId="Pbrder4">
    <w:name w:val="PÀ¯bÀr. der. 4"/>
    <w:rsid w:val="00B46ECE"/>
    <w:pPr>
      <w:widowControl w:val="0"/>
      <w:tabs>
        <w:tab w:val="left" w:pos="-720"/>
        <w:tab w:val="left" w:pos="0"/>
        <w:tab w:val="left" w:pos="720"/>
        <w:tab w:val="left" w:pos="1440"/>
        <w:tab w:val="left" w:pos="2160"/>
        <w:tab w:val="decimal" w:pos="2880"/>
      </w:tabs>
      <w:suppressAutoHyphens/>
      <w:ind w:left="2880" w:hanging="236"/>
    </w:pPr>
    <w:rPr>
      <w:rFonts w:ascii="Courier New" w:hAnsi="Courier New"/>
      <w:sz w:val="24"/>
      <w:lang w:val="en-US"/>
    </w:rPr>
  </w:style>
  <w:style w:type="paragraph" w:customStyle="1" w:styleId="Documento1">
    <w:name w:val="Documento 1"/>
    <w:rsid w:val="00B46ECE"/>
    <w:pPr>
      <w:keepNext/>
      <w:keepLines/>
      <w:widowControl w:val="0"/>
      <w:tabs>
        <w:tab w:val="left" w:pos="-720"/>
      </w:tabs>
      <w:suppressAutoHyphens/>
    </w:pPr>
    <w:rPr>
      <w:rFonts w:ascii="Courier New" w:hAnsi="Courier New"/>
      <w:sz w:val="24"/>
      <w:lang w:val="en-US"/>
    </w:rPr>
  </w:style>
  <w:style w:type="paragraph" w:customStyle="1" w:styleId="Prder5">
    <w:name w:val="PÀÀr. der. 5"/>
    <w:rsid w:val="00B46ECE"/>
    <w:pPr>
      <w:widowControl w:val="0"/>
      <w:tabs>
        <w:tab w:val="left" w:pos="-720"/>
        <w:tab w:val="left" w:pos="0"/>
        <w:tab w:val="left" w:pos="720"/>
        <w:tab w:val="left" w:pos="1440"/>
        <w:tab w:val="left" w:pos="2160"/>
        <w:tab w:val="left" w:pos="2880"/>
        <w:tab w:val="decimal" w:pos="3600"/>
      </w:tabs>
      <w:suppressAutoHyphens/>
      <w:ind w:left="3600" w:hanging="356"/>
    </w:pPr>
    <w:rPr>
      <w:rFonts w:ascii="Courier New" w:hAnsi="Courier New"/>
      <w:sz w:val="24"/>
      <w:lang w:val="en-US"/>
    </w:rPr>
  </w:style>
  <w:style w:type="paragraph" w:customStyle="1" w:styleId="Prder6">
    <w:name w:val="PÀÀr. der. 6"/>
    <w:rsid w:val="00B46ECE"/>
    <w:pPr>
      <w:widowControl w:val="0"/>
      <w:tabs>
        <w:tab w:val="left" w:pos="-720"/>
        <w:tab w:val="left" w:pos="0"/>
        <w:tab w:val="left" w:pos="720"/>
        <w:tab w:val="left" w:pos="1440"/>
        <w:tab w:val="left" w:pos="2160"/>
        <w:tab w:val="left" w:pos="2880"/>
        <w:tab w:val="left" w:pos="3600"/>
        <w:tab w:val="decimal" w:pos="4320"/>
      </w:tabs>
      <w:suppressAutoHyphens/>
      <w:ind w:left="4320" w:hanging="356"/>
    </w:pPr>
    <w:rPr>
      <w:rFonts w:ascii="Courier New" w:hAnsi="Courier New"/>
      <w:sz w:val="24"/>
      <w:lang w:val="en-US"/>
    </w:rPr>
  </w:style>
  <w:style w:type="paragraph" w:customStyle="1" w:styleId="Prder7">
    <w:name w:val="PÀÀr. der. 7"/>
    <w:rsid w:val="00B46ECE"/>
    <w:pPr>
      <w:widowControl w:val="0"/>
      <w:tabs>
        <w:tab w:val="left" w:pos="-720"/>
        <w:tab w:val="left" w:pos="0"/>
        <w:tab w:val="left" w:pos="720"/>
        <w:tab w:val="left" w:pos="1440"/>
        <w:tab w:val="left" w:pos="2160"/>
        <w:tab w:val="left" w:pos="2880"/>
        <w:tab w:val="left" w:pos="3600"/>
        <w:tab w:val="left" w:pos="4320"/>
        <w:tab w:val="decimal" w:pos="5040"/>
      </w:tabs>
      <w:suppressAutoHyphens/>
      <w:ind w:left="5040" w:hanging="222"/>
    </w:pPr>
    <w:rPr>
      <w:rFonts w:ascii="Courier New" w:hAnsi="Courier New"/>
      <w:sz w:val="24"/>
      <w:lang w:val="en-US"/>
    </w:rPr>
  </w:style>
  <w:style w:type="paragraph" w:customStyle="1" w:styleId="Prder8">
    <w:name w:val="PÀÀr. der. 8"/>
    <w:rsid w:val="00B46ECE"/>
    <w:pPr>
      <w:widowControl w:val="0"/>
      <w:tabs>
        <w:tab w:val="left" w:pos="-720"/>
        <w:tab w:val="left" w:pos="0"/>
        <w:tab w:val="left" w:pos="720"/>
        <w:tab w:val="left" w:pos="1440"/>
        <w:tab w:val="left" w:pos="2160"/>
        <w:tab w:val="left" w:pos="2880"/>
        <w:tab w:val="left" w:pos="3600"/>
        <w:tab w:val="left" w:pos="4320"/>
        <w:tab w:val="left" w:pos="5040"/>
        <w:tab w:val="decimal" w:pos="5760"/>
      </w:tabs>
      <w:suppressAutoHyphens/>
      <w:ind w:left="5760" w:hanging="270"/>
    </w:pPr>
    <w:rPr>
      <w:rFonts w:ascii="Courier New" w:hAnsi="Courier New"/>
      <w:sz w:val="24"/>
      <w:lang w:val="en-US"/>
    </w:rPr>
  </w:style>
  <w:style w:type="character" w:customStyle="1" w:styleId="Tcnico2">
    <w:name w:val="TÀ)Àcnico 2"/>
    <w:rsid w:val="00B46ECE"/>
    <w:rPr>
      <w:rFonts w:ascii="Courier New" w:hAnsi="Courier New" w:cs="Times New Roman"/>
      <w:sz w:val="24"/>
      <w:lang w:val="en-US" w:eastAsia="x-none"/>
    </w:rPr>
  </w:style>
  <w:style w:type="character" w:customStyle="1" w:styleId="Tcnico3">
    <w:name w:val="TÀ)Àcnico 3"/>
    <w:rsid w:val="00B46ECE"/>
    <w:rPr>
      <w:rFonts w:ascii="Courier New" w:hAnsi="Courier New" w:cs="Times New Roman"/>
      <w:sz w:val="24"/>
      <w:lang w:val="en-US" w:eastAsia="x-none"/>
    </w:rPr>
  </w:style>
  <w:style w:type="paragraph" w:customStyle="1" w:styleId="Tcnico4">
    <w:name w:val="TÀ)Àcnico 4"/>
    <w:rsid w:val="00B46ECE"/>
    <w:pPr>
      <w:widowControl w:val="0"/>
      <w:tabs>
        <w:tab w:val="left" w:pos="-720"/>
      </w:tabs>
      <w:suppressAutoHyphens/>
    </w:pPr>
    <w:rPr>
      <w:rFonts w:ascii="Courier New" w:hAnsi="Courier New"/>
      <w:b/>
      <w:sz w:val="24"/>
      <w:lang w:val="en-US"/>
    </w:rPr>
  </w:style>
  <w:style w:type="character" w:customStyle="1" w:styleId="Tcnico1">
    <w:name w:val="TÀ)Àcnico 1"/>
    <w:rsid w:val="00B46ECE"/>
    <w:rPr>
      <w:rFonts w:ascii="Courier New" w:hAnsi="Courier New" w:cs="Times New Roman"/>
      <w:sz w:val="24"/>
      <w:lang w:val="en-US" w:eastAsia="x-none"/>
    </w:rPr>
  </w:style>
  <w:style w:type="character" w:customStyle="1" w:styleId="Inicdoc">
    <w:name w:val="Inic. doc."/>
    <w:rsid w:val="00B46ECE"/>
    <w:rPr>
      <w:rFonts w:cs="Times New Roman"/>
    </w:rPr>
  </w:style>
  <w:style w:type="paragraph" w:customStyle="1" w:styleId="Tcnico5">
    <w:name w:val="TÀ)Àcnico 5"/>
    <w:rsid w:val="00B46ECE"/>
    <w:pPr>
      <w:widowControl w:val="0"/>
      <w:tabs>
        <w:tab w:val="left" w:pos="-720"/>
      </w:tabs>
      <w:suppressAutoHyphens/>
      <w:ind w:firstLine="720"/>
    </w:pPr>
    <w:rPr>
      <w:rFonts w:ascii="Courier New" w:hAnsi="Courier New"/>
      <w:b/>
      <w:sz w:val="24"/>
      <w:lang w:val="en-US"/>
    </w:rPr>
  </w:style>
  <w:style w:type="paragraph" w:customStyle="1" w:styleId="Tcnico6">
    <w:name w:val="TÀ)Àcnico 6"/>
    <w:rsid w:val="00B46ECE"/>
    <w:pPr>
      <w:widowControl w:val="0"/>
      <w:tabs>
        <w:tab w:val="left" w:pos="-720"/>
      </w:tabs>
      <w:suppressAutoHyphens/>
      <w:ind w:firstLine="720"/>
    </w:pPr>
    <w:rPr>
      <w:rFonts w:ascii="Courier New" w:hAnsi="Courier New"/>
      <w:b/>
      <w:sz w:val="24"/>
      <w:lang w:val="en-US"/>
    </w:rPr>
  </w:style>
  <w:style w:type="paragraph" w:customStyle="1" w:styleId="Tcnico7">
    <w:name w:val="TÀ)Àcnico 7"/>
    <w:rsid w:val="00B46ECE"/>
    <w:pPr>
      <w:widowControl w:val="0"/>
      <w:tabs>
        <w:tab w:val="left" w:pos="-720"/>
      </w:tabs>
      <w:suppressAutoHyphens/>
      <w:ind w:firstLine="720"/>
    </w:pPr>
    <w:rPr>
      <w:rFonts w:ascii="Courier New" w:hAnsi="Courier New"/>
      <w:b/>
      <w:sz w:val="24"/>
      <w:lang w:val="en-US"/>
    </w:rPr>
  </w:style>
  <w:style w:type="paragraph" w:customStyle="1" w:styleId="Tcnico8">
    <w:name w:val="TÀ)Àcnico 8"/>
    <w:rsid w:val="00B46ECE"/>
    <w:pPr>
      <w:widowControl w:val="0"/>
      <w:tabs>
        <w:tab w:val="left" w:pos="-720"/>
      </w:tabs>
      <w:suppressAutoHyphens/>
      <w:ind w:firstLine="720"/>
    </w:pPr>
    <w:rPr>
      <w:rFonts w:ascii="Courier New" w:hAnsi="Courier New"/>
      <w:b/>
      <w:sz w:val="24"/>
      <w:lang w:val="en-US"/>
    </w:rPr>
  </w:style>
  <w:style w:type="character" w:customStyle="1" w:styleId="Inicestt">
    <w:name w:val="Inic. est. t"/>
    <w:rsid w:val="00B46ECE"/>
    <w:rPr>
      <w:rFonts w:ascii="Courier New" w:hAnsi="Courier New" w:cs="Times New Roman"/>
      <w:sz w:val="24"/>
      <w:lang w:val="en-US" w:eastAsia="x-none"/>
    </w:rPr>
  </w:style>
  <w:style w:type="paragraph" w:customStyle="1" w:styleId="Escrlegal">
    <w:name w:val="Escr. legal"/>
    <w:rsid w:val="00B46ECE"/>
    <w:pPr>
      <w:widowControl w:val="0"/>
      <w:tabs>
        <w:tab w:val="left" w:pos="-720"/>
      </w:tabs>
      <w:suppressAutoHyphens/>
      <w:spacing w:line="-240" w:lineRule="auto"/>
    </w:pPr>
    <w:rPr>
      <w:rFonts w:ascii="Courier New" w:hAnsi="Courier New"/>
      <w:sz w:val="24"/>
      <w:lang w:val="en-US"/>
    </w:rPr>
  </w:style>
  <w:style w:type="paragraph" w:customStyle="1" w:styleId="ndice1">
    <w:name w:val="índice 1"/>
    <w:basedOn w:val="Normal"/>
    <w:rsid w:val="00B46ECE"/>
    <w:pPr>
      <w:widowControl w:val="0"/>
      <w:tabs>
        <w:tab w:val="left" w:leader="dot" w:pos="9000"/>
        <w:tab w:val="right" w:pos="9360"/>
      </w:tabs>
      <w:suppressAutoHyphens/>
      <w:ind w:left="1440" w:right="720" w:hanging="1440"/>
      <w:jc w:val="left"/>
    </w:pPr>
    <w:rPr>
      <w:rFonts w:ascii="Courier New" w:hAnsi="Courier New"/>
      <w:sz w:val="24"/>
      <w:lang w:val="en-US"/>
    </w:rPr>
  </w:style>
  <w:style w:type="paragraph" w:customStyle="1" w:styleId="ndice2">
    <w:name w:val="índice 2"/>
    <w:basedOn w:val="Normal"/>
    <w:rsid w:val="00B46ECE"/>
    <w:pPr>
      <w:widowControl w:val="0"/>
      <w:tabs>
        <w:tab w:val="left" w:leader="dot" w:pos="9000"/>
        <w:tab w:val="right" w:pos="9360"/>
      </w:tabs>
      <w:suppressAutoHyphens/>
      <w:ind w:left="1440" w:right="720" w:hanging="720"/>
      <w:jc w:val="left"/>
    </w:pPr>
    <w:rPr>
      <w:rFonts w:ascii="Courier New" w:hAnsi="Courier New"/>
      <w:sz w:val="24"/>
      <w:lang w:val="en-US"/>
    </w:rPr>
  </w:style>
  <w:style w:type="paragraph" w:customStyle="1" w:styleId="toa">
    <w:name w:val="toa"/>
    <w:basedOn w:val="Normal"/>
    <w:rsid w:val="00B46ECE"/>
    <w:pPr>
      <w:widowControl w:val="0"/>
      <w:tabs>
        <w:tab w:val="left" w:pos="9000"/>
        <w:tab w:val="right" w:pos="9360"/>
      </w:tabs>
      <w:suppressAutoHyphens/>
      <w:jc w:val="left"/>
    </w:pPr>
    <w:rPr>
      <w:rFonts w:ascii="Courier New" w:hAnsi="Courier New"/>
      <w:sz w:val="24"/>
      <w:lang w:val="en-US"/>
    </w:rPr>
  </w:style>
  <w:style w:type="paragraph" w:customStyle="1" w:styleId="epgrafe">
    <w:name w:val="epígrafe"/>
    <w:basedOn w:val="Normal"/>
    <w:rsid w:val="00B46ECE"/>
    <w:pPr>
      <w:widowControl w:val="0"/>
      <w:jc w:val="left"/>
    </w:pPr>
    <w:rPr>
      <w:rFonts w:ascii="Courier New" w:hAnsi="Courier New"/>
      <w:sz w:val="24"/>
    </w:rPr>
  </w:style>
  <w:style w:type="character" w:customStyle="1" w:styleId="EquationCaption">
    <w:name w:val="_Equation Caption"/>
    <w:rsid w:val="00B46ECE"/>
  </w:style>
  <w:style w:type="paragraph" w:customStyle="1" w:styleId="Prder4">
    <w:name w:val="PÀÀr. der. 4"/>
    <w:rsid w:val="00B46ECE"/>
    <w:pPr>
      <w:widowControl w:val="0"/>
      <w:tabs>
        <w:tab w:val="left" w:pos="-720"/>
        <w:tab w:val="left" w:pos="0"/>
        <w:tab w:val="left" w:pos="720"/>
        <w:tab w:val="left" w:pos="1440"/>
        <w:tab w:val="left" w:pos="2160"/>
        <w:tab w:val="decimal" w:pos="2880"/>
      </w:tabs>
      <w:suppressAutoHyphens/>
      <w:ind w:left="2880" w:hanging="236"/>
    </w:pPr>
    <w:rPr>
      <w:rFonts w:ascii="Courier New" w:hAnsi="Courier New"/>
      <w:sz w:val="24"/>
      <w:lang w:val="en-US"/>
    </w:rPr>
  </w:style>
  <w:style w:type="paragraph" w:customStyle="1" w:styleId="Textodenotaalpie">
    <w:name w:val="Texto de nota al pie"/>
    <w:basedOn w:val="Normal"/>
    <w:rsid w:val="00B46ECE"/>
    <w:pPr>
      <w:widowControl w:val="0"/>
      <w:jc w:val="left"/>
    </w:pPr>
    <w:rPr>
      <w:rFonts w:ascii="Courier New" w:hAnsi="Courier New"/>
      <w:sz w:val="24"/>
    </w:rPr>
  </w:style>
  <w:style w:type="paragraph" w:customStyle="1" w:styleId="Tdc10">
    <w:name w:val="Tdc 1"/>
    <w:basedOn w:val="Normal"/>
    <w:rsid w:val="00B46ECE"/>
    <w:pPr>
      <w:widowControl w:val="0"/>
      <w:tabs>
        <w:tab w:val="right" w:leader="dot" w:pos="9360"/>
      </w:tabs>
      <w:suppressAutoHyphens/>
      <w:spacing w:before="480"/>
      <w:ind w:left="720" w:right="720" w:hanging="720"/>
      <w:jc w:val="left"/>
    </w:pPr>
    <w:rPr>
      <w:rFonts w:ascii="Courier New" w:hAnsi="Courier New"/>
      <w:sz w:val="24"/>
      <w:lang w:val="en-US"/>
    </w:rPr>
  </w:style>
  <w:style w:type="paragraph" w:customStyle="1" w:styleId="Tdc20">
    <w:name w:val="Tdc 2"/>
    <w:basedOn w:val="Normal"/>
    <w:rsid w:val="00B46ECE"/>
    <w:pPr>
      <w:widowControl w:val="0"/>
      <w:tabs>
        <w:tab w:val="right" w:leader="dot" w:pos="9360"/>
      </w:tabs>
      <w:suppressAutoHyphens/>
      <w:ind w:left="1440" w:right="720" w:hanging="720"/>
      <w:jc w:val="left"/>
    </w:pPr>
    <w:rPr>
      <w:rFonts w:ascii="Courier New" w:hAnsi="Courier New"/>
      <w:sz w:val="24"/>
      <w:lang w:val="en-US"/>
    </w:rPr>
  </w:style>
  <w:style w:type="paragraph" w:customStyle="1" w:styleId="Tdc30">
    <w:name w:val="Tdc 3"/>
    <w:basedOn w:val="Normal"/>
    <w:rsid w:val="00B46ECE"/>
    <w:pPr>
      <w:widowControl w:val="0"/>
      <w:tabs>
        <w:tab w:val="right" w:leader="dot" w:pos="9360"/>
      </w:tabs>
      <w:suppressAutoHyphens/>
      <w:ind w:left="2160" w:right="720" w:hanging="720"/>
      <w:jc w:val="left"/>
    </w:pPr>
    <w:rPr>
      <w:rFonts w:ascii="Courier New" w:hAnsi="Courier New"/>
      <w:sz w:val="24"/>
      <w:lang w:val="en-US"/>
    </w:rPr>
  </w:style>
  <w:style w:type="paragraph" w:customStyle="1" w:styleId="Tdc40">
    <w:name w:val="Tdc 4"/>
    <w:basedOn w:val="Normal"/>
    <w:rsid w:val="00B46ECE"/>
    <w:pPr>
      <w:widowControl w:val="0"/>
      <w:tabs>
        <w:tab w:val="right" w:leader="dot" w:pos="9360"/>
      </w:tabs>
      <w:suppressAutoHyphens/>
      <w:ind w:left="2880" w:right="720" w:hanging="720"/>
      <w:jc w:val="left"/>
    </w:pPr>
    <w:rPr>
      <w:rFonts w:ascii="Courier New" w:hAnsi="Courier New"/>
      <w:sz w:val="24"/>
      <w:lang w:val="en-US"/>
    </w:rPr>
  </w:style>
  <w:style w:type="paragraph" w:customStyle="1" w:styleId="Tdc50">
    <w:name w:val="Tdc 5"/>
    <w:basedOn w:val="Normal"/>
    <w:rsid w:val="00B46ECE"/>
    <w:pPr>
      <w:widowControl w:val="0"/>
      <w:tabs>
        <w:tab w:val="right" w:leader="dot" w:pos="9360"/>
      </w:tabs>
      <w:suppressAutoHyphens/>
      <w:ind w:left="3600" w:right="720" w:hanging="720"/>
      <w:jc w:val="left"/>
    </w:pPr>
    <w:rPr>
      <w:rFonts w:ascii="Courier New" w:hAnsi="Courier New"/>
      <w:sz w:val="24"/>
      <w:lang w:val="en-US"/>
    </w:rPr>
  </w:style>
  <w:style w:type="paragraph" w:customStyle="1" w:styleId="Tdc60">
    <w:name w:val="Tdc 6"/>
    <w:basedOn w:val="Normal"/>
    <w:rsid w:val="00B46ECE"/>
    <w:pPr>
      <w:widowControl w:val="0"/>
      <w:tabs>
        <w:tab w:val="right" w:pos="9360"/>
      </w:tabs>
      <w:suppressAutoHyphens/>
      <w:ind w:left="720" w:hanging="720"/>
      <w:jc w:val="left"/>
    </w:pPr>
    <w:rPr>
      <w:rFonts w:ascii="Courier New" w:hAnsi="Courier New"/>
      <w:sz w:val="24"/>
      <w:lang w:val="en-US"/>
    </w:rPr>
  </w:style>
  <w:style w:type="paragraph" w:customStyle="1" w:styleId="Tdc70">
    <w:name w:val="Tdc 7"/>
    <w:basedOn w:val="Normal"/>
    <w:rsid w:val="00B46ECE"/>
    <w:pPr>
      <w:widowControl w:val="0"/>
      <w:suppressAutoHyphens/>
      <w:ind w:left="720" w:hanging="720"/>
      <w:jc w:val="left"/>
    </w:pPr>
    <w:rPr>
      <w:rFonts w:ascii="Courier New" w:hAnsi="Courier New"/>
      <w:sz w:val="24"/>
      <w:lang w:val="en-US"/>
    </w:rPr>
  </w:style>
  <w:style w:type="paragraph" w:customStyle="1" w:styleId="Tdc80">
    <w:name w:val="Tdc 8"/>
    <w:basedOn w:val="Normal"/>
    <w:rsid w:val="00B46ECE"/>
    <w:pPr>
      <w:widowControl w:val="0"/>
      <w:tabs>
        <w:tab w:val="right" w:pos="9360"/>
      </w:tabs>
      <w:suppressAutoHyphens/>
      <w:ind w:left="720" w:hanging="720"/>
      <w:jc w:val="left"/>
    </w:pPr>
    <w:rPr>
      <w:rFonts w:ascii="Courier New" w:hAnsi="Courier New"/>
      <w:sz w:val="24"/>
      <w:lang w:val="en-US"/>
    </w:rPr>
  </w:style>
  <w:style w:type="paragraph" w:customStyle="1" w:styleId="Tdc90">
    <w:name w:val="Tdc 9"/>
    <w:basedOn w:val="Normal"/>
    <w:rsid w:val="00B46ECE"/>
    <w:pPr>
      <w:widowControl w:val="0"/>
      <w:tabs>
        <w:tab w:val="right" w:leader="dot" w:pos="9360"/>
      </w:tabs>
      <w:suppressAutoHyphens/>
      <w:ind w:left="720" w:hanging="720"/>
      <w:jc w:val="left"/>
    </w:pPr>
    <w:rPr>
      <w:rFonts w:ascii="Courier New" w:hAnsi="Courier New"/>
      <w:sz w:val="24"/>
      <w:lang w:val="en-US"/>
    </w:rPr>
  </w:style>
  <w:style w:type="paragraph" w:customStyle="1" w:styleId="Prder3">
    <w:name w:val="PÀÀr. der. 3"/>
    <w:rsid w:val="00B46ECE"/>
    <w:pPr>
      <w:tabs>
        <w:tab w:val="left" w:pos="-720"/>
        <w:tab w:val="left" w:pos="0"/>
        <w:tab w:val="left" w:pos="720"/>
        <w:tab w:val="left" w:pos="1440"/>
        <w:tab w:val="decimal" w:pos="2160"/>
      </w:tabs>
      <w:suppressAutoHyphens/>
      <w:ind w:left="2160" w:hanging="236"/>
    </w:pPr>
    <w:rPr>
      <w:rFonts w:ascii="Courier New" w:hAnsi="Courier New"/>
      <w:sz w:val="24"/>
      <w:lang w:val="en-US"/>
    </w:rPr>
  </w:style>
  <w:style w:type="paragraph" w:customStyle="1" w:styleId="Textopredeterminado">
    <w:name w:val="Texto predeterminado"/>
    <w:basedOn w:val="Normal"/>
    <w:rsid w:val="00B46ECE"/>
    <w:pPr>
      <w:jc w:val="left"/>
    </w:pPr>
    <w:rPr>
      <w:rFonts w:ascii="Times New Roman" w:hAnsi="Times New Roman"/>
      <w:sz w:val="24"/>
    </w:rPr>
  </w:style>
  <w:style w:type="paragraph" w:customStyle="1" w:styleId="Memoria20">
    <w:name w:val="Memoria 2"/>
    <w:basedOn w:val="Normal"/>
    <w:rsid w:val="00B46ECE"/>
    <w:pPr>
      <w:ind w:left="357"/>
    </w:pPr>
    <w:rPr>
      <w:rFonts w:ascii="Berlin Sans FB" w:hAnsi="Berlin Sans FB"/>
      <w:sz w:val="24"/>
    </w:rPr>
  </w:style>
  <w:style w:type="paragraph" w:customStyle="1" w:styleId="Textoindependiente31">
    <w:name w:val="Texto independiente 31"/>
    <w:basedOn w:val="Normal"/>
    <w:rsid w:val="00B46ECE"/>
    <w:pPr>
      <w:widowControl w:val="0"/>
      <w:tabs>
        <w:tab w:val="left" w:pos="-720"/>
      </w:tabs>
      <w:suppressAutoHyphens/>
      <w:overflowPunct w:val="0"/>
      <w:autoSpaceDE w:val="0"/>
      <w:autoSpaceDN w:val="0"/>
      <w:adjustRightInd w:val="0"/>
      <w:textAlignment w:val="baseline"/>
    </w:pPr>
    <w:rPr>
      <w:rFonts w:ascii="Courier New" w:hAnsi="Courier New"/>
      <w:spacing w:val="-3"/>
      <w:sz w:val="24"/>
    </w:rPr>
  </w:style>
  <w:style w:type="paragraph" w:customStyle="1" w:styleId="Cuerpodetexto02CarCarCarCarCar">
    <w:name w:val="Cuerpo_de_texto_02 Car Car Car Car Car"/>
    <w:basedOn w:val="Normal"/>
    <w:rsid w:val="00B46ECE"/>
    <w:pPr>
      <w:overflowPunct w:val="0"/>
      <w:autoSpaceDE w:val="0"/>
      <w:autoSpaceDN w:val="0"/>
      <w:adjustRightInd w:val="0"/>
      <w:ind w:left="425"/>
      <w:textAlignment w:val="baseline"/>
    </w:pPr>
    <w:rPr>
      <w:rFonts w:ascii="Berlin Sans FB" w:hAnsi="Berlin Sans FB" w:cs="Arial"/>
      <w:sz w:val="24"/>
    </w:rPr>
  </w:style>
  <w:style w:type="character" w:customStyle="1" w:styleId="Cuerpodetexto02CarCarCarCarCarCar">
    <w:name w:val="Cuerpo_de_texto_02 Car Car Car Car Car Car"/>
    <w:rsid w:val="00B46ECE"/>
    <w:rPr>
      <w:rFonts w:ascii="Berlin Sans FB" w:hAnsi="Berlin Sans FB" w:cs="Arial"/>
      <w:snapToGrid w:val="0"/>
      <w:sz w:val="24"/>
      <w:szCs w:val="24"/>
      <w:lang w:val="es-ES" w:eastAsia="es-ES" w:bidi="ar-SA"/>
    </w:rPr>
  </w:style>
  <w:style w:type="paragraph" w:customStyle="1" w:styleId="Cuerpodetexto02">
    <w:name w:val="Cuerpo_de_texto_02"/>
    <w:basedOn w:val="Normal"/>
    <w:rsid w:val="00B46ECE"/>
    <w:pPr>
      <w:overflowPunct w:val="0"/>
      <w:autoSpaceDE w:val="0"/>
      <w:autoSpaceDN w:val="0"/>
      <w:adjustRightInd w:val="0"/>
      <w:ind w:left="425"/>
      <w:textAlignment w:val="baseline"/>
    </w:pPr>
    <w:rPr>
      <w:rFonts w:ascii="Berlin Sans FB" w:hAnsi="Berlin Sans FB" w:cs="Arial"/>
      <w:sz w:val="24"/>
    </w:rPr>
  </w:style>
  <w:style w:type="paragraph" w:customStyle="1" w:styleId="CuerpotextoCar1Car">
    <w:name w:val="Cuerpo_texto Car1 Car"/>
    <w:basedOn w:val="Normal"/>
    <w:rsid w:val="00B46ECE"/>
    <w:pPr>
      <w:overflowPunct w:val="0"/>
      <w:autoSpaceDE w:val="0"/>
      <w:autoSpaceDN w:val="0"/>
      <w:adjustRightInd w:val="0"/>
      <w:textAlignment w:val="baseline"/>
    </w:pPr>
    <w:rPr>
      <w:rFonts w:ascii="Berlin Sans FB" w:hAnsi="Berlin Sans FB" w:cs="Arial"/>
      <w:sz w:val="24"/>
    </w:rPr>
  </w:style>
  <w:style w:type="character" w:customStyle="1" w:styleId="CuerpotextoCar1CarCar">
    <w:name w:val="Cuerpo_texto Car1 Car Car"/>
    <w:rsid w:val="00B46ECE"/>
    <w:rPr>
      <w:rFonts w:ascii="Berlin Sans FB" w:hAnsi="Berlin Sans FB" w:cs="Arial"/>
      <w:snapToGrid w:val="0"/>
      <w:sz w:val="24"/>
      <w:szCs w:val="24"/>
      <w:lang w:val="es-ES" w:eastAsia="es-ES" w:bidi="ar-SA"/>
    </w:rPr>
  </w:style>
  <w:style w:type="paragraph" w:customStyle="1" w:styleId="Indice01Car">
    <w:name w:val="Indice_01 Car"/>
    <w:basedOn w:val="CuerpotextoCar1Car"/>
    <w:next w:val="CuerpotextoCar1Car"/>
    <w:rsid w:val="00B46ECE"/>
    <w:pPr>
      <w:tabs>
        <w:tab w:val="num" w:pos="720"/>
      </w:tabs>
      <w:ind w:left="720" w:hanging="360"/>
    </w:pPr>
    <w:rPr>
      <w:b/>
      <w:caps/>
    </w:rPr>
  </w:style>
  <w:style w:type="character" w:customStyle="1" w:styleId="Indice01CarCar">
    <w:name w:val="Indice_01 Car Car"/>
    <w:rsid w:val="00B46ECE"/>
    <w:rPr>
      <w:rFonts w:ascii="Berlin Sans FB" w:hAnsi="Berlin Sans FB" w:cs="Arial"/>
      <w:b/>
      <w:caps/>
      <w:sz w:val="24"/>
      <w:szCs w:val="24"/>
      <w:lang w:val="es-ES" w:eastAsia="es-ES" w:bidi="ar-SA"/>
    </w:rPr>
  </w:style>
  <w:style w:type="paragraph" w:customStyle="1" w:styleId="Indice02">
    <w:name w:val="Indice_02"/>
    <w:basedOn w:val="Indice01Car"/>
    <w:next w:val="CuerpotextoCar1Car"/>
    <w:rsid w:val="00B46ECE"/>
    <w:pPr>
      <w:tabs>
        <w:tab w:val="clear" w:pos="720"/>
        <w:tab w:val="left" w:pos="-720"/>
        <w:tab w:val="num" w:pos="1440"/>
      </w:tabs>
      <w:suppressAutoHyphens/>
      <w:ind w:left="1440"/>
    </w:pPr>
    <w:rPr>
      <w:b w:val="0"/>
    </w:rPr>
  </w:style>
  <w:style w:type="paragraph" w:customStyle="1" w:styleId="Indice03">
    <w:name w:val="Indice_03"/>
    <w:basedOn w:val="Indice01Car"/>
    <w:next w:val="CuerpotextoCar1Car"/>
    <w:rsid w:val="00B46ECE"/>
    <w:pPr>
      <w:tabs>
        <w:tab w:val="clear" w:pos="720"/>
        <w:tab w:val="num" w:pos="2160"/>
      </w:tabs>
      <w:ind w:left="2160" w:hanging="180"/>
    </w:pPr>
    <w:rPr>
      <w:b w:val="0"/>
      <w:caps w:val="0"/>
      <w:smallCaps/>
    </w:rPr>
  </w:style>
  <w:style w:type="paragraph" w:customStyle="1" w:styleId="Indice04">
    <w:name w:val="Indice_04"/>
    <w:basedOn w:val="Indice03"/>
    <w:next w:val="CuerpotextoCar1Car"/>
    <w:autoRedefine/>
    <w:rsid w:val="00B46ECE"/>
    <w:pPr>
      <w:numPr>
        <w:ilvl w:val="3"/>
      </w:numPr>
      <w:tabs>
        <w:tab w:val="num" w:pos="864"/>
        <w:tab w:val="left" w:pos="1418"/>
        <w:tab w:val="num" w:pos="2160"/>
      </w:tabs>
      <w:ind w:left="864" w:hanging="864"/>
    </w:pPr>
    <w:rPr>
      <w:smallCaps w:val="0"/>
    </w:rPr>
  </w:style>
  <w:style w:type="paragraph" w:customStyle="1" w:styleId="Indice05">
    <w:name w:val="Indice_05"/>
    <w:basedOn w:val="Indice04"/>
    <w:autoRedefine/>
    <w:rsid w:val="00B46ECE"/>
    <w:pPr>
      <w:numPr>
        <w:ilvl w:val="0"/>
      </w:numPr>
      <w:tabs>
        <w:tab w:val="num" w:pos="864"/>
      </w:tabs>
      <w:ind w:left="426" w:hanging="864"/>
    </w:pPr>
  </w:style>
  <w:style w:type="paragraph" w:customStyle="1" w:styleId="Cuerpodetexto02CarCar">
    <w:name w:val="Cuerpo_de_texto_02 Car Car"/>
    <w:basedOn w:val="Normal"/>
    <w:rsid w:val="00B46ECE"/>
    <w:pPr>
      <w:overflowPunct w:val="0"/>
      <w:autoSpaceDE w:val="0"/>
      <w:autoSpaceDN w:val="0"/>
      <w:adjustRightInd w:val="0"/>
      <w:ind w:left="425"/>
      <w:textAlignment w:val="baseline"/>
    </w:pPr>
    <w:rPr>
      <w:rFonts w:ascii="Berlin Sans FB" w:hAnsi="Berlin Sans FB" w:cs="Arial"/>
      <w:sz w:val="24"/>
    </w:rPr>
  </w:style>
  <w:style w:type="character" w:customStyle="1" w:styleId="Cuerpodetexto02CarCarCar">
    <w:name w:val="Cuerpo_de_texto_02 Car Car Car"/>
    <w:rsid w:val="00B46ECE"/>
    <w:rPr>
      <w:rFonts w:ascii="Berlin Sans FB" w:hAnsi="Berlin Sans FB" w:cs="Arial"/>
      <w:snapToGrid w:val="0"/>
      <w:sz w:val="24"/>
      <w:szCs w:val="24"/>
      <w:lang w:val="es-ES" w:eastAsia="es-ES" w:bidi="ar-SA"/>
    </w:rPr>
  </w:style>
  <w:style w:type="paragraph" w:customStyle="1" w:styleId="Cuerpodetexto05">
    <w:name w:val="Cuerpo_de_texto_05"/>
    <w:basedOn w:val="Normal"/>
    <w:autoRedefine/>
    <w:rsid w:val="00B46ECE"/>
    <w:pPr>
      <w:overflowPunct w:val="0"/>
      <w:autoSpaceDE w:val="0"/>
      <w:autoSpaceDN w:val="0"/>
      <w:adjustRightInd w:val="0"/>
      <w:ind w:left="2138"/>
      <w:textAlignment w:val="baseline"/>
    </w:pPr>
    <w:rPr>
      <w:rFonts w:ascii="Berlin Sans FB" w:hAnsi="Berlin Sans FB" w:cs="Arial"/>
      <w:sz w:val="24"/>
    </w:rPr>
  </w:style>
  <w:style w:type="character" w:customStyle="1" w:styleId="CuerpotextoCar1Car1">
    <w:name w:val="Cuerpo_texto Car1 Car1"/>
    <w:rsid w:val="00B46ECE"/>
    <w:rPr>
      <w:rFonts w:ascii="Berlin Sans FB" w:hAnsi="Berlin Sans FB" w:cs="Arial"/>
      <w:sz w:val="24"/>
      <w:lang w:val="es-ES_tradnl" w:eastAsia="es-ES" w:bidi="ar-SA"/>
    </w:rPr>
  </w:style>
  <w:style w:type="paragraph" w:customStyle="1" w:styleId="p4">
    <w:name w:val="p4"/>
    <w:basedOn w:val="Normal"/>
    <w:rsid w:val="00B46ECE"/>
    <w:pPr>
      <w:tabs>
        <w:tab w:val="left" w:pos="720"/>
      </w:tabs>
      <w:spacing w:line="380" w:lineRule="atLeast"/>
    </w:pPr>
    <w:rPr>
      <w:rFonts w:ascii="Times New Roman" w:hAnsi="Times New Roman"/>
      <w:sz w:val="24"/>
    </w:rPr>
  </w:style>
  <w:style w:type="paragraph" w:customStyle="1" w:styleId="Titulo10">
    <w:name w:val="Titulo1"/>
    <w:basedOn w:val="MEMORIACar"/>
    <w:next w:val="MEMORIACar"/>
    <w:rsid w:val="00B46ECE"/>
    <w:pPr>
      <w:tabs>
        <w:tab w:val="left" w:pos="357"/>
        <w:tab w:val="num" w:pos="720"/>
      </w:tabs>
      <w:outlineLvl w:val="0"/>
    </w:pPr>
    <w:rPr>
      <w:b/>
      <w:caps/>
    </w:rPr>
  </w:style>
  <w:style w:type="paragraph" w:customStyle="1" w:styleId="Titulo3">
    <w:name w:val="Titulo3"/>
    <w:basedOn w:val="MEMORIACar"/>
    <w:next w:val="Normal"/>
    <w:rsid w:val="00B46ECE"/>
    <w:pPr>
      <w:tabs>
        <w:tab w:val="num" w:pos="360"/>
        <w:tab w:val="left" w:pos="1701"/>
      </w:tabs>
      <w:ind w:left="902"/>
      <w:outlineLvl w:val="2"/>
    </w:pPr>
    <w:rPr>
      <w:b/>
    </w:rPr>
  </w:style>
  <w:style w:type="paragraph" w:customStyle="1" w:styleId="Titulo40">
    <w:name w:val="Titulo4"/>
    <w:basedOn w:val="MEMORIACar"/>
    <w:next w:val="Normal"/>
    <w:rsid w:val="00B46ECE"/>
    <w:pPr>
      <w:tabs>
        <w:tab w:val="num" w:pos="360"/>
        <w:tab w:val="left" w:pos="2342"/>
      </w:tabs>
      <w:ind w:left="1440"/>
      <w:outlineLvl w:val="3"/>
    </w:pPr>
    <w:rPr>
      <w:u w:val="single"/>
    </w:rPr>
  </w:style>
  <w:style w:type="paragraph" w:customStyle="1" w:styleId="Titulo5">
    <w:name w:val="Titulo5"/>
    <w:basedOn w:val="MEMORIACar"/>
    <w:next w:val="Normal"/>
    <w:rsid w:val="00B46ECE"/>
    <w:pPr>
      <w:tabs>
        <w:tab w:val="num" w:pos="360"/>
        <w:tab w:val="left" w:pos="3119"/>
      </w:tabs>
      <w:ind w:left="1985"/>
      <w:outlineLvl w:val="4"/>
    </w:pPr>
    <w:rPr>
      <w:i/>
    </w:rPr>
  </w:style>
  <w:style w:type="paragraph" w:customStyle="1" w:styleId="MEMORIA4Car">
    <w:name w:val="MEMORIA4 Car"/>
    <w:basedOn w:val="Normal"/>
    <w:rsid w:val="00B46ECE"/>
    <w:pPr>
      <w:ind w:left="1440"/>
    </w:pPr>
    <w:rPr>
      <w:rFonts w:ascii="Berlin Sans FB" w:hAnsi="Berlin Sans FB"/>
      <w:sz w:val="24"/>
      <w:lang w:val="es-ES_tradnl"/>
    </w:rPr>
  </w:style>
  <w:style w:type="character" w:customStyle="1" w:styleId="MEMORIA4CarCar">
    <w:name w:val="MEMORIA4 Car Car"/>
    <w:rsid w:val="00B46ECE"/>
    <w:rPr>
      <w:rFonts w:ascii="Berlin Sans FB" w:hAnsi="Berlin Sans FB" w:cs="Times New Roman"/>
      <w:snapToGrid w:val="0"/>
      <w:sz w:val="24"/>
      <w:szCs w:val="24"/>
      <w:lang w:val="es-ES_tradnl" w:eastAsia="es-ES" w:bidi="ar-SA"/>
    </w:rPr>
  </w:style>
  <w:style w:type="paragraph" w:customStyle="1" w:styleId="MEMORIA2CarCar">
    <w:name w:val="MEMORIA2 Car Car"/>
    <w:basedOn w:val="Normal"/>
    <w:rsid w:val="00B46ECE"/>
    <w:pPr>
      <w:ind w:left="357"/>
    </w:pPr>
    <w:rPr>
      <w:rFonts w:ascii="Berlin Sans FB" w:hAnsi="Berlin Sans FB"/>
      <w:sz w:val="24"/>
    </w:rPr>
  </w:style>
  <w:style w:type="paragraph" w:customStyle="1" w:styleId="MEMORIA">
    <w:name w:val="MEMORIA"/>
    <w:basedOn w:val="Normal"/>
    <w:rsid w:val="00B46ECE"/>
    <w:rPr>
      <w:rFonts w:ascii="Berlin Sans FB" w:hAnsi="Berlin Sans FB"/>
      <w:sz w:val="24"/>
      <w:lang w:val="es-ES_tradnl"/>
    </w:rPr>
  </w:style>
  <w:style w:type="paragraph" w:customStyle="1" w:styleId="Negritaparrafo">
    <w:name w:val="Negritaparrafo"/>
    <w:basedOn w:val="Normal"/>
    <w:next w:val="Normal"/>
    <w:rsid w:val="00B46ECE"/>
    <w:pPr>
      <w:widowControl w:val="0"/>
      <w:spacing w:after="360"/>
    </w:pPr>
    <w:rPr>
      <w:rFonts w:ascii="Times New Roman" w:hAnsi="Times New Roman"/>
      <w:b/>
      <w:sz w:val="22"/>
    </w:rPr>
  </w:style>
  <w:style w:type="paragraph" w:customStyle="1" w:styleId="000TITULO2Car">
    <w:name w:val="000_TITULO_2 Car"/>
    <w:basedOn w:val="Normal"/>
    <w:next w:val="Normal"/>
    <w:autoRedefine/>
    <w:rsid w:val="00B46ECE"/>
    <w:pPr>
      <w:tabs>
        <w:tab w:val="left" w:pos="902"/>
      </w:tabs>
      <w:outlineLvl w:val="1"/>
    </w:pPr>
    <w:rPr>
      <w:rFonts w:cs="Arial"/>
      <w:b/>
      <w:caps/>
      <w:sz w:val="24"/>
      <w:u w:val="single"/>
    </w:rPr>
  </w:style>
  <w:style w:type="character" w:customStyle="1" w:styleId="000TITULO2CarCar">
    <w:name w:val="000_TITULO_2 Car Car"/>
    <w:rsid w:val="00B46ECE"/>
    <w:rPr>
      <w:rFonts w:ascii="Arial" w:hAnsi="Arial" w:cs="Arial"/>
      <w:b/>
      <w:caps/>
      <w:sz w:val="24"/>
      <w:szCs w:val="24"/>
      <w:u w:val="single"/>
      <w:lang w:val="es-ES" w:eastAsia="es-ES" w:bidi="ar-SA"/>
    </w:rPr>
  </w:style>
  <w:style w:type="paragraph" w:customStyle="1" w:styleId="Listaconletras">
    <w:name w:val="Lista con letras"/>
    <w:basedOn w:val="Normal"/>
    <w:rsid w:val="00B46ECE"/>
    <w:pPr>
      <w:tabs>
        <w:tab w:val="num" w:pos="720"/>
      </w:tabs>
      <w:spacing w:line="360" w:lineRule="auto"/>
      <w:ind w:left="720" w:hanging="360"/>
    </w:pPr>
    <w:rPr>
      <w:rFonts w:ascii="Garamond" w:hAnsi="Garamond"/>
      <w:sz w:val="22"/>
    </w:rPr>
  </w:style>
  <w:style w:type="paragraph" w:customStyle="1" w:styleId="TITULO0">
    <w:name w:val="TITULO0"/>
    <w:basedOn w:val="Encabezado"/>
    <w:rsid w:val="00B46ECE"/>
    <w:pPr>
      <w:numPr>
        <w:numId w:val="4"/>
      </w:numPr>
      <w:tabs>
        <w:tab w:val="clear" w:pos="1065"/>
        <w:tab w:val="clear" w:pos="4252"/>
        <w:tab w:val="clear" w:pos="8504"/>
      </w:tabs>
      <w:spacing w:line="360" w:lineRule="auto"/>
      <w:ind w:left="357" w:firstLine="0"/>
      <w:jc w:val="center"/>
    </w:pPr>
    <w:rPr>
      <w:rFonts w:ascii="Berlin Sans FB" w:hAnsi="Berlin Sans FB"/>
      <w:b/>
      <w:bCs/>
      <w:caps/>
      <w:sz w:val="32"/>
      <w:szCs w:val="16"/>
      <w:lang w:val="x-none" w:eastAsia="x-none"/>
    </w:rPr>
  </w:style>
  <w:style w:type="paragraph" w:customStyle="1" w:styleId="vietas2">
    <w:name w:val="viñetas2"/>
    <w:basedOn w:val="Vietas1"/>
    <w:rsid w:val="00B46ECE"/>
    <w:pPr>
      <w:ind w:left="720" w:hanging="360"/>
    </w:pPr>
  </w:style>
  <w:style w:type="paragraph" w:customStyle="1" w:styleId="Vietas1">
    <w:name w:val="Viñetas1"/>
    <w:basedOn w:val="Normal"/>
    <w:rsid w:val="00B46ECE"/>
    <w:pPr>
      <w:numPr>
        <w:numId w:val="5"/>
      </w:numPr>
      <w:tabs>
        <w:tab w:val="clear" w:pos="360"/>
        <w:tab w:val="num" w:pos="1778"/>
      </w:tabs>
      <w:spacing w:line="360" w:lineRule="auto"/>
      <w:ind w:left="714" w:hanging="357"/>
    </w:pPr>
    <w:rPr>
      <w:rFonts w:ascii="Garamond" w:hAnsi="Garamond"/>
      <w:noProof/>
      <w:sz w:val="22"/>
    </w:rPr>
  </w:style>
  <w:style w:type="paragraph" w:customStyle="1" w:styleId="p5">
    <w:name w:val="p5"/>
    <w:basedOn w:val="Normal"/>
    <w:next w:val="Normal"/>
    <w:rsid w:val="00B46ECE"/>
    <w:pPr>
      <w:widowControl w:val="0"/>
      <w:numPr>
        <w:numId w:val="6"/>
      </w:numPr>
      <w:tabs>
        <w:tab w:val="left" w:pos="720"/>
      </w:tabs>
      <w:spacing w:line="280" w:lineRule="atLeast"/>
      <w:ind w:left="227" w:firstLine="0"/>
    </w:pPr>
    <w:rPr>
      <w:sz w:val="22"/>
    </w:rPr>
  </w:style>
  <w:style w:type="paragraph" w:customStyle="1" w:styleId="VIETAS10">
    <w:name w:val="VIÑETAS 1"/>
    <w:basedOn w:val="Normal"/>
    <w:rsid w:val="00B46ECE"/>
    <w:pPr>
      <w:tabs>
        <w:tab w:val="num" w:pos="720"/>
      </w:tabs>
      <w:spacing w:line="360" w:lineRule="auto"/>
      <w:ind w:left="720" w:right="284" w:hanging="360"/>
    </w:pPr>
    <w:rPr>
      <w:rFonts w:ascii="Garamond" w:hAnsi="Garamond"/>
      <w:sz w:val="22"/>
    </w:rPr>
  </w:style>
  <w:style w:type="paragraph" w:customStyle="1" w:styleId="normal20">
    <w:name w:val="normal 2"/>
    <w:basedOn w:val="Normal"/>
    <w:rsid w:val="00B46ECE"/>
    <w:pPr>
      <w:tabs>
        <w:tab w:val="num" w:pos="360"/>
      </w:tabs>
      <w:spacing w:line="360" w:lineRule="auto"/>
      <w:ind w:right="284"/>
    </w:pPr>
    <w:rPr>
      <w:b/>
      <w:sz w:val="22"/>
      <w:u w:val="single"/>
    </w:rPr>
  </w:style>
  <w:style w:type="paragraph" w:customStyle="1" w:styleId="texto0">
    <w:name w:val="texto"/>
    <w:basedOn w:val="Normal"/>
    <w:rsid w:val="00B46ECE"/>
    <w:pPr>
      <w:spacing w:line="360" w:lineRule="auto"/>
      <w:ind w:right="284" w:firstLine="567"/>
    </w:pPr>
    <w:rPr>
      <w:rFonts w:ascii="Garamond" w:hAnsi="Garamond"/>
      <w:sz w:val="22"/>
    </w:rPr>
  </w:style>
  <w:style w:type="paragraph" w:customStyle="1" w:styleId="vieta1">
    <w:name w:val="viñeta 1"/>
    <w:basedOn w:val="Normal"/>
    <w:rsid w:val="00B46ECE"/>
    <w:pPr>
      <w:widowControl w:val="0"/>
      <w:tabs>
        <w:tab w:val="num" w:pos="720"/>
      </w:tabs>
      <w:spacing w:line="360" w:lineRule="auto"/>
      <w:ind w:left="720" w:hanging="360"/>
      <w:jc w:val="left"/>
    </w:pPr>
    <w:rPr>
      <w:rFonts w:ascii="Garamond" w:hAnsi="Garamond"/>
      <w:sz w:val="22"/>
      <w:lang w:val="en-US"/>
    </w:rPr>
  </w:style>
  <w:style w:type="paragraph" w:customStyle="1" w:styleId="c34">
    <w:name w:val="c34"/>
    <w:basedOn w:val="Normal"/>
    <w:rsid w:val="00B46ECE"/>
    <w:pPr>
      <w:spacing w:line="240" w:lineRule="atLeast"/>
      <w:jc w:val="center"/>
    </w:pPr>
    <w:rPr>
      <w:rFonts w:ascii="Times New Roman" w:hAnsi="Times New Roman"/>
      <w:sz w:val="22"/>
    </w:rPr>
  </w:style>
  <w:style w:type="paragraph" w:customStyle="1" w:styleId="p3">
    <w:name w:val="p3"/>
    <w:basedOn w:val="Normal"/>
    <w:rsid w:val="00B46ECE"/>
    <w:pPr>
      <w:tabs>
        <w:tab w:val="left" w:pos="440"/>
      </w:tabs>
      <w:spacing w:line="240" w:lineRule="atLeast"/>
      <w:ind w:left="1008" w:hanging="432"/>
    </w:pPr>
    <w:rPr>
      <w:rFonts w:ascii="Times New Roman" w:hAnsi="Times New Roman"/>
      <w:sz w:val="22"/>
    </w:rPr>
  </w:style>
  <w:style w:type="paragraph" w:customStyle="1" w:styleId="p57">
    <w:name w:val="p57"/>
    <w:basedOn w:val="Normal"/>
    <w:rsid w:val="00B46ECE"/>
    <w:pPr>
      <w:tabs>
        <w:tab w:val="num" w:pos="360"/>
        <w:tab w:val="left" w:pos="720"/>
      </w:tabs>
      <w:spacing w:line="240" w:lineRule="atLeast"/>
      <w:ind w:left="360"/>
      <w:jc w:val="left"/>
    </w:pPr>
    <w:rPr>
      <w:rFonts w:ascii="Times New Roman" w:hAnsi="Times New Roman"/>
      <w:sz w:val="22"/>
    </w:rPr>
  </w:style>
  <w:style w:type="paragraph" w:customStyle="1" w:styleId="Estilo4">
    <w:name w:val="Estilo4"/>
    <w:rsid w:val="00B46ECE"/>
    <w:pPr>
      <w:tabs>
        <w:tab w:val="num" w:pos="720"/>
      </w:tabs>
      <w:spacing w:before="120" w:after="240"/>
      <w:ind w:left="357" w:hanging="357"/>
    </w:pPr>
    <w:rPr>
      <w:b/>
      <w:caps/>
      <w:noProof/>
      <w:sz w:val="24"/>
      <w:u w:val="single"/>
    </w:rPr>
  </w:style>
  <w:style w:type="paragraph" w:customStyle="1" w:styleId="Sangra2detindependiente1">
    <w:name w:val="Sangría 2 de t. independiente1"/>
    <w:basedOn w:val="Normal"/>
    <w:rsid w:val="00B46ECE"/>
    <w:pPr>
      <w:overflowPunct w:val="0"/>
      <w:autoSpaceDE w:val="0"/>
      <w:autoSpaceDN w:val="0"/>
      <w:adjustRightInd w:val="0"/>
      <w:ind w:firstLine="708"/>
      <w:textAlignment w:val="baseline"/>
    </w:pPr>
    <w:rPr>
      <w:sz w:val="22"/>
    </w:rPr>
  </w:style>
  <w:style w:type="paragraph" w:customStyle="1" w:styleId="p6">
    <w:name w:val="p6"/>
    <w:basedOn w:val="Normal"/>
    <w:rsid w:val="00B46ECE"/>
    <w:pPr>
      <w:tabs>
        <w:tab w:val="left" w:pos="740"/>
      </w:tabs>
      <w:spacing w:line="240" w:lineRule="atLeast"/>
      <w:ind w:left="700"/>
    </w:pPr>
    <w:rPr>
      <w:rFonts w:ascii="Times New Roman" w:hAnsi="Times New Roman"/>
      <w:sz w:val="22"/>
    </w:rPr>
  </w:style>
  <w:style w:type="paragraph" w:customStyle="1" w:styleId="p8">
    <w:name w:val="p8"/>
    <w:basedOn w:val="Normal"/>
    <w:rsid w:val="00B46ECE"/>
    <w:pPr>
      <w:tabs>
        <w:tab w:val="left" w:pos="460"/>
      </w:tabs>
      <w:spacing w:line="240" w:lineRule="atLeast"/>
      <w:ind w:left="720" w:hanging="288"/>
      <w:jc w:val="left"/>
    </w:pPr>
    <w:rPr>
      <w:rFonts w:ascii="Times New Roman" w:hAnsi="Times New Roman"/>
      <w:sz w:val="22"/>
    </w:rPr>
  </w:style>
  <w:style w:type="paragraph" w:customStyle="1" w:styleId="p9">
    <w:name w:val="p9"/>
    <w:basedOn w:val="Normal"/>
    <w:rsid w:val="00B46ECE"/>
    <w:pPr>
      <w:tabs>
        <w:tab w:val="left" w:pos="740"/>
      </w:tabs>
      <w:spacing w:line="240" w:lineRule="atLeast"/>
      <w:ind w:left="700"/>
      <w:jc w:val="left"/>
    </w:pPr>
    <w:rPr>
      <w:rFonts w:ascii="Times New Roman" w:hAnsi="Times New Roman"/>
      <w:sz w:val="22"/>
    </w:rPr>
  </w:style>
  <w:style w:type="paragraph" w:customStyle="1" w:styleId="p12">
    <w:name w:val="p12"/>
    <w:basedOn w:val="Normal"/>
    <w:rsid w:val="00B46ECE"/>
    <w:pPr>
      <w:tabs>
        <w:tab w:val="left" w:pos="460"/>
      </w:tabs>
      <w:spacing w:line="240" w:lineRule="atLeast"/>
      <w:ind w:left="980"/>
      <w:jc w:val="left"/>
    </w:pPr>
    <w:rPr>
      <w:rFonts w:ascii="Times New Roman" w:hAnsi="Times New Roman"/>
      <w:sz w:val="22"/>
    </w:rPr>
  </w:style>
  <w:style w:type="paragraph" w:customStyle="1" w:styleId="t16">
    <w:name w:val="t16"/>
    <w:basedOn w:val="Normal"/>
    <w:rsid w:val="00B46ECE"/>
    <w:pPr>
      <w:spacing w:line="240" w:lineRule="atLeast"/>
      <w:jc w:val="left"/>
    </w:pPr>
    <w:rPr>
      <w:rFonts w:ascii="Times New Roman" w:hAnsi="Times New Roman"/>
      <w:sz w:val="22"/>
    </w:rPr>
  </w:style>
  <w:style w:type="paragraph" w:customStyle="1" w:styleId="p18">
    <w:name w:val="p18"/>
    <w:basedOn w:val="Normal"/>
    <w:rsid w:val="00B46ECE"/>
    <w:pPr>
      <w:tabs>
        <w:tab w:val="left" w:pos="720"/>
      </w:tabs>
      <w:spacing w:line="240" w:lineRule="atLeast"/>
    </w:pPr>
    <w:rPr>
      <w:rFonts w:ascii="Times New Roman" w:hAnsi="Times New Roman"/>
      <w:sz w:val="22"/>
    </w:rPr>
  </w:style>
  <w:style w:type="paragraph" w:customStyle="1" w:styleId="p28">
    <w:name w:val="p28"/>
    <w:basedOn w:val="Normal"/>
    <w:rsid w:val="00B46ECE"/>
    <w:pPr>
      <w:tabs>
        <w:tab w:val="left" w:pos="1160"/>
      </w:tabs>
      <w:spacing w:line="240" w:lineRule="atLeast"/>
      <w:ind w:left="280"/>
      <w:jc w:val="left"/>
    </w:pPr>
    <w:rPr>
      <w:rFonts w:ascii="Times New Roman" w:hAnsi="Times New Roman"/>
      <w:sz w:val="22"/>
    </w:rPr>
  </w:style>
  <w:style w:type="paragraph" w:customStyle="1" w:styleId="p30">
    <w:name w:val="p30"/>
    <w:basedOn w:val="Normal"/>
    <w:rsid w:val="00B46ECE"/>
    <w:pPr>
      <w:tabs>
        <w:tab w:val="left" w:pos="720"/>
      </w:tabs>
      <w:spacing w:line="240" w:lineRule="atLeast"/>
      <w:jc w:val="left"/>
    </w:pPr>
    <w:rPr>
      <w:rFonts w:ascii="Times New Roman" w:hAnsi="Times New Roman"/>
      <w:sz w:val="22"/>
    </w:rPr>
  </w:style>
  <w:style w:type="paragraph" w:customStyle="1" w:styleId="p32">
    <w:name w:val="p32"/>
    <w:basedOn w:val="Normal"/>
    <w:rsid w:val="00B46ECE"/>
    <w:pPr>
      <w:tabs>
        <w:tab w:val="left" w:pos="720"/>
      </w:tabs>
      <w:spacing w:line="240" w:lineRule="atLeast"/>
      <w:jc w:val="left"/>
    </w:pPr>
    <w:rPr>
      <w:rFonts w:ascii="Times New Roman" w:hAnsi="Times New Roman"/>
      <w:sz w:val="22"/>
    </w:rPr>
  </w:style>
  <w:style w:type="paragraph" w:customStyle="1" w:styleId="p33">
    <w:name w:val="p33"/>
    <w:basedOn w:val="Normal"/>
    <w:rsid w:val="00B46ECE"/>
    <w:pPr>
      <w:spacing w:line="240" w:lineRule="atLeast"/>
      <w:ind w:left="420"/>
      <w:jc w:val="left"/>
    </w:pPr>
    <w:rPr>
      <w:rFonts w:ascii="Times New Roman" w:hAnsi="Times New Roman"/>
      <w:sz w:val="22"/>
    </w:rPr>
  </w:style>
  <w:style w:type="paragraph" w:customStyle="1" w:styleId="p36">
    <w:name w:val="p36"/>
    <w:basedOn w:val="Normal"/>
    <w:rsid w:val="00B46ECE"/>
    <w:pPr>
      <w:tabs>
        <w:tab w:val="left" w:pos="200"/>
      </w:tabs>
      <w:spacing w:line="240" w:lineRule="atLeast"/>
      <w:ind w:left="1240"/>
    </w:pPr>
    <w:rPr>
      <w:rFonts w:ascii="Times New Roman" w:hAnsi="Times New Roman"/>
      <w:sz w:val="22"/>
    </w:rPr>
  </w:style>
  <w:style w:type="paragraph" w:customStyle="1" w:styleId="p22">
    <w:name w:val="p22"/>
    <w:basedOn w:val="Normal"/>
    <w:rsid w:val="00B46ECE"/>
    <w:pPr>
      <w:tabs>
        <w:tab w:val="left" w:pos="1340"/>
      </w:tabs>
      <w:spacing w:line="240" w:lineRule="atLeast"/>
      <w:ind w:left="100"/>
      <w:jc w:val="left"/>
    </w:pPr>
    <w:rPr>
      <w:rFonts w:ascii="Times New Roman" w:hAnsi="Times New Roman"/>
      <w:sz w:val="22"/>
    </w:rPr>
  </w:style>
  <w:style w:type="paragraph" w:customStyle="1" w:styleId="p42">
    <w:name w:val="p42"/>
    <w:basedOn w:val="Normal"/>
    <w:rsid w:val="00B46ECE"/>
    <w:pPr>
      <w:tabs>
        <w:tab w:val="left" w:pos="420"/>
      </w:tabs>
      <w:spacing w:line="240" w:lineRule="atLeast"/>
      <w:ind w:left="1008"/>
    </w:pPr>
    <w:rPr>
      <w:rFonts w:ascii="Times New Roman" w:hAnsi="Times New Roman"/>
      <w:sz w:val="22"/>
    </w:rPr>
  </w:style>
  <w:style w:type="paragraph" w:customStyle="1" w:styleId="p47">
    <w:name w:val="p47"/>
    <w:basedOn w:val="Normal"/>
    <w:rsid w:val="00B46ECE"/>
    <w:pPr>
      <w:tabs>
        <w:tab w:val="left" w:pos="1860"/>
        <w:tab w:val="left" w:pos="2040"/>
      </w:tabs>
      <w:spacing w:line="240" w:lineRule="atLeast"/>
      <w:ind w:left="576" w:hanging="144"/>
      <w:jc w:val="left"/>
    </w:pPr>
    <w:rPr>
      <w:rFonts w:ascii="Times New Roman" w:hAnsi="Times New Roman"/>
      <w:sz w:val="22"/>
    </w:rPr>
  </w:style>
  <w:style w:type="paragraph" w:customStyle="1" w:styleId="p48">
    <w:name w:val="p48"/>
    <w:basedOn w:val="Normal"/>
    <w:rsid w:val="00B46ECE"/>
    <w:pPr>
      <w:tabs>
        <w:tab w:val="left" w:pos="740"/>
        <w:tab w:val="left" w:pos="900"/>
      </w:tabs>
      <w:spacing w:line="240" w:lineRule="atLeast"/>
      <w:ind w:left="576" w:hanging="144"/>
      <w:jc w:val="left"/>
    </w:pPr>
    <w:rPr>
      <w:rFonts w:ascii="Times New Roman" w:hAnsi="Times New Roman"/>
      <w:sz w:val="22"/>
    </w:rPr>
  </w:style>
  <w:style w:type="paragraph" w:customStyle="1" w:styleId="p2">
    <w:name w:val="p2"/>
    <w:basedOn w:val="Normal"/>
    <w:rsid w:val="00B46ECE"/>
    <w:pPr>
      <w:tabs>
        <w:tab w:val="left" w:pos="720"/>
      </w:tabs>
    </w:pPr>
    <w:rPr>
      <w:rFonts w:ascii="Technic" w:hAnsi="Technic"/>
      <w:sz w:val="22"/>
    </w:rPr>
  </w:style>
  <w:style w:type="paragraph" w:customStyle="1" w:styleId="p49">
    <w:name w:val="p49"/>
    <w:basedOn w:val="Normal"/>
    <w:rsid w:val="00B46ECE"/>
    <w:pPr>
      <w:tabs>
        <w:tab w:val="left" w:pos="920"/>
      </w:tabs>
      <w:spacing w:line="240" w:lineRule="atLeast"/>
      <w:ind w:left="576" w:hanging="144"/>
      <w:jc w:val="left"/>
    </w:pPr>
    <w:rPr>
      <w:rFonts w:ascii="Times New Roman" w:hAnsi="Times New Roman"/>
      <w:sz w:val="22"/>
    </w:rPr>
  </w:style>
  <w:style w:type="paragraph" w:customStyle="1" w:styleId="p58">
    <w:name w:val="p58"/>
    <w:basedOn w:val="Normal"/>
    <w:rsid w:val="00B46ECE"/>
    <w:pPr>
      <w:tabs>
        <w:tab w:val="left" w:pos="700"/>
      </w:tabs>
      <w:spacing w:line="240" w:lineRule="atLeast"/>
      <w:ind w:left="740"/>
      <w:jc w:val="left"/>
    </w:pPr>
    <w:rPr>
      <w:rFonts w:ascii="Times New Roman" w:hAnsi="Times New Roman"/>
      <w:sz w:val="22"/>
    </w:rPr>
  </w:style>
  <w:style w:type="paragraph" w:customStyle="1" w:styleId="p66">
    <w:name w:val="p66"/>
    <w:basedOn w:val="Normal"/>
    <w:rsid w:val="00B46ECE"/>
    <w:pPr>
      <w:tabs>
        <w:tab w:val="left" w:pos="700"/>
      </w:tabs>
      <w:spacing w:line="500" w:lineRule="atLeast"/>
      <w:ind w:left="740"/>
      <w:jc w:val="left"/>
    </w:pPr>
    <w:rPr>
      <w:rFonts w:ascii="Times New Roman" w:hAnsi="Times New Roman"/>
      <w:sz w:val="22"/>
    </w:rPr>
  </w:style>
  <w:style w:type="paragraph" w:customStyle="1" w:styleId="p64">
    <w:name w:val="p64"/>
    <w:basedOn w:val="Normal"/>
    <w:rsid w:val="00B46ECE"/>
    <w:pPr>
      <w:spacing w:line="240" w:lineRule="atLeast"/>
      <w:ind w:left="540"/>
      <w:jc w:val="left"/>
    </w:pPr>
    <w:rPr>
      <w:rFonts w:ascii="Times New Roman" w:hAnsi="Times New Roman"/>
      <w:sz w:val="22"/>
    </w:rPr>
  </w:style>
  <w:style w:type="paragraph" w:customStyle="1" w:styleId="p50">
    <w:name w:val="p50"/>
    <w:basedOn w:val="Normal"/>
    <w:rsid w:val="00B46ECE"/>
    <w:pPr>
      <w:tabs>
        <w:tab w:val="left" w:pos="700"/>
        <w:tab w:val="left" w:pos="920"/>
      </w:tabs>
      <w:spacing w:line="240" w:lineRule="atLeast"/>
      <w:ind w:left="576" w:hanging="144"/>
      <w:jc w:val="left"/>
    </w:pPr>
    <w:rPr>
      <w:rFonts w:ascii="Times New Roman" w:hAnsi="Times New Roman"/>
      <w:sz w:val="22"/>
    </w:rPr>
  </w:style>
  <w:style w:type="paragraph" w:customStyle="1" w:styleId="p79">
    <w:name w:val="p79"/>
    <w:basedOn w:val="Normal"/>
    <w:rsid w:val="00B46ECE"/>
    <w:pPr>
      <w:numPr>
        <w:numId w:val="7"/>
      </w:numPr>
      <w:tabs>
        <w:tab w:val="clear" w:pos="1800"/>
        <w:tab w:val="left" w:pos="720"/>
      </w:tabs>
      <w:spacing w:line="240" w:lineRule="atLeast"/>
      <w:ind w:left="0" w:firstLine="0"/>
      <w:jc w:val="left"/>
    </w:pPr>
    <w:rPr>
      <w:rFonts w:ascii="Times New Roman" w:hAnsi="Times New Roman"/>
      <w:sz w:val="22"/>
    </w:rPr>
  </w:style>
  <w:style w:type="paragraph" w:customStyle="1" w:styleId="p81">
    <w:name w:val="p81"/>
    <w:basedOn w:val="Normal"/>
    <w:rsid w:val="00B46ECE"/>
    <w:pPr>
      <w:tabs>
        <w:tab w:val="left" w:pos="700"/>
        <w:tab w:val="left" w:pos="900"/>
      </w:tabs>
      <w:spacing w:line="260" w:lineRule="atLeast"/>
      <w:ind w:left="576" w:hanging="144"/>
      <w:jc w:val="left"/>
    </w:pPr>
    <w:rPr>
      <w:rFonts w:ascii="Times New Roman" w:hAnsi="Times New Roman"/>
      <w:sz w:val="22"/>
    </w:rPr>
  </w:style>
  <w:style w:type="paragraph" w:customStyle="1" w:styleId="xl41">
    <w:name w:val="xl41"/>
    <w:basedOn w:val="Normal"/>
    <w:rsid w:val="00B46ECE"/>
    <w:pPr>
      <w:pBdr>
        <w:left w:val="single" w:sz="4" w:space="0" w:color="auto"/>
        <w:right w:val="single" w:sz="4" w:space="0" w:color="auto"/>
      </w:pBdr>
      <w:spacing w:before="100" w:beforeAutospacing="1" w:after="100" w:afterAutospacing="1"/>
      <w:jc w:val="left"/>
    </w:pPr>
    <w:rPr>
      <w:rFonts w:ascii="Times New Roman" w:hAnsi="Times New Roman"/>
      <w:sz w:val="22"/>
    </w:rPr>
  </w:style>
  <w:style w:type="paragraph" w:customStyle="1" w:styleId="Vieta2">
    <w:name w:val="* Viñeta 2"/>
    <w:basedOn w:val="Estilo1"/>
    <w:autoRedefine/>
    <w:rsid w:val="00B46ECE"/>
    <w:pPr>
      <w:tabs>
        <w:tab w:val="left" w:pos="851"/>
        <w:tab w:val="num" w:pos="1069"/>
      </w:tabs>
      <w:ind w:left="1069" w:hanging="360"/>
    </w:pPr>
    <w:rPr>
      <w:lang w:val="es-ES_tradnl"/>
    </w:rPr>
  </w:style>
  <w:style w:type="paragraph" w:customStyle="1" w:styleId="Estilo1">
    <w:name w:val="Estilo 1"/>
    <w:basedOn w:val="Normal"/>
    <w:rsid w:val="00B46ECE"/>
    <w:pPr>
      <w:spacing w:before="240" w:line="360" w:lineRule="auto"/>
      <w:ind w:left="340"/>
    </w:pPr>
    <w:rPr>
      <w:sz w:val="22"/>
    </w:rPr>
  </w:style>
  <w:style w:type="paragraph" w:customStyle="1" w:styleId="xl29">
    <w:name w:val="xl29"/>
    <w:basedOn w:val="Normal"/>
    <w:rsid w:val="00B46ECE"/>
    <w:pPr>
      <w:spacing w:before="100" w:beforeAutospacing="1" w:after="100" w:afterAutospacing="1" w:line="360" w:lineRule="auto"/>
      <w:ind w:left="340"/>
    </w:pPr>
    <w:rPr>
      <w:rFonts w:cs="Arial"/>
      <w:sz w:val="22"/>
    </w:rPr>
  </w:style>
  <w:style w:type="paragraph" w:customStyle="1" w:styleId="Memoria3">
    <w:name w:val="Memoria 3"/>
    <w:basedOn w:val="Normal"/>
    <w:rsid w:val="00B46ECE"/>
    <w:pPr>
      <w:ind w:left="902"/>
    </w:pPr>
    <w:rPr>
      <w:rFonts w:ascii="Berlin Sans FB" w:hAnsi="Berlin Sans FB"/>
      <w:sz w:val="24"/>
    </w:rPr>
  </w:style>
  <w:style w:type="character" w:customStyle="1" w:styleId="MEMORIA2Car">
    <w:name w:val="MEMORIA2 Car"/>
    <w:basedOn w:val="MEMORIACarCar"/>
    <w:rsid w:val="00B46ECE"/>
    <w:rPr>
      <w:rFonts w:ascii="Berlin Sans FB" w:hAnsi="Berlin Sans FB" w:cs="Times New Roman"/>
      <w:snapToGrid w:val="0"/>
      <w:sz w:val="24"/>
      <w:szCs w:val="24"/>
      <w:lang w:val="es-ES" w:eastAsia="es-ES" w:bidi="ar-SA"/>
    </w:rPr>
  </w:style>
  <w:style w:type="paragraph" w:customStyle="1" w:styleId="CuerpotextoCar2">
    <w:name w:val="Cuerpo_texto Car2"/>
    <w:basedOn w:val="Normal"/>
    <w:rsid w:val="00B46ECE"/>
    <w:pPr>
      <w:overflowPunct w:val="0"/>
      <w:autoSpaceDE w:val="0"/>
      <w:autoSpaceDN w:val="0"/>
      <w:adjustRightInd w:val="0"/>
      <w:textAlignment w:val="baseline"/>
    </w:pPr>
    <w:rPr>
      <w:rFonts w:ascii="Berlin Sans FB" w:eastAsia="SimSun" w:hAnsi="Berlin Sans FB" w:cs="Arial"/>
      <w:sz w:val="24"/>
    </w:rPr>
  </w:style>
  <w:style w:type="paragraph" w:customStyle="1" w:styleId="Elemento1">
    <w:name w:val="Elemento 1"/>
    <w:rsid w:val="00B46ECE"/>
    <w:pPr>
      <w:widowControl w:val="0"/>
      <w:autoSpaceDE w:val="0"/>
      <w:autoSpaceDN w:val="0"/>
      <w:adjustRightInd w:val="0"/>
    </w:pPr>
    <w:rPr>
      <w:rFonts w:ascii="Arial" w:hAnsi="Arial" w:cs="Arial"/>
      <w:b/>
      <w:bCs/>
    </w:rPr>
  </w:style>
  <w:style w:type="paragraph" w:customStyle="1" w:styleId="Elemento7">
    <w:name w:val="Elemento 7"/>
    <w:rsid w:val="00B46ECE"/>
    <w:pPr>
      <w:widowControl w:val="0"/>
      <w:autoSpaceDE w:val="0"/>
      <w:autoSpaceDN w:val="0"/>
      <w:adjustRightInd w:val="0"/>
      <w:spacing w:before="42" w:after="42"/>
    </w:pPr>
    <w:rPr>
      <w:rFonts w:ascii="Arial" w:hAnsi="Arial" w:cs="Arial"/>
      <w:b/>
      <w:bCs/>
    </w:rPr>
  </w:style>
  <w:style w:type="paragraph" w:customStyle="1" w:styleId="Finelemento8">
    <w:name w:val="Fin elemento 8"/>
    <w:rsid w:val="00B46ECE"/>
    <w:pPr>
      <w:widowControl w:val="0"/>
      <w:autoSpaceDE w:val="0"/>
      <w:autoSpaceDN w:val="0"/>
      <w:adjustRightInd w:val="0"/>
      <w:spacing w:before="42"/>
    </w:pPr>
    <w:rPr>
      <w:rFonts w:ascii="Arial" w:hAnsi="Arial" w:cs="Arial"/>
    </w:rPr>
  </w:style>
  <w:style w:type="paragraph" w:customStyle="1" w:styleId="Finelemento2">
    <w:name w:val="Fin elemento 2"/>
    <w:rsid w:val="00B46ECE"/>
    <w:pPr>
      <w:widowControl w:val="0"/>
      <w:autoSpaceDE w:val="0"/>
      <w:autoSpaceDN w:val="0"/>
      <w:adjustRightInd w:val="0"/>
      <w:spacing w:before="42"/>
    </w:pPr>
    <w:rPr>
      <w:rFonts w:ascii="Arial" w:hAnsi="Arial" w:cs="Arial"/>
      <w:b/>
      <w:bCs/>
    </w:rPr>
  </w:style>
  <w:style w:type="paragraph" w:customStyle="1" w:styleId="Final">
    <w:name w:val="Final"/>
    <w:uiPriority w:val="99"/>
    <w:rsid w:val="00B46ECE"/>
    <w:pPr>
      <w:widowControl w:val="0"/>
      <w:autoSpaceDE w:val="0"/>
      <w:autoSpaceDN w:val="0"/>
      <w:adjustRightInd w:val="0"/>
      <w:spacing w:before="42"/>
    </w:pPr>
    <w:rPr>
      <w:rFonts w:ascii="Arial" w:hAnsi="Arial" w:cs="Arial"/>
      <w:b/>
      <w:bCs/>
    </w:rPr>
  </w:style>
  <w:style w:type="paragraph" w:customStyle="1" w:styleId="Finelemento1">
    <w:name w:val="Fin elemento 1"/>
    <w:rsid w:val="00B46ECE"/>
    <w:pPr>
      <w:widowControl w:val="0"/>
      <w:autoSpaceDE w:val="0"/>
      <w:autoSpaceDN w:val="0"/>
      <w:adjustRightInd w:val="0"/>
      <w:spacing w:before="42"/>
    </w:pPr>
    <w:rPr>
      <w:rFonts w:ascii="Arial" w:hAnsi="Arial" w:cs="Arial"/>
      <w:b/>
      <w:bCs/>
    </w:rPr>
  </w:style>
  <w:style w:type="paragraph" w:customStyle="1" w:styleId="Indice1">
    <w:name w:val="Indice1"/>
    <w:basedOn w:val="Titulo10"/>
    <w:rsid w:val="00B46ECE"/>
    <w:pPr>
      <w:numPr>
        <w:ilvl w:val="2"/>
      </w:numPr>
      <w:tabs>
        <w:tab w:val="num" w:pos="720"/>
      </w:tabs>
    </w:pPr>
    <w:rPr>
      <w:bCs/>
      <w:szCs w:val="20"/>
      <w:lang w:val="es-ES_tradnl"/>
    </w:rPr>
  </w:style>
  <w:style w:type="paragraph" w:customStyle="1" w:styleId="Indice2">
    <w:name w:val="Indice2"/>
    <w:basedOn w:val="Titulo2"/>
    <w:rsid w:val="00B46ECE"/>
    <w:pPr>
      <w:numPr>
        <w:ilvl w:val="3"/>
      </w:numPr>
      <w:tabs>
        <w:tab w:val="num" w:pos="576"/>
        <w:tab w:val="left" w:pos="902"/>
        <w:tab w:val="num" w:pos="1440"/>
      </w:tabs>
      <w:ind w:left="576" w:hanging="576"/>
      <w:jc w:val="both"/>
      <w:outlineLvl w:val="1"/>
    </w:pPr>
    <w:rPr>
      <w:rFonts w:ascii="Berlin Sans FB" w:hAnsi="Berlin Sans FB"/>
      <w:bCs/>
      <w:caps/>
      <w:u w:val="single"/>
    </w:rPr>
  </w:style>
  <w:style w:type="paragraph" w:customStyle="1" w:styleId="Indice3">
    <w:name w:val="Indice3"/>
    <w:basedOn w:val="Titulo3"/>
    <w:rsid w:val="00B46ECE"/>
    <w:pPr>
      <w:numPr>
        <w:ilvl w:val="4"/>
      </w:numPr>
      <w:tabs>
        <w:tab w:val="num" w:pos="360"/>
        <w:tab w:val="num" w:pos="720"/>
      </w:tabs>
      <w:ind w:left="720" w:hanging="720"/>
    </w:pPr>
    <w:rPr>
      <w:bCs/>
      <w:szCs w:val="20"/>
      <w:lang w:val="es-ES_tradnl"/>
    </w:rPr>
  </w:style>
  <w:style w:type="paragraph" w:customStyle="1" w:styleId="Indice4">
    <w:name w:val="Indice4"/>
    <w:basedOn w:val="Titulo40"/>
    <w:rsid w:val="00B46ECE"/>
    <w:rPr>
      <w:bCs/>
      <w:szCs w:val="20"/>
      <w:lang w:val="es-ES_tradnl"/>
    </w:rPr>
  </w:style>
  <w:style w:type="paragraph" w:customStyle="1" w:styleId="cuerpoparrafos">
    <w:name w:val="cuerpo parrafos"/>
    <w:basedOn w:val="Normal"/>
    <w:rsid w:val="00B46ECE"/>
    <w:pPr>
      <w:autoSpaceDE w:val="0"/>
      <w:autoSpaceDN w:val="0"/>
      <w:adjustRightInd w:val="0"/>
    </w:pPr>
    <w:rPr>
      <w:rFonts w:ascii="Berlin Sans FB" w:hAnsi="Berlin Sans FB"/>
      <w:sz w:val="24"/>
    </w:rPr>
  </w:style>
  <w:style w:type="paragraph" w:customStyle="1" w:styleId="Indice00">
    <w:name w:val="Indice_00"/>
    <w:basedOn w:val="Indice01Car"/>
    <w:next w:val="Indice01Car"/>
    <w:autoRedefine/>
    <w:rsid w:val="00B46ECE"/>
    <w:pPr>
      <w:tabs>
        <w:tab w:val="clear" w:pos="720"/>
      </w:tabs>
      <w:ind w:left="0" w:firstLine="0"/>
    </w:pPr>
    <w:rPr>
      <w:bCs/>
      <w:caps w:val="0"/>
    </w:rPr>
  </w:style>
  <w:style w:type="paragraph" w:customStyle="1" w:styleId="Nivel02">
    <w:name w:val="Nivel_02"/>
    <w:autoRedefine/>
    <w:rsid w:val="00B46ECE"/>
    <w:pPr>
      <w:spacing w:line="280" w:lineRule="exact"/>
      <w:jc w:val="both"/>
    </w:pPr>
    <w:rPr>
      <w:rFonts w:ascii="Arial" w:hAnsi="Arial"/>
      <w:b/>
      <w:caps/>
    </w:rPr>
  </w:style>
  <w:style w:type="paragraph" w:customStyle="1" w:styleId="MEMORIA5">
    <w:name w:val="MEMORIA5"/>
    <w:basedOn w:val="Normal"/>
    <w:rsid w:val="00B46ECE"/>
    <w:pPr>
      <w:ind w:left="1985"/>
    </w:pPr>
    <w:rPr>
      <w:rFonts w:ascii="Berlin Sans FB" w:hAnsi="Berlin Sans FB"/>
      <w:sz w:val="24"/>
      <w:lang w:val="es-ES_tradnl"/>
    </w:rPr>
  </w:style>
  <w:style w:type="paragraph" w:customStyle="1" w:styleId="VIETA10">
    <w:name w:val="VIÑETA 1"/>
    <w:basedOn w:val="Normal"/>
    <w:rsid w:val="00B46ECE"/>
    <w:pPr>
      <w:tabs>
        <w:tab w:val="num" w:pos="1429"/>
      </w:tabs>
      <w:autoSpaceDE w:val="0"/>
      <w:autoSpaceDN w:val="0"/>
      <w:adjustRightInd w:val="0"/>
      <w:spacing w:line="360" w:lineRule="auto"/>
      <w:ind w:left="1429" w:hanging="360"/>
    </w:pPr>
    <w:rPr>
      <w:rFonts w:ascii="Garamond" w:hAnsi="Garamond" w:cs="Courier New"/>
      <w:sz w:val="24"/>
    </w:rPr>
  </w:style>
  <w:style w:type="paragraph" w:customStyle="1" w:styleId="Titulo50">
    <w:name w:val="Titulo 5"/>
    <w:basedOn w:val="MEMORIA"/>
    <w:next w:val="MEMORIA5"/>
    <w:rsid w:val="00B46ECE"/>
    <w:pPr>
      <w:tabs>
        <w:tab w:val="num" w:pos="927"/>
        <w:tab w:val="left" w:pos="2835"/>
      </w:tabs>
      <w:ind w:left="927" w:hanging="360"/>
    </w:pPr>
    <w:rPr>
      <w:i/>
    </w:rPr>
  </w:style>
  <w:style w:type="paragraph" w:customStyle="1" w:styleId="Tabla">
    <w:name w:val="Tabla"/>
    <w:basedOn w:val="MEMORIA"/>
    <w:rsid w:val="00B46ECE"/>
    <w:rPr>
      <w:rFonts w:ascii="Futura Lt BT" w:hAnsi="Futura Lt BT"/>
    </w:rPr>
  </w:style>
  <w:style w:type="paragraph" w:customStyle="1" w:styleId="Ttulo3Izquierda">
    <w:name w:val="Título 3 + Izquierda"/>
    <w:aliases w:val="Izquierda:  0 cm,Primera línea:  0 cm,Dernormal"/>
    <w:basedOn w:val="Ttulo3"/>
    <w:rsid w:val="00B46ECE"/>
    <w:pPr>
      <w:widowControl/>
      <w:numPr>
        <w:ilvl w:val="0"/>
        <w:numId w:val="0"/>
      </w:numPr>
      <w:tabs>
        <w:tab w:val="left" w:pos="1701"/>
      </w:tabs>
      <w:spacing w:after="0" w:line="240" w:lineRule="auto"/>
    </w:pPr>
    <w:rPr>
      <w:rFonts w:ascii="Berlin Sans FB" w:hAnsi="Berlin Sans FB"/>
      <w:caps/>
      <w:snapToGrid/>
      <w:sz w:val="26"/>
      <w:szCs w:val="24"/>
      <w:lang w:val="x-none" w:eastAsia="x-none"/>
    </w:rPr>
  </w:style>
  <w:style w:type="paragraph" w:customStyle="1" w:styleId="TABLA0">
    <w:name w:val="TABLA"/>
    <w:basedOn w:val="Normal"/>
    <w:rsid w:val="00B46ECE"/>
    <w:pPr>
      <w:jc w:val="left"/>
    </w:pPr>
    <w:rPr>
      <w:rFonts w:ascii="Futura Lt BT" w:hAnsi="Futura Lt BT"/>
      <w:sz w:val="20"/>
      <w:lang w:val="es-ES_tradnl"/>
    </w:rPr>
  </w:style>
  <w:style w:type="paragraph" w:customStyle="1" w:styleId="TITULOGENERAL">
    <w:name w:val="TITULO GENERAL"/>
    <w:basedOn w:val="Normal"/>
    <w:next w:val="MEMORIA"/>
    <w:rsid w:val="00B46ECE"/>
    <w:rPr>
      <w:rFonts w:ascii="Verdana" w:hAnsi="Verdana"/>
      <w:b/>
      <w:caps/>
      <w:sz w:val="26"/>
      <w:szCs w:val="28"/>
      <w:lang w:val="es-ES_tradnl"/>
    </w:rPr>
  </w:style>
  <w:style w:type="paragraph" w:customStyle="1" w:styleId="INDICE">
    <w:name w:val="INDICE"/>
    <w:basedOn w:val="Normal"/>
    <w:rsid w:val="00B46ECE"/>
    <w:pPr>
      <w:jc w:val="center"/>
    </w:pPr>
    <w:rPr>
      <w:rFonts w:ascii="Verdana" w:hAnsi="Verdana"/>
      <w:b/>
      <w:caps/>
      <w:sz w:val="26"/>
      <w:szCs w:val="28"/>
      <w:u w:val="single"/>
    </w:rPr>
  </w:style>
  <w:style w:type="character" w:customStyle="1" w:styleId="texto1">
    <w:name w:val="texto1"/>
    <w:rsid w:val="00B46ECE"/>
    <w:rPr>
      <w:rFonts w:ascii="Times New Roman" w:hAnsi="Times New Roman" w:cs="Times New Roman"/>
      <w:b/>
      <w:bCs/>
      <w:color w:val="000000"/>
      <w:sz w:val="24"/>
      <w:szCs w:val="24"/>
    </w:rPr>
  </w:style>
  <w:style w:type="paragraph" w:customStyle="1" w:styleId="p7">
    <w:name w:val="p7"/>
    <w:basedOn w:val="Normal"/>
    <w:rsid w:val="00B46ECE"/>
    <w:pPr>
      <w:tabs>
        <w:tab w:val="left" w:pos="9020"/>
      </w:tabs>
      <w:spacing w:line="240" w:lineRule="atLeast"/>
      <w:ind w:left="7580"/>
      <w:jc w:val="left"/>
    </w:pPr>
    <w:rPr>
      <w:rFonts w:ascii="Times New Roman" w:hAnsi="Times New Roman"/>
      <w:sz w:val="24"/>
      <w:szCs w:val="20"/>
    </w:rPr>
  </w:style>
  <w:style w:type="paragraph" w:customStyle="1" w:styleId="p10">
    <w:name w:val="p10"/>
    <w:basedOn w:val="Normal"/>
    <w:rsid w:val="00B46ECE"/>
    <w:pPr>
      <w:spacing w:line="780" w:lineRule="atLeast"/>
      <w:jc w:val="left"/>
    </w:pPr>
    <w:rPr>
      <w:rFonts w:ascii="Times New Roman" w:hAnsi="Times New Roman"/>
      <w:sz w:val="24"/>
      <w:szCs w:val="20"/>
    </w:rPr>
  </w:style>
  <w:style w:type="paragraph" w:customStyle="1" w:styleId="t17">
    <w:name w:val="t17"/>
    <w:basedOn w:val="Normal"/>
    <w:rsid w:val="00B46ECE"/>
    <w:pPr>
      <w:spacing w:line="240" w:lineRule="atLeast"/>
      <w:jc w:val="left"/>
    </w:pPr>
    <w:rPr>
      <w:rFonts w:ascii="Times New Roman" w:hAnsi="Times New Roman"/>
      <w:sz w:val="24"/>
      <w:szCs w:val="20"/>
    </w:rPr>
  </w:style>
  <w:style w:type="paragraph" w:customStyle="1" w:styleId="p15">
    <w:name w:val="p15"/>
    <w:basedOn w:val="Normal"/>
    <w:rsid w:val="00B46ECE"/>
    <w:pPr>
      <w:widowControl w:val="0"/>
      <w:tabs>
        <w:tab w:val="left" w:pos="640"/>
        <w:tab w:val="left" w:pos="840"/>
      </w:tabs>
      <w:autoSpaceDE w:val="0"/>
      <w:autoSpaceDN w:val="0"/>
      <w:adjustRightInd w:val="0"/>
      <w:spacing w:line="220" w:lineRule="atLeast"/>
      <w:ind w:left="864" w:firstLine="288"/>
      <w:jc w:val="left"/>
    </w:pPr>
    <w:rPr>
      <w:rFonts w:ascii="Berlin Sans FB" w:hAnsi="Berlin Sans FB"/>
      <w:sz w:val="24"/>
    </w:rPr>
  </w:style>
  <w:style w:type="paragraph" w:customStyle="1" w:styleId="t15">
    <w:name w:val="t15"/>
    <w:basedOn w:val="Normal"/>
    <w:rsid w:val="00B46ECE"/>
    <w:pPr>
      <w:spacing w:line="240" w:lineRule="atLeast"/>
      <w:jc w:val="left"/>
    </w:pPr>
    <w:rPr>
      <w:rFonts w:ascii="Times New Roman" w:hAnsi="Times New Roman"/>
      <w:sz w:val="24"/>
      <w:szCs w:val="20"/>
    </w:rPr>
  </w:style>
  <w:style w:type="paragraph" w:customStyle="1" w:styleId="Memoria4">
    <w:name w:val="Memoria 4"/>
    <w:basedOn w:val="MEMORIACar"/>
    <w:rsid w:val="00B46ECE"/>
    <w:pPr>
      <w:ind w:left="1440"/>
    </w:pPr>
  </w:style>
  <w:style w:type="paragraph" w:customStyle="1" w:styleId="Memoria50">
    <w:name w:val="Memoria 5"/>
    <w:basedOn w:val="MEMORIACar"/>
    <w:rsid w:val="00B46ECE"/>
    <w:pPr>
      <w:ind w:left="1985"/>
    </w:pPr>
  </w:style>
  <w:style w:type="paragraph" w:customStyle="1" w:styleId="MEMORIACarCar1CarCar">
    <w:name w:val="MEMORIA Car Car1 Car Car"/>
    <w:basedOn w:val="Normal"/>
    <w:rsid w:val="00B46ECE"/>
    <w:rPr>
      <w:rFonts w:ascii="Bangle" w:hAnsi="Bangle"/>
      <w:sz w:val="22"/>
    </w:rPr>
  </w:style>
  <w:style w:type="character" w:customStyle="1" w:styleId="MEMORIACarCar1CarCarCar">
    <w:name w:val="MEMORIA Car Car1 Car Car Car"/>
    <w:rsid w:val="00B46ECE"/>
    <w:rPr>
      <w:rFonts w:ascii="Bangle" w:hAnsi="Bangle" w:cs="Times New Roman"/>
      <w:sz w:val="24"/>
      <w:szCs w:val="24"/>
      <w:lang w:val="es-ES" w:eastAsia="es-ES" w:bidi="ar-SA"/>
    </w:rPr>
  </w:style>
  <w:style w:type="paragraph" w:customStyle="1" w:styleId="Indice03Car">
    <w:name w:val="Indice_03 Car"/>
    <w:basedOn w:val="Indice01Car"/>
    <w:next w:val="Normal"/>
    <w:rsid w:val="00B46ECE"/>
    <w:pPr>
      <w:tabs>
        <w:tab w:val="clear" w:pos="720"/>
        <w:tab w:val="num" w:pos="360"/>
        <w:tab w:val="num" w:pos="2160"/>
      </w:tabs>
      <w:ind w:left="2160" w:hanging="180"/>
    </w:pPr>
    <w:rPr>
      <w:b w:val="0"/>
      <w:caps w:val="0"/>
      <w:smallCaps/>
      <w:lang w:val="es-ES_tradnl"/>
    </w:rPr>
  </w:style>
  <w:style w:type="character" w:customStyle="1" w:styleId="MEMORIACarCarCar">
    <w:name w:val="MEMORIA Car Car Car"/>
    <w:rsid w:val="00B46ECE"/>
    <w:rPr>
      <w:rFonts w:ascii="Berlin Sans FB" w:hAnsi="Berlin Sans FB" w:cs="Times New Roman"/>
      <w:sz w:val="24"/>
      <w:szCs w:val="24"/>
      <w:lang w:val="es-ES" w:eastAsia="es-ES" w:bidi="ar-SA"/>
    </w:rPr>
  </w:style>
  <w:style w:type="paragraph" w:customStyle="1" w:styleId="CuerpotextoCar">
    <w:name w:val="Cuerpo_texto Car"/>
    <w:basedOn w:val="Normal"/>
    <w:rsid w:val="00B46ECE"/>
    <w:pPr>
      <w:overflowPunct w:val="0"/>
      <w:autoSpaceDE w:val="0"/>
      <w:autoSpaceDN w:val="0"/>
      <w:adjustRightInd w:val="0"/>
      <w:textAlignment w:val="baseline"/>
    </w:pPr>
    <w:rPr>
      <w:rFonts w:ascii="Berlin Sans FB" w:eastAsia="SimSun" w:hAnsi="Berlin Sans FB" w:cs="Arial"/>
      <w:sz w:val="24"/>
      <w:lang w:val="es-ES_tradnl"/>
    </w:rPr>
  </w:style>
  <w:style w:type="character" w:customStyle="1" w:styleId="CuerpotextoCarCar">
    <w:name w:val="Cuerpo_texto Car Car"/>
    <w:rsid w:val="00B46ECE"/>
    <w:rPr>
      <w:rFonts w:ascii="Berlin Sans FB" w:eastAsia="SimSun" w:hAnsi="Berlin Sans FB" w:cs="Arial"/>
      <w:sz w:val="24"/>
      <w:szCs w:val="24"/>
      <w:lang w:val="es-ES_tradnl" w:eastAsia="es-ES" w:bidi="ar-SA"/>
    </w:rPr>
  </w:style>
  <w:style w:type="character" w:customStyle="1" w:styleId="Indice01Car2">
    <w:name w:val="Indice_01 Car2"/>
    <w:rsid w:val="00B46ECE"/>
    <w:rPr>
      <w:rFonts w:ascii="Berlin Sans FB" w:eastAsia="SimSun" w:hAnsi="Berlin Sans FB" w:cs="Arial"/>
      <w:b/>
      <w:caps/>
      <w:sz w:val="24"/>
      <w:lang w:val="es-ES_tradnl" w:eastAsia="es-ES" w:bidi="ar-SA"/>
    </w:rPr>
  </w:style>
  <w:style w:type="paragraph" w:customStyle="1" w:styleId="Ttulo1CTE">
    <w:name w:val="Título1CTE"/>
    <w:basedOn w:val="Default"/>
    <w:next w:val="Default"/>
    <w:rsid w:val="00B46ECE"/>
    <w:pPr>
      <w:spacing w:before="480" w:after="160"/>
    </w:pPr>
    <w:rPr>
      <w:rFonts w:ascii="MHBFGD+Arial,Bold" w:hAnsi="MHBFGD+Arial,Bold" w:cs="Times New Roman"/>
      <w:color w:val="auto"/>
    </w:rPr>
  </w:style>
  <w:style w:type="paragraph" w:customStyle="1" w:styleId="piefiguratablafrmula">
    <w:name w:val="pie figura/tabla/fórmula"/>
    <w:basedOn w:val="Default"/>
    <w:next w:val="Default"/>
    <w:rsid w:val="00B46ECE"/>
    <w:rPr>
      <w:rFonts w:ascii="MHBFGD+Arial,Bold" w:hAnsi="MHBFGD+Arial,Bold" w:cs="Times New Roman"/>
      <w:color w:val="auto"/>
    </w:rPr>
  </w:style>
  <w:style w:type="paragraph" w:customStyle="1" w:styleId="notapietablafigura0">
    <w:name w:val="nota pie tabla/figura"/>
    <w:basedOn w:val="Default"/>
    <w:next w:val="Default"/>
    <w:rsid w:val="00B46ECE"/>
    <w:rPr>
      <w:rFonts w:ascii="MHBFGD+Arial,Bold" w:hAnsi="MHBFGD+Arial,Bold" w:cs="Times New Roman"/>
      <w:color w:val="auto"/>
    </w:rPr>
  </w:style>
  <w:style w:type="paragraph" w:customStyle="1" w:styleId="Ttulo2CTE">
    <w:name w:val="Título2CTE"/>
    <w:basedOn w:val="Default"/>
    <w:next w:val="Default"/>
    <w:rsid w:val="00B46ECE"/>
    <w:pPr>
      <w:spacing w:before="280" w:after="100"/>
    </w:pPr>
    <w:rPr>
      <w:rFonts w:ascii="MHBFGD+Arial,Bold" w:hAnsi="MHBFGD+Arial,Bold" w:cs="Times New Roman"/>
      <w:color w:val="auto"/>
    </w:rPr>
  </w:style>
  <w:style w:type="paragraph" w:customStyle="1" w:styleId="Ttulo3CTE">
    <w:name w:val="Título3CTE"/>
    <w:basedOn w:val="Default"/>
    <w:next w:val="Default"/>
    <w:rsid w:val="00B46ECE"/>
    <w:pPr>
      <w:spacing w:before="200" w:after="100"/>
    </w:pPr>
    <w:rPr>
      <w:rFonts w:ascii="MHBFGD+Arial,Bold" w:hAnsi="MHBFGD+Arial,Bold" w:cs="Times New Roman"/>
      <w:color w:val="auto"/>
    </w:rPr>
  </w:style>
  <w:style w:type="paragraph" w:customStyle="1" w:styleId="ttulofiguratablafrmulaCTE">
    <w:name w:val="título figura/tabla/fórmulaCTE"/>
    <w:basedOn w:val="Default"/>
    <w:next w:val="Default"/>
    <w:rsid w:val="00B46ECE"/>
    <w:rPr>
      <w:rFonts w:ascii="MHBFGD+Arial,Bold" w:hAnsi="MHBFGD+Arial,Bold" w:cs="Times New Roman"/>
      <w:color w:val="auto"/>
    </w:rPr>
  </w:style>
  <w:style w:type="paragraph" w:customStyle="1" w:styleId="pp">
    <w:name w:val="pp"/>
    <w:basedOn w:val="Default"/>
    <w:next w:val="Default"/>
    <w:rsid w:val="00B46ECE"/>
    <w:pPr>
      <w:numPr>
        <w:numId w:val="8"/>
      </w:numPr>
      <w:tabs>
        <w:tab w:val="clear" w:pos="2138"/>
      </w:tabs>
      <w:ind w:left="0" w:firstLine="0"/>
    </w:pPr>
    <w:rPr>
      <w:rFonts w:ascii="MHBFGD+Arial,Bold" w:hAnsi="MHBFGD+Arial,Bold" w:cs="Times New Roman"/>
      <w:color w:val="auto"/>
    </w:rPr>
  </w:style>
  <w:style w:type="paragraph" w:customStyle="1" w:styleId="Cuerpodetexto04">
    <w:name w:val="Cuerpo_de_texto_04"/>
    <w:basedOn w:val="Normal"/>
    <w:autoRedefine/>
    <w:rsid w:val="00B46ECE"/>
    <w:pPr>
      <w:tabs>
        <w:tab w:val="num" w:pos="1571"/>
      </w:tabs>
      <w:overflowPunct w:val="0"/>
      <w:autoSpaceDE w:val="0"/>
      <w:autoSpaceDN w:val="0"/>
      <w:adjustRightInd w:val="0"/>
      <w:ind w:left="1571" w:hanging="360"/>
      <w:textAlignment w:val="baseline"/>
    </w:pPr>
    <w:rPr>
      <w:rFonts w:ascii="Berlin Sans FB" w:hAnsi="Berlin Sans FB" w:cs="Arial"/>
      <w:sz w:val="24"/>
      <w:szCs w:val="20"/>
      <w:lang w:val="es-ES_tradnl"/>
    </w:rPr>
  </w:style>
  <w:style w:type="paragraph" w:customStyle="1" w:styleId="MEMORIA2Car1Car">
    <w:name w:val="MEMORIA2 Car1 Car"/>
    <w:basedOn w:val="MEMORIA"/>
    <w:rsid w:val="00B46ECE"/>
    <w:pPr>
      <w:overflowPunct w:val="0"/>
      <w:autoSpaceDE w:val="0"/>
      <w:autoSpaceDN w:val="0"/>
      <w:adjustRightInd w:val="0"/>
      <w:ind w:left="357"/>
      <w:textAlignment w:val="baseline"/>
    </w:pPr>
  </w:style>
  <w:style w:type="character" w:customStyle="1" w:styleId="MEMORIA2Car1CarCar">
    <w:name w:val="MEMORIA2 Car1 Car Car"/>
    <w:rsid w:val="00B46ECE"/>
    <w:rPr>
      <w:rFonts w:ascii="Berlin Sans FB" w:hAnsi="Berlin Sans FB" w:cs="Times New Roman"/>
      <w:sz w:val="24"/>
      <w:szCs w:val="24"/>
      <w:lang w:val="es-ES_tradnl" w:eastAsia="es-ES" w:bidi="ar-SA"/>
    </w:rPr>
  </w:style>
  <w:style w:type="paragraph" w:customStyle="1" w:styleId="textonormal">
    <w:name w:val="textonormal"/>
    <w:basedOn w:val="Normal"/>
    <w:rsid w:val="00B46ECE"/>
    <w:pPr>
      <w:spacing w:before="100" w:beforeAutospacing="1" w:after="100" w:afterAutospacing="1"/>
      <w:jc w:val="left"/>
    </w:pPr>
    <w:rPr>
      <w:rFonts w:cs="Arial"/>
      <w:sz w:val="20"/>
      <w:szCs w:val="20"/>
    </w:rPr>
  </w:style>
  <w:style w:type="character" w:styleId="Textoennegrita">
    <w:name w:val="Strong"/>
    <w:uiPriority w:val="22"/>
    <w:qFormat/>
    <w:rsid w:val="00B46ECE"/>
    <w:rPr>
      <w:rFonts w:cs="Times New Roman"/>
      <w:b/>
      <w:bCs/>
    </w:rPr>
  </w:style>
  <w:style w:type="paragraph" w:customStyle="1" w:styleId="GDNORMALCar">
    <w:name w:val="GD NORMAL Car"/>
    <w:autoRedefine/>
    <w:rsid w:val="00B46ECE"/>
    <w:pPr>
      <w:spacing w:before="120" w:after="120"/>
      <w:ind w:left="851"/>
      <w:jc w:val="both"/>
    </w:pPr>
    <w:rPr>
      <w:rFonts w:ascii="Arial" w:hAnsi="Arial"/>
      <w:bCs/>
      <w:sz w:val="22"/>
      <w:szCs w:val="22"/>
    </w:rPr>
  </w:style>
  <w:style w:type="character" w:customStyle="1" w:styleId="GDNORMALCarCar">
    <w:name w:val="GD NORMAL Car Car"/>
    <w:rsid w:val="00B46ECE"/>
    <w:rPr>
      <w:rFonts w:ascii="Arial" w:hAnsi="Arial" w:cs="Times New Roman"/>
      <w:bCs/>
      <w:snapToGrid w:val="0"/>
      <w:sz w:val="22"/>
      <w:szCs w:val="22"/>
      <w:lang w:val="es-ES" w:eastAsia="es-ES" w:bidi="ar-SA"/>
    </w:rPr>
  </w:style>
  <w:style w:type="paragraph" w:customStyle="1" w:styleId="GDFORMULA">
    <w:name w:val="GD FORMULA"/>
    <w:basedOn w:val="GDNORMALCar"/>
    <w:autoRedefine/>
    <w:rsid w:val="00B46ECE"/>
    <w:pPr>
      <w:numPr>
        <w:numId w:val="9"/>
      </w:numPr>
      <w:tabs>
        <w:tab w:val="clear" w:pos="2968"/>
      </w:tabs>
      <w:ind w:left="0" w:firstLine="0"/>
      <w:jc w:val="center"/>
    </w:pPr>
  </w:style>
  <w:style w:type="paragraph" w:customStyle="1" w:styleId="GDGUION2">
    <w:name w:val="GD GUION 2"/>
    <w:basedOn w:val="GDNORMALCar"/>
    <w:autoRedefine/>
    <w:rsid w:val="00B46ECE"/>
    <w:pPr>
      <w:tabs>
        <w:tab w:val="num" w:pos="360"/>
        <w:tab w:val="num" w:pos="1560"/>
      </w:tabs>
      <w:ind w:left="1560" w:hanging="352"/>
    </w:pPr>
  </w:style>
  <w:style w:type="paragraph" w:customStyle="1" w:styleId="GDGUIONCar">
    <w:name w:val="GD GUION Car"/>
    <w:basedOn w:val="GDNORMALCar"/>
    <w:autoRedefine/>
    <w:rsid w:val="00B46ECE"/>
    <w:rPr>
      <w:lang w:val="es-ES_tradnl"/>
    </w:rPr>
  </w:style>
  <w:style w:type="character" w:customStyle="1" w:styleId="GDGUIONCarCar">
    <w:name w:val="GD GUION Car Car"/>
    <w:rsid w:val="00B46ECE"/>
    <w:rPr>
      <w:rFonts w:ascii="Arial" w:hAnsi="Arial" w:cs="Times New Roman"/>
      <w:bCs/>
      <w:snapToGrid w:val="0"/>
      <w:sz w:val="22"/>
      <w:szCs w:val="22"/>
      <w:lang w:val="es-ES_tradnl" w:eastAsia="es-ES" w:bidi="ar-SA"/>
    </w:rPr>
  </w:style>
  <w:style w:type="paragraph" w:customStyle="1" w:styleId="GDTABLACar">
    <w:name w:val="GD TABLA Car"/>
    <w:basedOn w:val="GDNORMALCar"/>
    <w:autoRedefine/>
    <w:rsid w:val="00B46ECE"/>
    <w:pPr>
      <w:spacing w:before="0" w:after="0" w:line="200" w:lineRule="exact"/>
      <w:ind w:left="-60" w:right="-145"/>
      <w:jc w:val="center"/>
    </w:pPr>
    <w:rPr>
      <w:sz w:val="18"/>
      <w:szCs w:val="18"/>
      <w:lang w:val="es-ES_tradnl"/>
    </w:rPr>
  </w:style>
  <w:style w:type="character" w:customStyle="1" w:styleId="GDTABLACarCar">
    <w:name w:val="GD TABLA Car Car"/>
    <w:rsid w:val="00B46ECE"/>
    <w:rPr>
      <w:rFonts w:ascii="Arial" w:hAnsi="Arial" w:cs="Times New Roman"/>
      <w:bCs/>
      <w:snapToGrid w:val="0"/>
      <w:sz w:val="18"/>
      <w:szCs w:val="18"/>
      <w:lang w:val="es-ES_tradnl" w:eastAsia="es-ES" w:bidi="ar-SA"/>
    </w:rPr>
  </w:style>
  <w:style w:type="paragraph" w:customStyle="1" w:styleId="GDTITULO1">
    <w:name w:val="GD TITULO 1"/>
    <w:basedOn w:val="GDNORMALCar"/>
    <w:next w:val="GDNORMALCar"/>
    <w:autoRedefine/>
    <w:rsid w:val="00B46ECE"/>
    <w:rPr>
      <w:b/>
    </w:rPr>
  </w:style>
  <w:style w:type="character" w:customStyle="1" w:styleId="GDTITULO1Car">
    <w:name w:val="GD TITULO 1 Car"/>
    <w:rsid w:val="00B46ECE"/>
    <w:rPr>
      <w:rFonts w:ascii="Arial" w:hAnsi="Arial" w:cs="Times New Roman"/>
      <w:b/>
      <w:bCs/>
      <w:snapToGrid w:val="0"/>
      <w:sz w:val="22"/>
      <w:szCs w:val="22"/>
      <w:lang w:val="es-ES" w:eastAsia="es-ES" w:bidi="ar-SA"/>
    </w:rPr>
  </w:style>
  <w:style w:type="paragraph" w:customStyle="1" w:styleId="GDTITULO2Car">
    <w:name w:val="GD TITULO 2 Car"/>
    <w:basedOn w:val="GDTITULO1"/>
    <w:next w:val="GDNORMALCar"/>
    <w:autoRedefine/>
    <w:rsid w:val="00B46ECE"/>
    <w:pPr>
      <w:spacing w:line="340" w:lineRule="exact"/>
    </w:pPr>
  </w:style>
  <w:style w:type="character" w:customStyle="1" w:styleId="GDTITULO2CarCar">
    <w:name w:val="GD TITULO 2 Car Car"/>
    <w:basedOn w:val="GDTITULO1Car"/>
    <w:rsid w:val="00B46ECE"/>
    <w:rPr>
      <w:rFonts w:ascii="Arial" w:hAnsi="Arial" w:cs="Times New Roman"/>
      <w:b/>
      <w:bCs/>
      <w:snapToGrid w:val="0"/>
      <w:sz w:val="22"/>
      <w:szCs w:val="22"/>
      <w:lang w:val="es-ES" w:eastAsia="es-ES" w:bidi="ar-SA"/>
    </w:rPr>
  </w:style>
  <w:style w:type="paragraph" w:customStyle="1" w:styleId="GDTITULO3Car">
    <w:name w:val="GD TITULO 3 Car"/>
    <w:basedOn w:val="GDTITULO2Car"/>
    <w:next w:val="GDNORMALCar"/>
    <w:autoRedefine/>
    <w:rsid w:val="00B46ECE"/>
    <w:pPr>
      <w:numPr>
        <w:ilvl w:val="4"/>
        <w:numId w:val="10"/>
      </w:numPr>
      <w:spacing w:line="240" w:lineRule="auto"/>
      <w:ind w:left="851" w:firstLine="0"/>
    </w:pPr>
    <w:rPr>
      <w:rFonts w:cs="Arial"/>
    </w:rPr>
  </w:style>
  <w:style w:type="character" w:customStyle="1" w:styleId="GDTITULO3CarCar">
    <w:name w:val="GD TITULO 3 Car Car"/>
    <w:rsid w:val="00B46ECE"/>
    <w:rPr>
      <w:rFonts w:ascii="Arial" w:hAnsi="Arial" w:cs="Arial"/>
      <w:b/>
      <w:bCs/>
      <w:snapToGrid w:val="0"/>
      <w:sz w:val="22"/>
      <w:szCs w:val="22"/>
      <w:lang w:val="es-ES" w:eastAsia="es-ES" w:bidi="ar-SA"/>
    </w:rPr>
  </w:style>
  <w:style w:type="paragraph" w:customStyle="1" w:styleId="GDTITULO4Car">
    <w:name w:val="GD TITULO 4 Car"/>
    <w:basedOn w:val="GDTITULO3Car"/>
    <w:next w:val="GDNORMALCar"/>
    <w:autoRedefine/>
    <w:rsid w:val="00B46ECE"/>
  </w:style>
  <w:style w:type="character" w:customStyle="1" w:styleId="GDTITULO4CarCar">
    <w:name w:val="GD TITULO 4 Car Car"/>
    <w:basedOn w:val="GDTITULO3CarCar"/>
    <w:rsid w:val="00B46ECE"/>
    <w:rPr>
      <w:rFonts w:ascii="Arial" w:hAnsi="Arial" w:cs="Arial"/>
      <w:b/>
      <w:bCs/>
      <w:snapToGrid w:val="0"/>
      <w:sz w:val="22"/>
      <w:szCs w:val="22"/>
      <w:lang w:val="es-ES" w:eastAsia="es-ES" w:bidi="ar-SA"/>
    </w:rPr>
  </w:style>
  <w:style w:type="paragraph" w:customStyle="1" w:styleId="GD-LISTADO">
    <w:name w:val="GD-LISTADO"/>
    <w:basedOn w:val="GDNORMALCar"/>
    <w:autoRedefine/>
    <w:rsid w:val="00B46ECE"/>
    <w:pPr>
      <w:contextualSpacing/>
    </w:pPr>
  </w:style>
  <w:style w:type="paragraph" w:customStyle="1" w:styleId="GDTITULO5Car">
    <w:name w:val="GD TITULO 5 Car"/>
    <w:basedOn w:val="GDTITULO4Car"/>
    <w:autoRedefine/>
    <w:rsid w:val="00B46ECE"/>
    <w:pPr>
      <w:numPr>
        <w:ilvl w:val="0"/>
        <w:numId w:val="0"/>
      </w:numPr>
      <w:tabs>
        <w:tab w:val="left" w:pos="-4500"/>
        <w:tab w:val="num" w:pos="360"/>
        <w:tab w:val="num" w:pos="926"/>
        <w:tab w:val="num" w:pos="5396"/>
      </w:tabs>
    </w:pPr>
  </w:style>
  <w:style w:type="character" w:customStyle="1" w:styleId="GDTITULO5CarCar">
    <w:name w:val="GD TITULO 5 Car Car"/>
    <w:basedOn w:val="GDTITULO4CarCar"/>
    <w:rsid w:val="00B46ECE"/>
    <w:rPr>
      <w:rFonts w:ascii="Arial" w:hAnsi="Arial" w:cs="Arial"/>
      <w:b/>
      <w:bCs/>
      <w:snapToGrid w:val="0"/>
      <w:sz w:val="22"/>
      <w:szCs w:val="22"/>
      <w:lang w:val="es-ES" w:eastAsia="es-ES" w:bidi="ar-SA"/>
    </w:rPr>
  </w:style>
  <w:style w:type="paragraph" w:customStyle="1" w:styleId="GDPORTADA">
    <w:name w:val="GD PORTADA"/>
    <w:basedOn w:val="GDNORMALCar"/>
    <w:autoRedefine/>
    <w:rsid w:val="00B46ECE"/>
    <w:pPr>
      <w:pBdr>
        <w:bottom w:val="thinThickSmallGap" w:sz="24" w:space="0" w:color="3366FF"/>
      </w:pBdr>
      <w:ind w:left="0"/>
      <w:jc w:val="center"/>
    </w:pPr>
    <w:rPr>
      <w:rFonts w:cs="Arial"/>
      <w:color w:val="3366FF"/>
      <w:sz w:val="40"/>
      <w:szCs w:val="40"/>
    </w:rPr>
  </w:style>
  <w:style w:type="paragraph" w:customStyle="1" w:styleId="GDENCABEZADO">
    <w:name w:val="GD ENCABEZADO"/>
    <w:basedOn w:val="GDNORMALCar"/>
    <w:autoRedefine/>
    <w:rsid w:val="00B46ECE"/>
    <w:pPr>
      <w:spacing w:before="0" w:after="0"/>
      <w:ind w:left="567"/>
      <w:jc w:val="left"/>
    </w:pPr>
    <w:rPr>
      <w:sz w:val="18"/>
      <w:szCs w:val="20"/>
    </w:rPr>
  </w:style>
  <w:style w:type="paragraph" w:customStyle="1" w:styleId="GDPIEPAGINA">
    <w:name w:val="GD PIEPAGINA"/>
    <w:basedOn w:val="GDNORMALCar"/>
    <w:autoRedefine/>
    <w:rsid w:val="00B46ECE"/>
    <w:pPr>
      <w:pBdr>
        <w:top w:val="single" w:sz="8" w:space="1" w:color="C0C0C0"/>
      </w:pBdr>
      <w:spacing w:before="0" w:after="0"/>
      <w:ind w:left="0"/>
      <w:jc w:val="right"/>
    </w:pPr>
    <w:rPr>
      <w:sz w:val="18"/>
      <w:szCs w:val="20"/>
    </w:rPr>
  </w:style>
  <w:style w:type="paragraph" w:customStyle="1" w:styleId="GDSUBRAYADO">
    <w:name w:val="GD SUBRAYADO"/>
    <w:basedOn w:val="GDNORMALCar"/>
    <w:next w:val="GDNORMALCar"/>
    <w:autoRedefine/>
    <w:rsid w:val="00B46ECE"/>
    <w:pPr>
      <w:numPr>
        <w:numId w:val="11"/>
      </w:numPr>
      <w:tabs>
        <w:tab w:val="clear" w:pos="1758"/>
      </w:tabs>
      <w:spacing w:before="240" w:after="240" w:line="320" w:lineRule="exact"/>
      <w:ind w:left="567" w:firstLine="0"/>
    </w:pPr>
    <w:rPr>
      <w:sz w:val="20"/>
      <w:szCs w:val="20"/>
      <w:u w:val="single"/>
    </w:rPr>
  </w:style>
  <w:style w:type="paragraph" w:customStyle="1" w:styleId="GDNEGRITACar">
    <w:name w:val="GD NEGRITA Car"/>
    <w:basedOn w:val="GDNORMALCar"/>
    <w:autoRedefine/>
    <w:rsid w:val="00B46ECE"/>
    <w:pPr>
      <w:tabs>
        <w:tab w:val="num" w:pos="1620"/>
      </w:tabs>
      <w:ind w:left="900"/>
    </w:pPr>
    <w:rPr>
      <w:rFonts w:cs="Arial"/>
      <w:b/>
    </w:rPr>
  </w:style>
  <w:style w:type="character" w:customStyle="1" w:styleId="GDNEGRITACarCar">
    <w:name w:val="GD NEGRITA Car Car"/>
    <w:rsid w:val="00B46ECE"/>
    <w:rPr>
      <w:rFonts w:ascii="Arial" w:hAnsi="Arial" w:cs="Arial"/>
      <w:b/>
      <w:bCs/>
      <w:snapToGrid w:val="0"/>
      <w:sz w:val="22"/>
      <w:szCs w:val="22"/>
      <w:lang w:val="es-ES" w:eastAsia="es-ES" w:bidi="ar-SA"/>
    </w:rPr>
  </w:style>
  <w:style w:type="paragraph" w:customStyle="1" w:styleId="GDGUION3">
    <w:name w:val="GD GUION 3"/>
    <w:basedOn w:val="GDNORMALCar"/>
    <w:autoRedefine/>
    <w:rsid w:val="00B46ECE"/>
    <w:pPr>
      <w:tabs>
        <w:tab w:val="num" w:pos="360"/>
      </w:tabs>
      <w:spacing w:before="240" w:after="240" w:line="260" w:lineRule="exact"/>
      <w:ind w:left="1587" w:hanging="340"/>
    </w:pPr>
    <w:rPr>
      <w:sz w:val="20"/>
      <w:szCs w:val="20"/>
    </w:rPr>
  </w:style>
  <w:style w:type="paragraph" w:customStyle="1" w:styleId="GDNOTAS">
    <w:name w:val="GD NOTAS"/>
    <w:basedOn w:val="GDNORMALCar"/>
    <w:autoRedefine/>
    <w:rsid w:val="00B46ECE"/>
    <w:pPr>
      <w:numPr>
        <w:ilvl w:val="1"/>
        <w:numId w:val="12"/>
      </w:numPr>
      <w:tabs>
        <w:tab w:val="clear" w:pos="1440"/>
      </w:tabs>
      <w:spacing w:line="200" w:lineRule="exact"/>
      <w:ind w:left="851"/>
    </w:pPr>
    <w:rPr>
      <w:sz w:val="16"/>
      <w:szCs w:val="20"/>
    </w:rPr>
  </w:style>
  <w:style w:type="paragraph" w:customStyle="1" w:styleId="GDLISTADO">
    <w:name w:val="GD LISTADO"/>
    <w:basedOn w:val="GDNORMALCar"/>
    <w:autoRedefine/>
    <w:rsid w:val="00B46ECE"/>
    <w:pPr>
      <w:numPr>
        <w:numId w:val="12"/>
      </w:numPr>
      <w:tabs>
        <w:tab w:val="clear" w:pos="2155"/>
      </w:tabs>
      <w:spacing w:line="280" w:lineRule="exact"/>
      <w:ind w:left="907" w:firstLine="0"/>
    </w:pPr>
    <w:rPr>
      <w:sz w:val="20"/>
      <w:szCs w:val="20"/>
    </w:rPr>
  </w:style>
  <w:style w:type="paragraph" w:customStyle="1" w:styleId="GDGUION4">
    <w:name w:val="GD GUION 4"/>
    <w:basedOn w:val="Normal"/>
    <w:rsid w:val="00B46ECE"/>
    <w:pPr>
      <w:tabs>
        <w:tab w:val="num" w:pos="1065"/>
      </w:tabs>
      <w:spacing w:before="240" w:after="240" w:line="260" w:lineRule="exact"/>
      <w:ind w:left="1065" w:hanging="360"/>
    </w:pPr>
    <w:rPr>
      <w:rFonts w:cs="Arial"/>
      <w:color w:val="000000"/>
      <w:sz w:val="20"/>
      <w:szCs w:val="20"/>
    </w:rPr>
  </w:style>
  <w:style w:type="paragraph" w:customStyle="1" w:styleId="GDGUION5">
    <w:name w:val="GD GUION 5"/>
    <w:basedOn w:val="GDGUION4"/>
    <w:autoRedefine/>
    <w:rsid w:val="00B46ECE"/>
    <w:rPr>
      <w:color w:val="auto"/>
    </w:rPr>
  </w:style>
  <w:style w:type="paragraph" w:customStyle="1" w:styleId="GDEPIGRAFE">
    <w:name w:val="GD EPIGRAFE"/>
    <w:basedOn w:val="GDNORMALCar"/>
    <w:autoRedefine/>
    <w:rsid w:val="00B46ECE"/>
    <w:pPr>
      <w:ind w:left="0" w:right="-414" w:firstLine="567"/>
      <w:jc w:val="center"/>
    </w:pPr>
    <w:rPr>
      <w:rFonts w:eastAsia="Arial Unicode MS" w:cs="Arial"/>
      <w:bCs w:val="0"/>
      <w:sz w:val="20"/>
      <w:szCs w:val="20"/>
      <w:lang w:val="es-ES_tradnl"/>
    </w:rPr>
  </w:style>
  <w:style w:type="paragraph" w:customStyle="1" w:styleId="JCTITULO1">
    <w:name w:val="JC TITULO 1"/>
    <w:basedOn w:val="JCNORMAL"/>
    <w:next w:val="Normal"/>
    <w:autoRedefine/>
    <w:rsid w:val="00B46ECE"/>
    <w:pPr>
      <w:tabs>
        <w:tab w:val="clear" w:pos="-709"/>
        <w:tab w:val="num" w:pos="360"/>
      </w:tabs>
      <w:spacing w:before="480" w:after="120" w:line="360" w:lineRule="auto"/>
      <w:ind w:left="360" w:hanging="360"/>
    </w:pPr>
    <w:rPr>
      <w:rFonts w:ascii="Garamond" w:hAnsi="Garamond" w:cs="Times New Roman"/>
      <w:b/>
      <w:color w:val="auto"/>
      <w:sz w:val="28"/>
    </w:rPr>
  </w:style>
  <w:style w:type="paragraph" w:customStyle="1" w:styleId="JCTITULO2">
    <w:name w:val="JC TITULO 2"/>
    <w:basedOn w:val="JCTITULO1"/>
    <w:next w:val="Normal"/>
    <w:autoRedefine/>
    <w:rsid w:val="00B46ECE"/>
    <w:pPr>
      <w:tabs>
        <w:tab w:val="num" w:pos="1080"/>
      </w:tabs>
    </w:pPr>
    <w:rPr>
      <w:sz w:val="26"/>
    </w:rPr>
  </w:style>
  <w:style w:type="paragraph" w:customStyle="1" w:styleId="JCTITULO3">
    <w:name w:val="JC TITULO 3"/>
    <w:basedOn w:val="JCTITULO2"/>
    <w:next w:val="JCNORMAL"/>
    <w:autoRedefine/>
    <w:rsid w:val="00B46ECE"/>
    <w:pPr>
      <w:numPr>
        <w:numId w:val="13"/>
      </w:numPr>
      <w:tabs>
        <w:tab w:val="clear" w:pos="432"/>
        <w:tab w:val="num" w:pos="360"/>
      </w:tabs>
      <w:ind w:left="360" w:hanging="360"/>
    </w:pPr>
    <w:rPr>
      <w:b w:val="0"/>
    </w:rPr>
  </w:style>
  <w:style w:type="paragraph" w:customStyle="1" w:styleId="JCTITULO4">
    <w:name w:val="JC TITULO 4"/>
    <w:basedOn w:val="JCTITULO3"/>
    <w:autoRedefine/>
    <w:rsid w:val="00B46ECE"/>
    <w:pPr>
      <w:numPr>
        <w:ilvl w:val="1"/>
      </w:numPr>
      <w:tabs>
        <w:tab w:val="clear" w:pos="576"/>
      </w:tabs>
    </w:pPr>
    <w:rPr>
      <w:sz w:val="24"/>
    </w:rPr>
  </w:style>
  <w:style w:type="character" w:customStyle="1" w:styleId="GDTIT2CarCar">
    <w:name w:val="GD TIT2 Car Car"/>
    <w:rsid w:val="00B46ECE"/>
    <w:rPr>
      <w:rFonts w:ascii="Arial" w:hAnsi="Arial" w:cs="Times New Roman"/>
      <w:b/>
      <w:bCs/>
      <w:sz w:val="26"/>
      <w:lang w:val="es-ES" w:eastAsia="es-ES" w:bidi="ar-SA"/>
    </w:rPr>
  </w:style>
  <w:style w:type="character" w:customStyle="1" w:styleId="MEMORIACarCar1">
    <w:name w:val="MEMORIA Car Car1"/>
    <w:rsid w:val="00B46ECE"/>
    <w:rPr>
      <w:rFonts w:ascii="Berlin Sans FB" w:hAnsi="Berlin Sans FB" w:cs="Times New Roman"/>
      <w:snapToGrid w:val="0"/>
      <w:sz w:val="24"/>
      <w:szCs w:val="24"/>
      <w:lang w:val="es-ES" w:eastAsia="es-ES" w:bidi="ar-SA"/>
    </w:rPr>
  </w:style>
  <w:style w:type="character" w:customStyle="1" w:styleId="MEMORIACar1">
    <w:name w:val="MEMORIA Car1"/>
    <w:rsid w:val="00B46ECE"/>
    <w:rPr>
      <w:rFonts w:ascii="Berlin Sans FB" w:hAnsi="Berlin Sans FB" w:cs="Times New Roman"/>
      <w:sz w:val="24"/>
      <w:szCs w:val="24"/>
      <w:lang w:val="es-ES_tradnl" w:eastAsia="es-ES" w:bidi="ar-SA"/>
    </w:rPr>
  </w:style>
  <w:style w:type="character" w:customStyle="1" w:styleId="GDTITULO1CarCar">
    <w:name w:val="GD TITULO 1 Car Car"/>
    <w:rsid w:val="00B46ECE"/>
    <w:rPr>
      <w:rFonts w:ascii="Arial" w:hAnsi="Arial" w:cs="Times New Roman"/>
      <w:b/>
      <w:bCs/>
      <w:snapToGrid w:val="0"/>
      <w:sz w:val="22"/>
      <w:szCs w:val="22"/>
      <w:lang w:val="es-ES" w:eastAsia="es-ES" w:bidi="ar-SA"/>
    </w:rPr>
  </w:style>
  <w:style w:type="paragraph" w:customStyle="1" w:styleId="EstiloTitulo2SubrayadoMaysculasCarCarCarCarCarCarCar">
    <w:name w:val="Estilo Titulo2 + Subrayado Mayúsculas Car Car Car Car Car Car Car"/>
    <w:basedOn w:val="Titulo2"/>
    <w:next w:val="Normal"/>
    <w:rsid w:val="00B46ECE"/>
    <w:pPr>
      <w:tabs>
        <w:tab w:val="clear" w:pos="1440"/>
        <w:tab w:val="left" w:pos="902"/>
      </w:tabs>
      <w:ind w:left="357" w:firstLine="0"/>
      <w:jc w:val="both"/>
    </w:pPr>
    <w:rPr>
      <w:rFonts w:ascii="Berlin Sans FB" w:hAnsi="Berlin Sans FB"/>
      <w:caps/>
      <w:u w:val="single"/>
    </w:rPr>
  </w:style>
  <w:style w:type="paragraph" w:customStyle="1" w:styleId="Estilo4CarCar">
    <w:name w:val="Estilo4 Car Car"/>
    <w:basedOn w:val="Normal"/>
    <w:rsid w:val="00B46ECE"/>
    <w:pPr>
      <w:tabs>
        <w:tab w:val="num" w:pos="1440"/>
      </w:tabs>
      <w:ind w:firstLine="404"/>
    </w:pPr>
    <w:rPr>
      <w:rFonts w:ascii="Berlin Sans FB" w:hAnsi="Berlin Sans FB" w:cs="Arial"/>
      <w:iCs/>
      <w:sz w:val="24"/>
      <w:u w:val="single"/>
    </w:rPr>
  </w:style>
  <w:style w:type="paragraph" w:customStyle="1" w:styleId="MEMORIA30">
    <w:name w:val="MEMORIA3"/>
    <w:basedOn w:val="Normal"/>
    <w:rsid w:val="00B46ECE"/>
    <w:pPr>
      <w:ind w:left="902"/>
    </w:pPr>
    <w:rPr>
      <w:rFonts w:ascii="Berlin Sans FB" w:hAnsi="Berlin Sans FB"/>
      <w:sz w:val="24"/>
    </w:rPr>
  </w:style>
  <w:style w:type="paragraph" w:customStyle="1" w:styleId="Cuerpodetexto02CarCarCarCar">
    <w:name w:val="Cuerpo_de_texto_02 Car Car Car Car"/>
    <w:basedOn w:val="Normal"/>
    <w:rsid w:val="00B46ECE"/>
    <w:pPr>
      <w:overflowPunct w:val="0"/>
      <w:autoSpaceDE w:val="0"/>
      <w:autoSpaceDN w:val="0"/>
      <w:adjustRightInd w:val="0"/>
      <w:ind w:left="425"/>
      <w:textAlignment w:val="baseline"/>
    </w:pPr>
    <w:rPr>
      <w:rFonts w:ascii="Berlin Sans FB" w:hAnsi="Berlin Sans FB" w:cs="Arial"/>
      <w:sz w:val="24"/>
    </w:rPr>
  </w:style>
  <w:style w:type="paragraph" w:customStyle="1" w:styleId="CuerpotextoCar1">
    <w:name w:val="Cuerpo_texto Car1"/>
    <w:basedOn w:val="Normal"/>
    <w:rsid w:val="00B46ECE"/>
    <w:pPr>
      <w:overflowPunct w:val="0"/>
      <w:autoSpaceDE w:val="0"/>
      <w:autoSpaceDN w:val="0"/>
      <w:adjustRightInd w:val="0"/>
      <w:textAlignment w:val="baseline"/>
    </w:pPr>
    <w:rPr>
      <w:rFonts w:ascii="Berlin Sans FB" w:hAnsi="Berlin Sans FB" w:cs="Arial"/>
      <w:sz w:val="24"/>
    </w:rPr>
  </w:style>
  <w:style w:type="paragraph" w:customStyle="1" w:styleId="Indice01">
    <w:name w:val="Indice_01"/>
    <w:basedOn w:val="CuerpotextoCar1"/>
    <w:next w:val="CuerpotextoCar1"/>
    <w:rsid w:val="00B46ECE"/>
    <w:pPr>
      <w:tabs>
        <w:tab w:val="num" w:pos="720"/>
      </w:tabs>
      <w:ind w:left="720" w:hanging="360"/>
    </w:pPr>
    <w:rPr>
      <w:b/>
      <w:caps/>
    </w:rPr>
  </w:style>
  <w:style w:type="paragraph" w:customStyle="1" w:styleId="Cuerpodetexto02Car">
    <w:name w:val="Cuerpo_de_texto_02 Car"/>
    <w:basedOn w:val="Normal"/>
    <w:rsid w:val="00B46ECE"/>
    <w:pPr>
      <w:overflowPunct w:val="0"/>
      <w:autoSpaceDE w:val="0"/>
      <w:autoSpaceDN w:val="0"/>
      <w:adjustRightInd w:val="0"/>
      <w:ind w:left="425"/>
      <w:textAlignment w:val="baseline"/>
    </w:pPr>
    <w:rPr>
      <w:rFonts w:ascii="Berlin Sans FB" w:hAnsi="Berlin Sans FB" w:cs="Arial"/>
      <w:sz w:val="24"/>
    </w:rPr>
  </w:style>
  <w:style w:type="paragraph" w:customStyle="1" w:styleId="MEMORIA40">
    <w:name w:val="MEMORIA4"/>
    <w:basedOn w:val="Normal"/>
    <w:rsid w:val="00B46ECE"/>
    <w:pPr>
      <w:ind w:left="1440"/>
    </w:pPr>
    <w:rPr>
      <w:rFonts w:ascii="Berlin Sans FB" w:hAnsi="Berlin Sans FB"/>
      <w:sz w:val="24"/>
      <w:lang w:val="es-ES_tradnl"/>
    </w:rPr>
  </w:style>
  <w:style w:type="paragraph" w:customStyle="1" w:styleId="000TITULO2">
    <w:name w:val="000_TITULO_2"/>
    <w:basedOn w:val="Normal"/>
    <w:next w:val="Normal"/>
    <w:autoRedefine/>
    <w:rsid w:val="00B46ECE"/>
    <w:pPr>
      <w:tabs>
        <w:tab w:val="left" w:pos="902"/>
      </w:tabs>
      <w:outlineLvl w:val="1"/>
    </w:pPr>
    <w:rPr>
      <w:rFonts w:cs="Arial"/>
      <w:b/>
      <w:caps/>
      <w:sz w:val="24"/>
      <w:u w:val="single"/>
    </w:rPr>
  </w:style>
  <w:style w:type="paragraph" w:customStyle="1" w:styleId="MEMORIACarCar1Car">
    <w:name w:val="MEMORIA Car Car1 Car"/>
    <w:basedOn w:val="Normal"/>
    <w:rsid w:val="00B46ECE"/>
    <w:rPr>
      <w:rFonts w:ascii="Bangle" w:hAnsi="Bangle"/>
      <w:sz w:val="22"/>
    </w:rPr>
  </w:style>
  <w:style w:type="paragraph" w:customStyle="1" w:styleId="Cuerpotexto0">
    <w:name w:val="Cuerpo_texto"/>
    <w:basedOn w:val="Normal"/>
    <w:rsid w:val="00B46ECE"/>
    <w:pPr>
      <w:overflowPunct w:val="0"/>
      <w:autoSpaceDE w:val="0"/>
      <w:autoSpaceDN w:val="0"/>
      <w:adjustRightInd w:val="0"/>
      <w:textAlignment w:val="baseline"/>
    </w:pPr>
    <w:rPr>
      <w:rFonts w:ascii="Berlin Sans FB" w:eastAsia="SimSun" w:hAnsi="Berlin Sans FB" w:cs="Arial"/>
      <w:sz w:val="24"/>
      <w:lang w:val="es-ES_tradnl"/>
    </w:rPr>
  </w:style>
  <w:style w:type="paragraph" w:customStyle="1" w:styleId="MEMORIA2Car1">
    <w:name w:val="MEMORIA2 Car1"/>
    <w:basedOn w:val="MEMORIA"/>
    <w:rsid w:val="00B46ECE"/>
    <w:pPr>
      <w:overflowPunct w:val="0"/>
      <w:autoSpaceDE w:val="0"/>
      <w:autoSpaceDN w:val="0"/>
      <w:adjustRightInd w:val="0"/>
      <w:ind w:left="357"/>
      <w:textAlignment w:val="baseline"/>
    </w:pPr>
  </w:style>
  <w:style w:type="paragraph" w:customStyle="1" w:styleId="GDNORMAL">
    <w:name w:val="GD NORMAL"/>
    <w:autoRedefine/>
    <w:rsid w:val="00B46ECE"/>
    <w:pPr>
      <w:spacing w:before="120" w:after="120"/>
      <w:ind w:left="851"/>
      <w:jc w:val="both"/>
    </w:pPr>
    <w:rPr>
      <w:rFonts w:ascii="Arial" w:hAnsi="Arial"/>
      <w:bCs/>
      <w:sz w:val="22"/>
      <w:szCs w:val="22"/>
    </w:rPr>
  </w:style>
  <w:style w:type="paragraph" w:customStyle="1" w:styleId="GDGUION">
    <w:name w:val="GD GUION"/>
    <w:basedOn w:val="GDNORMAL"/>
    <w:autoRedefine/>
    <w:rsid w:val="00B46ECE"/>
    <w:rPr>
      <w:lang w:val="es-ES_tradnl"/>
    </w:rPr>
  </w:style>
  <w:style w:type="paragraph" w:customStyle="1" w:styleId="GDTABLA">
    <w:name w:val="GD TABLA"/>
    <w:basedOn w:val="GDNORMAL"/>
    <w:autoRedefine/>
    <w:rsid w:val="00B46ECE"/>
    <w:pPr>
      <w:spacing w:before="0" w:after="0" w:line="200" w:lineRule="exact"/>
      <w:ind w:left="-60" w:right="-145"/>
      <w:jc w:val="center"/>
    </w:pPr>
    <w:rPr>
      <w:sz w:val="18"/>
      <w:szCs w:val="18"/>
      <w:lang w:val="es-ES_tradnl"/>
    </w:rPr>
  </w:style>
  <w:style w:type="paragraph" w:customStyle="1" w:styleId="GDTITULO2">
    <w:name w:val="GD TITULO 2"/>
    <w:basedOn w:val="GDTITULO1"/>
    <w:next w:val="GDNORMAL"/>
    <w:autoRedefine/>
    <w:rsid w:val="00B46ECE"/>
    <w:pPr>
      <w:spacing w:line="340" w:lineRule="exact"/>
    </w:pPr>
  </w:style>
  <w:style w:type="paragraph" w:customStyle="1" w:styleId="GDTITULO3">
    <w:name w:val="GD TITULO 3"/>
    <w:basedOn w:val="GDTITULO2"/>
    <w:next w:val="GDNORMAL"/>
    <w:autoRedefine/>
    <w:rsid w:val="00B46ECE"/>
    <w:pPr>
      <w:spacing w:line="240" w:lineRule="auto"/>
    </w:pPr>
    <w:rPr>
      <w:rFonts w:cs="Arial"/>
    </w:rPr>
  </w:style>
  <w:style w:type="paragraph" w:customStyle="1" w:styleId="GDTITULO4">
    <w:name w:val="GD TITULO 4"/>
    <w:basedOn w:val="GDTITULO3"/>
    <w:next w:val="GDNORMAL"/>
    <w:autoRedefine/>
    <w:rsid w:val="00B46ECE"/>
  </w:style>
  <w:style w:type="paragraph" w:customStyle="1" w:styleId="GDTITULO5">
    <w:name w:val="GD TITULO 5"/>
    <w:basedOn w:val="GDTITULO4"/>
    <w:autoRedefine/>
    <w:rsid w:val="00B46ECE"/>
    <w:pPr>
      <w:tabs>
        <w:tab w:val="left" w:pos="-4500"/>
        <w:tab w:val="num" w:pos="360"/>
        <w:tab w:val="num" w:pos="3963"/>
        <w:tab w:val="num" w:pos="5396"/>
      </w:tabs>
      <w:ind w:left="0"/>
    </w:pPr>
  </w:style>
  <w:style w:type="paragraph" w:customStyle="1" w:styleId="GDNEGRITA">
    <w:name w:val="GD NEGRITA"/>
    <w:basedOn w:val="GDNORMAL"/>
    <w:autoRedefine/>
    <w:rsid w:val="00B46ECE"/>
    <w:pPr>
      <w:tabs>
        <w:tab w:val="num" w:pos="1620"/>
      </w:tabs>
      <w:ind w:left="900"/>
    </w:pPr>
    <w:rPr>
      <w:rFonts w:cs="Arial"/>
      <w:b/>
    </w:rPr>
  </w:style>
  <w:style w:type="paragraph" w:customStyle="1" w:styleId="Puertonavacerrada">
    <w:name w:val="Puerto navacerrada"/>
    <w:basedOn w:val="CAJAMADRID"/>
    <w:rsid w:val="00B46ECE"/>
    <w:pPr>
      <w:ind w:right="567"/>
    </w:pPr>
    <w:rPr>
      <w:b w:val="0"/>
      <w:bCs w:val="0"/>
      <w:sz w:val="20"/>
    </w:rPr>
  </w:style>
  <w:style w:type="paragraph" w:customStyle="1" w:styleId="Textosinformato1">
    <w:name w:val="Texto sin formato1"/>
    <w:basedOn w:val="Normal"/>
    <w:rsid w:val="00B46ECE"/>
    <w:pPr>
      <w:overflowPunct w:val="0"/>
      <w:autoSpaceDE w:val="0"/>
      <w:autoSpaceDN w:val="0"/>
      <w:adjustRightInd w:val="0"/>
      <w:textAlignment w:val="baseline"/>
    </w:pPr>
    <w:rPr>
      <w:rFonts w:ascii="Courier New" w:hAnsi="Courier New"/>
      <w:sz w:val="20"/>
      <w:szCs w:val="20"/>
    </w:rPr>
  </w:style>
  <w:style w:type="paragraph" w:styleId="ndice20">
    <w:name w:val="index 2"/>
    <w:basedOn w:val="Normal"/>
    <w:next w:val="Normal"/>
    <w:autoRedefine/>
    <w:rsid w:val="00B46ECE"/>
    <w:pPr>
      <w:ind w:left="480" w:hanging="240"/>
      <w:jc w:val="left"/>
    </w:pPr>
    <w:rPr>
      <w:rFonts w:ascii="Times New Roman" w:hAnsi="Times New Roman"/>
      <w:sz w:val="20"/>
      <w:szCs w:val="20"/>
      <w:lang w:val="es-ES_tradnl"/>
    </w:rPr>
  </w:style>
  <w:style w:type="paragraph" w:styleId="ndice10">
    <w:name w:val="index 1"/>
    <w:basedOn w:val="Normal"/>
    <w:next w:val="Normal"/>
    <w:autoRedefine/>
    <w:rsid w:val="00B46ECE"/>
    <w:pPr>
      <w:ind w:left="240" w:hanging="240"/>
      <w:jc w:val="left"/>
    </w:pPr>
    <w:rPr>
      <w:rFonts w:ascii="Times New Roman" w:hAnsi="Times New Roman"/>
      <w:sz w:val="20"/>
      <w:szCs w:val="20"/>
      <w:lang w:val="es-ES_tradnl"/>
    </w:rPr>
  </w:style>
  <w:style w:type="paragraph" w:styleId="ndice3">
    <w:name w:val="index 3"/>
    <w:basedOn w:val="Normal"/>
    <w:next w:val="Normal"/>
    <w:autoRedefine/>
    <w:rsid w:val="00B46ECE"/>
    <w:pPr>
      <w:ind w:left="720" w:hanging="240"/>
      <w:jc w:val="left"/>
    </w:pPr>
    <w:rPr>
      <w:rFonts w:ascii="Times New Roman" w:hAnsi="Times New Roman"/>
      <w:sz w:val="20"/>
      <w:szCs w:val="20"/>
      <w:lang w:val="es-ES_tradnl"/>
    </w:rPr>
  </w:style>
  <w:style w:type="paragraph" w:styleId="ndice4">
    <w:name w:val="index 4"/>
    <w:basedOn w:val="Normal"/>
    <w:next w:val="Normal"/>
    <w:autoRedefine/>
    <w:rsid w:val="00B46ECE"/>
    <w:pPr>
      <w:ind w:left="960" w:hanging="240"/>
      <w:jc w:val="left"/>
    </w:pPr>
    <w:rPr>
      <w:rFonts w:ascii="Times New Roman" w:hAnsi="Times New Roman"/>
      <w:sz w:val="20"/>
      <w:szCs w:val="20"/>
      <w:lang w:val="es-ES_tradnl"/>
    </w:rPr>
  </w:style>
  <w:style w:type="paragraph" w:styleId="ndice5">
    <w:name w:val="index 5"/>
    <w:basedOn w:val="Normal"/>
    <w:next w:val="Normal"/>
    <w:autoRedefine/>
    <w:rsid w:val="00B46ECE"/>
    <w:pPr>
      <w:ind w:left="1200" w:hanging="240"/>
      <w:jc w:val="left"/>
    </w:pPr>
    <w:rPr>
      <w:rFonts w:ascii="Times New Roman" w:hAnsi="Times New Roman"/>
      <w:sz w:val="20"/>
      <w:szCs w:val="20"/>
      <w:lang w:val="es-ES_tradnl"/>
    </w:rPr>
  </w:style>
  <w:style w:type="paragraph" w:styleId="ndice6">
    <w:name w:val="index 6"/>
    <w:basedOn w:val="Normal"/>
    <w:next w:val="Normal"/>
    <w:autoRedefine/>
    <w:rsid w:val="00B46ECE"/>
    <w:pPr>
      <w:ind w:left="1440" w:hanging="240"/>
      <w:jc w:val="left"/>
    </w:pPr>
    <w:rPr>
      <w:rFonts w:ascii="Times New Roman" w:hAnsi="Times New Roman"/>
      <w:sz w:val="20"/>
      <w:szCs w:val="20"/>
      <w:lang w:val="es-ES_tradnl"/>
    </w:rPr>
  </w:style>
  <w:style w:type="paragraph" w:styleId="ndice7">
    <w:name w:val="index 7"/>
    <w:basedOn w:val="Normal"/>
    <w:next w:val="Normal"/>
    <w:autoRedefine/>
    <w:rsid w:val="00B46ECE"/>
    <w:pPr>
      <w:ind w:left="1680" w:hanging="240"/>
      <w:jc w:val="left"/>
    </w:pPr>
    <w:rPr>
      <w:rFonts w:ascii="Times New Roman" w:hAnsi="Times New Roman"/>
      <w:sz w:val="20"/>
      <w:szCs w:val="20"/>
      <w:lang w:val="es-ES_tradnl"/>
    </w:rPr>
  </w:style>
  <w:style w:type="paragraph" w:styleId="ndice8">
    <w:name w:val="index 8"/>
    <w:basedOn w:val="Normal"/>
    <w:next w:val="Normal"/>
    <w:autoRedefine/>
    <w:rsid w:val="00B46ECE"/>
    <w:pPr>
      <w:ind w:left="1920" w:hanging="240"/>
      <w:jc w:val="left"/>
    </w:pPr>
    <w:rPr>
      <w:rFonts w:ascii="Times New Roman" w:hAnsi="Times New Roman"/>
      <w:sz w:val="20"/>
      <w:szCs w:val="20"/>
      <w:lang w:val="es-ES_tradnl"/>
    </w:rPr>
  </w:style>
  <w:style w:type="paragraph" w:styleId="ndice9">
    <w:name w:val="index 9"/>
    <w:basedOn w:val="Normal"/>
    <w:next w:val="Normal"/>
    <w:autoRedefine/>
    <w:rsid w:val="00B46ECE"/>
    <w:pPr>
      <w:ind w:left="2160" w:hanging="240"/>
      <w:jc w:val="left"/>
    </w:pPr>
    <w:rPr>
      <w:rFonts w:ascii="Times New Roman" w:hAnsi="Times New Roman"/>
      <w:sz w:val="20"/>
      <w:szCs w:val="20"/>
      <w:lang w:val="es-ES_tradnl"/>
    </w:rPr>
  </w:style>
  <w:style w:type="paragraph" w:styleId="Ttulodendice">
    <w:name w:val="index heading"/>
    <w:basedOn w:val="Normal"/>
    <w:next w:val="ndice10"/>
    <w:rsid w:val="00B46ECE"/>
    <w:pPr>
      <w:jc w:val="left"/>
    </w:pPr>
    <w:rPr>
      <w:rFonts w:ascii="Times New Roman" w:hAnsi="Times New Roman"/>
      <w:sz w:val="20"/>
      <w:szCs w:val="20"/>
      <w:lang w:val="es-ES_tradnl"/>
    </w:rPr>
  </w:style>
  <w:style w:type="paragraph" w:customStyle="1" w:styleId="Indice0">
    <w:name w:val="Indice"/>
    <w:rsid w:val="00B46ECE"/>
    <w:pPr>
      <w:widowControl w:val="0"/>
      <w:autoSpaceDE w:val="0"/>
      <w:autoSpaceDN w:val="0"/>
      <w:adjustRightInd w:val="0"/>
      <w:spacing w:before="57" w:after="113"/>
      <w:ind w:left="1298" w:hanging="1298"/>
    </w:pPr>
    <w:rPr>
      <w:rFonts w:ascii="Arial" w:hAnsi="Arial" w:cs="Arial"/>
      <w:b/>
      <w:bCs/>
      <w:color w:val="000000"/>
    </w:rPr>
  </w:style>
  <w:style w:type="paragraph" w:customStyle="1" w:styleId="GD-NOTAS">
    <w:name w:val="GD-NOTAS"/>
    <w:basedOn w:val="GDNORMAL"/>
    <w:autoRedefine/>
    <w:rsid w:val="00B46ECE"/>
    <w:pPr>
      <w:ind w:left="1134" w:right="567"/>
    </w:pPr>
    <w:rPr>
      <w:sz w:val="18"/>
      <w:szCs w:val="20"/>
      <w:lang w:val="es-ES_tradnl"/>
    </w:rPr>
  </w:style>
  <w:style w:type="paragraph" w:styleId="Tabladeilustraciones">
    <w:name w:val="table of figures"/>
    <w:basedOn w:val="Normal"/>
    <w:next w:val="Normal"/>
    <w:rsid w:val="00B46ECE"/>
    <w:pPr>
      <w:tabs>
        <w:tab w:val="right" w:pos="8494"/>
      </w:tabs>
      <w:spacing w:before="120" w:after="120"/>
      <w:ind w:left="480" w:hanging="480"/>
      <w:jc w:val="left"/>
    </w:pPr>
    <w:rPr>
      <w:sz w:val="20"/>
      <w:szCs w:val="20"/>
    </w:rPr>
  </w:style>
  <w:style w:type="paragraph" w:customStyle="1" w:styleId="GDTIT1">
    <w:name w:val="GD TIT1"/>
    <w:basedOn w:val="GDNORMAL"/>
    <w:next w:val="GDNORMAL"/>
    <w:autoRedefine/>
    <w:rsid w:val="00B46ECE"/>
    <w:pPr>
      <w:spacing w:after="240" w:line="360" w:lineRule="auto"/>
      <w:ind w:left="0"/>
    </w:pPr>
    <w:rPr>
      <w:b/>
      <w:sz w:val="28"/>
      <w:szCs w:val="20"/>
    </w:rPr>
  </w:style>
  <w:style w:type="character" w:customStyle="1" w:styleId="GDTIT1CarCar">
    <w:name w:val="GD TIT1 Car Car"/>
    <w:rsid w:val="00B46ECE"/>
    <w:rPr>
      <w:rFonts w:ascii="Arial" w:hAnsi="Arial" w:cs="Times New Roman"/>
      <w:b/>
      <w:bCs/>
      <w:sz w:val="28"/>
      <w:lang w:val="es-ES" w:eastAsia="es-ES" w:bidi="ar-SA"/>
    </w:rPr>
  </w:style>
  <w:style w:type="paragraph" w:customStyle="1" w:styleId="GDTIT2">
    <w:name w:val="GD TIT2"/>
    <w:basedOn w:val="GDTIT1"/>
    <w:next w:val="GDNORMAL"/>
    <w:autoRedefine/>
    <w:rsid w:val="00B46ECE"/>
    <w:pPr>
      <w:numPr>
        <w:ilvl w:val="1"/>
      </w:numPr>
      <w:spacing w:line="340" w:lineRule="exact"/>
      <w:ind w:left="624" w:hanging="624"/>
    </w:pPr>
    <w:rPr>
      <w:sz w:val="26"/>
    </w:rPr>
  </w:style>
  <w:style w:type="paragraph" w:customStyle="1" w:styleId="GDTIT3">
    <w:name w:val="GD TIT3"/>
    <w:basedOn w:val="GDTIT2"/>
    <w:next w:val="GDNORMAL"/>
    <w:autoRedefine/>
    <w:rsid w:val="00B46ECE"/>
    <w:pPr>
      <w:numPr>
        <w:ilvl w:val="2"/>
      </w:numPr>
      <w:ind w:left="624" w:hanging="624"/>
    </w:pPr>
    <w:rPr>
      <w:b w:val="0"/>
      <w:sz w:val="24"/>
    </w:rPr>
  </w:style>
  <w:style w:type="character" w:customStyle="1" w:styleId="GDTIT3CarCar">
    <w:name w:val="GD TIT3 Car Car"/>
    <w:rsid w:val="00B46ECE"/>
    <w:rPr>
      <w:rFonts w:ascii="Arial" w:hAnsi="Arial" w:cs="Times New Roman"/>
      <w:b/>
      <w:bCs/>
      <w:sz w:val="24"/>
      <w:lang w:val="es-ES" w:eastAsia="es-ES" w:bidi="ar-SA"/>
    </w:rPr>
  </w:style>
  <w:style w:type="paragraph" w:customStyle="1" w:styleId="GDTIT4">
    <w:name w:val="GD TIT4"/>
    <w:basedOn w:val="GDTIT3"/>
    <w:next w:val="GDNORMAL"/>
    <w:autoRedefine/>
    <w:rsid w:val="00B46ECE"/>
    <w:pPr>
      <w:numPr>
        <w:ilvl w:val="3"/>
      </w:numPr>
      <w:spacing w:line="320" w:lineRule="exact"/>
      <w:ind w:left="964" w:hanging="964"/>
    </w:pPr>
  </w:style>
  <w:style w:type="character" w:customStyle="1" w:styleId="GDTIT4CarCar">
    <w:name w:val="GD TIT4 Car Car"/>
    <w:basedOn w:val="GDTIT3CarCar"/>
    <w:rsid w:val="00B46ECE"/>
    <w:rPr>
      <w:rFonts w:ascii="Arial" w:hAnsi="Arial" w:cs="Times New Roman"/>
      <w:b/>
      <w:bCs/>
      <w:sz w:val="24"/>
      <w:lang w:val="es-ES" w:eastAsia="es-ES" w:bidi="ar-SA"/>
    </w:rPr>
  </w:style>
  <w:style w:type="paragraph" w:customStyle="1" w:styleId="GDTIT5">
    <w:name w:val="GD TIT5"/>
    <w:basedOn w:val="GDTIT4"/>
    <w:next w:val="GDNORMAL"/>
    <w:autoRedefine/>
    <w:rsid w:val="00B46ECE"/>
    <w:pPr>
      <w:numPr>
        <w:ilvl w:val="0"/>
      </w:numPr>
      <w:ind w:left="964" w:hanging="964"/>
    </w:pPr>
    <w:rPr>
      <w:szCs w:val="24"/>
    </w:rPr>
  </w:style>
  <w:style w:type="character" w:customStyle="1" w:styleId="GDTIT5CarCar">
    <w:name w:val="GD TIT5 Car Car"/>
    <w:rsid w:val="00B46ECE"/>
    <w:rPr>
      <w:rFonts w:ascii="Arial" w:hAnsi="Arial" w:cs="Times New Roman"/>
      <w:b/>
      <w:bCs/>
      <w:sz w:val="24"/>
      <w:szCs w:val="24"/>
      <w:lang w:val="es-ES" w:eastAsia="es-ES" w:bidi="ar-SA"/>
    </w:rPr>
  </w:style>
  <w:style w:type="paragraph" w:customStyle="1" w:styleId="Normal0">
    <w:name w:val="[Normal]"/>
    <w:uiPriority w:val="99"/>
    <w:rsid w:val="00B46ECE"/>
    <w:pPr>
      <w:widowControl w:val="0"/>
    </w:pPr>
    <w:rPr>
      <w:rFonts w:ascii="Arial" w:hAnsi="Arial" w:cs="Arial"/>
      <w:sz w:val="24"/>
      <w:lang w:val="es-ES_tradnl" w:eastAsia="es-ES_tradnl"/>
    </w:rPr>
  </w:style>
  <w:style w:type="paragraph" w:customStyle="1" w:styleId="font5">
    <w:name w:val="font5"/>
    <w:basedOn w:val="Normal"/>
    <w:rsid w:val="00B46ECE"/>
    <w:pPr>
      <w:spacing w:before="100" w:beforeAutospacing="1" w:after="100" w:afterAutospacing="1"/>
      <w:jc w:val="left"/>
    </w:pPr>
    <w:rPr>
      <w:rFonts w:ascii="Times New Roman" w:hAnsi="Times New Roman"/>
      <w:b/>
      <w:bCs/>
      <w:sz w:val="16"/>
      <w:szCs w:val="16"/>
    </w:rPr>
  </w:style>
  <w:style w:type="paragraph" w:customStyle="1" w:styleId="font6">
    <w:name w:val="font6"/>
    <w:basedOn w:val="Normal"/>
    <w:rsid w:val="00B46ECE"/>
    <w:pPr>
      <w:spacing w:before="100" w:beforeAutospacing="1" w:after="100" w:afterAutospacing="1"/>
      <w:jc w:val="left"/>
    </w:pPr>
    <w:rPr>
      <w:rFonts w:ascii="Times New Roman" w:hAnsi="Times New Roman"/>
      <w:b/>
      <w:bCs/>
      <w:sz w:val="16"/>
      <w:szCs w:val="16"/>
    </w:rPr>
  </w:style>
  <w:style w:type="paragraph" w:customStyle="1" w:styleId="xl28">
    <w:name w:val="xl28"/>
    <w:basedOn w:val="Normal"/>
    <w:rsid w:val="00B46E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6"/>
      <w:szCs w:val="16"/>
    </w:rPr>
  </w:style>
  <w:style w:type="paragraph" w:customStyle="1" w:styleId="xl30">
    <w:name w:val="xl30"/>
    <w:basedOn w:val="Normal"/>
    <w:rsid w:val="00B46ECE"/>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top"/>
    </w:pPr>
    <w:rPr>
      <w:rFonts w:ascii="Times New Roman" w:hAnsi="Times New Roman"/>
      <w:b/>
      <w:bCs/>
      <w:sz w:val="16"/>
      <w:szCs w:val="16"/>
    </w:rPr>
  </w:style>
  <w:style w:type="paragraph" w:customStyle="1" w:styleId="xl31">
    <w:name w:val="xl31"/>
    <w:basedOn w:val="Normal"/>
    <w:rsid w:val="00B46ECE"/>
    <w:pPr>
      <w:pBdr>
        <w:left w:val="single" w:sz="4" w:space="0" w:color="auto"/>
        <w:bottom w:val="single" w:sz="4" w:space="0" w:color="auto"/>
        <w:right w:val="single" w:sz="4" w:space="0" w:color="auto"/>
      </w:pBdr>
      <w:shd w:val="clear" w:color="auto" w:fill="69FFFF"/>
      <w:spacing w:before="100" w:beforeAutospacing="1" w:after="100" w:afterAutospacing="1"/>
      <w:jc w:val="left"/>
    </w:pPr>
    <w:rPr>
      <w:rFonts w:cs="Arial"/>
      <w:sz w:val="16"/>
      <w:szCs w:val="16"/>
    </w:rPr>
  </w:style>
  <w:style w:type="paragraph" w:customStyle="1" w:styleId="xl32">
    <w:name w:val="xl32"/>
    <w:basedOn w:val="Normal"/>
    <w:rsid w:val="00B46ECE"/>
    <w:pPr>
      <w:pBdr>
        <w:left w:val="single" w:sz="4" w:space="0" w:color="auto"/>
        <w:bottom w:val="single" w:sz="4" w:space="0" w:color="auto"/>
        <w:right w:val="single" w:sz="4" w:space="0" w:color="auto"/>
      </w:pBdr>
      <w:shd w:val="clear" w:color="auto" w:fill="69FFFF"/>
      <w:spacing w:before="100" w:beforeAutospacing="1" w:after="100" w:afterAutospacing="1"/>
      <w:jc w:val="center"/>
      <w:textAlignment w:val="center"/>
    </w:pPr>
    <w:rPr>
      <w:rFonts w:ascii="Times New Roman" w:hAnsi="Times New Roman"/>
      <w:sz w:val="16"/>
      <w:szCs w:val="16"/>
    </w:rPr>
  </w:style>
  <w:style w:type="paragraph" w:customStyle="1" w:styleId="xl33">
    <w:name w:val="xl33"/>
    <w:basedOn w:val="Normal"/>
    <w:rsid w:val="00B46ECE"/>
    <w:pPr>
      <w:pBdr>
        <w:left w:val="single" w:sz="4" w:space="0" w:color="auto"/>
        <w:bottom w:val="single" w:sz="4" w:space="0" w:color="auto"/>
        <w:right w:val="single" w:sz="4" w:space="0" w:color="auto"/>
      </w:pBdr>
      <w:shd w:val="clear" w:color="auto" w:fill="69FFFF"/>
      <w:spacing w:before="100" w:beforeAutospacing="1" w:after="100" w:afterAutospacing="1"/>
      <w:jc w:val="center"/>
      <w:textAlignment w:val="center"/>
    </w:pPr>
    <w:rPr>
      <w:rFonts w:ascii="Times New Roman" w:hAnsi="Times New Roman"/>
      <w:sz w:val="16"/>
      <w:szCs w:val="16"/>
    </w:rPr>
  </w:style>
  <w:style w:type="paragraph" w:customStyle="1" w:styleId="xl34">
    <w:name w:val="xl34"/>
    <w:basedOn w:val="Normal"/>
    <w:rsid w:val="00B46ECE"/>
    <w:pPr>
      <w:pBdr>
        <w:top w:val="single" w:sz="4" w:space="0" w:color="auto"/>
        <w:left w:val="single" w:sz="4" w:space="0" w:color="auto"/>
        <w:bottom w:val="single" w:sz="4" w:space="0" w:color="auto"/>
        <w:right w:val="single" w:sz="4" w:space="0" w:color="auto"/>
      </w:pBdr>
      <w:shd w:val="clear" w:color="auto" w:fill="69FFFF"/>
      <w:spacing w:before="100" w:beforeAutospacing="1" w:after="100" w:afterAutospacing="1"/>
      <w:jc w:val="center"/>
      <w:textAlignment w:val="center"/>
    </w:pPr>
    <w:rPr>
      <w:rFonts w:ascii="Times New Roman" w:hAnsi="Times New Roman"/>
      <w:sz w:val="16"/>
      <w:szCs w:val="16"/>
    </w:rPr>
  </w:style>
  <w:style w:type="paragraph" w:customStyle="1" w:styleId="xl35">
    <w:name w:val="xl35"/>
    <w:basedOn w:val="Normal"/>
    <w:rsid w:val="00B46ECE"/>
    <w:pPr>
      <w:pBdr>
        <w:left w:val="single" w:sz="4" w:space="0" w:color="auto"/>
        <w:bottom w:val="single" w:sz="4" w:space="0" w:color="auto"/>
        <w:right w:val="single" w:sz="4" w:space="0" w:color="auto"/>
      </w:pBdr>
      <w:shd w:val="clear" w:color="auto" w:fill="69FFFF"/>
      <w:spacing w:before="100" w:beforeAutospacing="1" w:after="100" w:afterAutospacing="1"/>
      <w:jc w:val="left"/>
      <w:textAlignment w:val="center"/>
    </w:pPr>
    <w:rPr>
      <w:rFonts w:ascii="Times New Roman" w:hAnsi="Times New Roman"/>
      <w:sz w:val="16"/>
      <w:szCs w:val="16"/>
    </w:rPr>
  </w:style>
  <w:style w:type="paragraph" w:customStyle="1" w:styleId="xl36">
    <w:name w:val="xl36"/>
    <w:basedOn w:val="Normal"/>
    <w:rsid w:val="00B46ECE"/>
    <w:pPr>
      <w:pBdr>
        <w:left w:val="single" w:sz="4" w:space="0" w:color="auto"/>
        <w:bottom w:val="single" w:sz="4" w:space="0" w:color="auto"/>
        <w:right w:val="single" w:sz="4" w:space="0" w:color="auto"/>
      </w:pBdr>
      <w:shd w:val="clear" w:color="auto" w:fill="69FFFF"/>
      <w:spacing w:before="100" w:beforeAutospacing="1" w:after="100" w:afterAutospacing="1"/>
      <w:jc w:val="right"/>
      <w:textAlignment w:val="center"/>
    </w:pPr>
    <w:rPr>
      <w:rFonts w:ascii="Times New Roman" w:hAnsi="Times New Roman"/>
      <w:sz w:val="16"/>
      <w:szCs w:val="16"/>
    </w:rPr>
  </w:style>
  <w:style w:type="paragraph" w:customStyle="1" w:styleId="xl37">
    <w:name w:val="xl37"/>
    <w:basedOn w:val="Normal"/>
    <w:rsid w:val="00B46ECE"/>
    <w:pPr>
      <w:pBdr>
        <w:left w:val="single" w:sz="4" w:space="0" w:color="auto"/>
        <w:bottom w:val="single" w:sz="4" w:space="0" w:color="auto"/>
        <w:right w:val="single" w:sz="4" w:space="0" w:color="auto"/>
      </w:pBdr>
      <w:shd w:val="clear" w:color="auto" w:fill="69FFFF"/>
      <w:spacing w:before="100" w:beforeAutospacing="1" w:after="100" w:afterAutospacing="1"/>
      <w:jc w:val="left"/>
      <w:textAlignment w:val="center"/>
    </w:pPr>
    <w:rPr>
      <w:rFonts w:ascii="Times New Roman" w:hAnsi="Times New Roman"/>
      <w:sz w:val="16"/>
      <w:szCs w:val="16"/>
    </w:rPr>
  </w:style>
  <w:style w:type="paragraph" w:customStyle="1" w:styleId="xl38">
    <w:name w:val="xl38"/>
    <w:basedOn w:val="Normal"/>
    <w:rsid w:val="00B46ECE"/>
    <w:pPr>
      <w:pBdr>
        <w:left w:val="single" w:sz="4" w:space="0" w:color="auto"/>
        <w:bottom w:val="single" w:sz="4" w:space="0" w:color="auto"/>
        <w:right w:val="single" w:sz="4" w:space="0" w:color="auto"/>
      </w:pBdr>
      <w:shd w:val="clear" w:color="auto" w:fill="69FFFF"/>
      <w:spacing w:before="100" w:beforeAutospacing="1" w:after="100" w:afterAutospacing="1"/>
      <w:jc w:val="center"/>
      <w:textAlignment w:val="center"/>
    </w:pPr>
    <w:rPr>
      <w:rFonts w:ascii="Times New Roman" w:hAnsi="Times New Roman"/>
      <w:sz w:val="16"/>
      <w:szCs w:val="16"/>
    </w:rPr>
  </w:style>
  <w:style w:type="paragraph" w:customStyle="1" w:styleId="xl39">
    <w:name w:val="xl39"/>
    <w:basedOn w:val="Normal"/>
    <w:rsid w:val="00B46ECE"/>
    <w:pPr>
      <w:pBdr>
        <w:left w:val="single" w:sz="4" w:space="0" w:color="auto"/>
        <w:bottom w:val="single" w:sz="4" w:space="0" w:color="auto"/>
        <w:right w:val="single" w:sz="4" w:space="0" w:color="auto"/>
      </w:pBdr>
      <w:shd w:val="clear" w:color="auto" w:fill="69FFFF"/>
      <w:spacing w:before="100" w:beforeAutospacing="1" w:after="100" w:afterAutospacing="1"/>
      <w:jc w:val="center"/>
      <w:textAlignment w:val="center"/>
    </w:pPr>
    <w:rPr>
      <w:rFonts w:ascii="Times New Roman" w:hAnsi="Times New Roman"/>
      <w:sz w:val="16"/>
      <w:szCs w:val="16"/>
    </w:rPr>
  </w:style>
  <w:style w:type="paragraph" w:customStyle="1" w:styleId="xl40">
    <w:name w:val="xl40"/>
    <w:basedOn w:val="Normal"/>
    <w:rsid w:val="00B46EC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Times New Roman" w:hAnsi="Times New Roman"/>
      <w:sz w:val="16"/>
      <w:szCs w:val="16"/>
    </w:rPr>
  </w:style>
  <w:style w:type="paragraph" w:customStyle="1" w:styleId="xl42">
    <w:name w:val="xl42"/>
    <w:basedOn w:val="Normal"/>
    <w:rsid w:val="00B46EC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left"/>
      <w:textAlignment w:val="center"/>
    </w:pPr>
    <w:rPr>
      <w:rFonts w:ascii="Times New Roman" w:hAnsi="Times New Roman"/>
      <w:sz w:val="16"/>
      <w:szCs w:val="16"/>
    </w:rPr>
  </w:style>
  <w:style w:type="paragraph" w:customStyle="1" w:styleId="xl43">
    <w:name w:val="xl43"/>
    <w:basedOn w:val="Normal"/>
    <w:rsid w:val="00B46EC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right"/>
      <w:textAlignment w:val="center"/>
    </w:pPr>
    <w:rPr>
      <w:rFonts w:ascii="Times New Roman" w:hAnsi="Times New Roman"/>
      <w:sz w:val="16"/>
      <w:szCs w:val="16"/>
    </w:rPr>
  </w:style>
  <w:style w:type="paragraph" w:customStyle="1" w:styleId="xl44">
    <w:name w:val="xl44"/>
    <w:basedOn w:val="Normal"/>
    <w:rsid w:val="00B46EC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left"/>
      <w:textAlignment w:val="center"/>
    </w:pPr>
    <w:rPr>
      <w:rFonts w:ascii="Times New Roman" w:hAnsi="Times New Roman"/>
      <w:sz w:val="16"/>
      <w:szCs w:val="16"/>
    </w:rPr>
  </w:style>
  <w:style w:type="paragraph" w:customStyle="1" w:styleId="xl45">
    <w:name w:val="xl45"/>
    <w:basedOn w:val="Normal"/>
    <w:rsid w:val="00B46EC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Times New Roman" w:hAnsi="Times New Roman"/>
      <w:sz w:val="16"/>
      <w:szCs w:val="16"/>
    </w:rPr>
  </w:style>
  <w:style w:type="paragraph" w:customStyle="1" w:styleId="xl46">
    <w:name w:val="xl46"/>
    <w:basedOn w:val="Normal"/>
    <w:rsid w:val="00B46EC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Times New Roman" w:hAnsi="Times New Roman"/>
      <w:sz w:val="16"/>
      <w:szCs w:val="16"/>
    </w:rPr>
  </w:style>
  <w:style w:type="paragraph" w:customStyle="1" w:styleId="xl47">
    <w:name w:val="xl47"/>
    <w:basedOn w:val="Normal"/>
    <w:rsid w:val="00B46E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6"/>
      <w:szCs w:val="16"/>
    </w:rPr>
  </w:style>
  <w:style w:type="paragraph" w:customStyle="1" w:styleId="xl48">
    <w:name w:val="xl48"/>
    <w:basedOn w:val="Normal"/>
    <w:rsid w:val="00B46ECE"/>
    <w:pPr>
      <w:pBdr>
        <w:left w:val="single" w:sz="4" w:space="0" w:color="auto"/>
        <w:bottom w:val="single" w:sz="4" w:space="0" w:color="auto"/>
        <w:right w:val="single" w:sz="4" w:space="0" w:color="auto"/>
      </w:pBdr>
      <w:shd w:val="clear" w:color="auto" w:fill="FFFF99"/>
      <w:spacing w:before="100" w:beforeAutospacing="1" w:after="100" w:afterAutospacing="1"/>
      <w:jc w:val="left"/>
    </w:pPr>
    <w:rPr>
      <w:rFonts w:cs="Arial"/>
      <w:sz w:val="16"/>
      <w:szCs w:val="16"/>
    </w:rPr>
  </w:style>
  <w:style w:type="paragraph" w:customStyle="1" w:styleId="xl49">
    <w:name w:val="xl49"/>
    <w:basedOn w:val="Normal"/>
    <w:rsid w:val="00B46ECE"/>
    <w:pPr>
      <w:pBdr>
        <w:left w:val="single" w:sz="4" w:space="0" w:color="auto"/>
        <w:bottom w:val="single" w:sz="4" w:space="0" w:color="auto"/>
        <w:right w:val="single" w:sz="4" w:space="0" w:color="auto"/>
      </w:pBdr>
      <w:spacing w:before="100" w:beforeAutospacing="1" w:after="100" w:afterAutospacing="1"/>
      <w:jc w:val="left"/>
    </w:pPr>
    <w:rPr>
      <w:rFonts w:cs="Arial"/>
      <w:sz w:val="16"/>
      <w:szCs w:val="16"/>
    </w:rPr>
  </w:style>
  <w:style w:type="paragraph" w:customStyle="1" w:styleId="xl50">
    <w:name w:val="xl50"/>
    <w:basedOn w:val="Normal"/>
    <w:rsid w:val="00B46E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6"/>
      <w:szCs w:val="16"/>
    </w:rPr>
  </w:style>
  <w:style w:type="paragraph" w:customStyle="1" w:styleId="xl51">
    <w:name w:val="xl51"/>
    <w:basedOn w:val="Normal"/>
    <w:rsid w:val="00B46ECE"/>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hAnsi="Times New Roman"/>
      <w:sz w:val="16"/>
      <w:szCs w:val="16"/>
    </w:rPr>
  </w:style>
  <w:style w:type="paragraph" w:customStyle="1" w:styleId="xl52">
    <w:name w:val="xl52"/>
    <w:basedOn w:val="Normal"/>
    <w:rsid w:val="00B46EC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sz w:val="16"/>
      <w:szCs w:val="16"/>
    </w:rPr>
  </w:style>
  <w:style w:type="paragraph" w:customStyle="1" w:styleId="xl53">
    <w:name w:val="xl53"/>
    <w:basedOn w:val="Normal"/>
    <w:rsid w:val="00B46ECE"/>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hAnsi="Times New Roman"/>
      <w:sz w:val="16"/>
      <w:szCs w:val="16"/>
    </w:rPr>
  </w:style>
  <w:style w:type="paragraph" w:customStyle="1" w:styleId="xl54">
    <w:name w:val="xl54"/>
    <w:basedOn w:val="Normal"/>
    <w:rsid w:val="00B46E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6"/>
      <w:szCs w:val="16"/>
    </w:rPr>
  </w:style>
  <w:style w:type="paragraph" w:customStyle="1" w:styleId="xl55">
    <w:name w:val="xl55"/>
    <w:basedOn w:val="Normal"/>
    <w:rsid w:val="00B46ECE"/>
    <w:pPr>
      <w:pBdr>
        <w:top w:val="single" w:sz="4" w:space="0" w:color="auto"/>
        <w:left w:val="single" w:sz="4" w:space="0" w:color="auto"/>
        <w:bottom w:val="single" w:sz="4" w:space="0" w:color="auto"/>
        <w:right w:val="single" w:sz="4" w:space="0" w:color="auto"/>
      </w:pBdr>
      <w:shd w:val="clear" w:color="auto" w:fill="69FFFF"/>
      <w:spacing w:before="100" w:beforeAutospacing="1" w:after="100" w:afterAutospacing="1"/>
      <w:jc w:val="center"/>
      <w:textAlignment w:val="center"/>
    </w:pPr>
    <w:rPr>
      <w:rFonts w:ascii="Times New Roman" w:hAnsi="Times New Roman"/>
      <w:sz w:val="16"/>
      <w:szCs w:val="16"/>
    </w:rPr>
  </w:style>
  <w:style w:type="paragraph" w:customStyle="1" w:styleId="xl56">
    <w:name w:val="xl56"/>
    <w:basedOn w:val="Normal"/>
    <w:rsid w:val="00B46ECE"/>
    <w:pPr>
      <w:pBdr>
        <w:left w:val="single" w:sz="4" w:space="0" w:color="auto"/>
        <w:bottom w:val="single" w:sz="4" w:space="0" w:color="auto"/>
        <w:right w:val="single" w:sz="4" w:space="0" w:color="auto"/>
      </w:pBdr>
      <w:shd w:val="clear" w:color="auto" w:fill="CCFFCC"/>
      <w:spacing w:before="100" w:beforeAutospacing="1" w:after="100" w:afterAutospacing="1"/>
      <w:jc w:val="left"/>
    </w:pPr>
    <w:rPr>
      <w:rFonts w:cs="Arial"/>
      <w:sz w:val="16"/>
      <w:szCs w:val="16"/>
    </w:rPr>
  </w:style>
  <w:style w:type="paragraph" w:customStyle="1" w:styleId="xl57">
    <w:name w:val="xl57"/>
    <w:basedOn w:val="Normal"/>
    <w:rsid w:val="00B46EC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Times New Roman" w:hAnsi="Times New Roman"/>
      <w:sz w:val="16"/>
      <w:szCs w:val="16"/>
    </w:rPr>
  </w:style>
  <w:style w:type="paragraph" w:customStyle="1" w:styleId="xl58">
    <w:name w:val="xl58"/>
    <w:basedOn w:val="Normal"/>
    <w:rsid w:val="00B46ECE"/>
    <w:pPr>
      <w:pBdr>
        <w:top w:val="single" w:sz="4" w:space="0" w:color="auto"/>
        <w:left w:val="single" w:sz="4" w:space="0" w:color="auto"/>
        <w:bottom w:val="single" w:sz="4" w:space="0" w:color="auto"/>
        <w:right w:val="single" w:sz="4" w:space="0" w:color="auto"/>
      </w:pBdr>
      <w:shd w:val="clear" w:color="auto" w:fill="69FFFF"/>
      <w:spacing w:before="100" w:beforeAutospacing="1" w:after="100" w:afterAutospacing="1"/>
      <w:jc w:val="center"/>
      <w:textAlignment w:val="center"/>
    </w:pPr>
    <w:rPr>
      <w:rFonts w:ascii="Times New Roman" w:hAnsi="Times New Roman"/>
      <w:sz w:val="16"/>
      <w:szCs w:val="16"/>
    </w:rPr>
  </w:style>
  <w:style w:type="paragraph" w:customStyle="1" w:styleId="xl59">
    <w:name w:val="xl59"/>
    <w:basedOn w:val="Normal"/>
    <w:rsid w:val="00B46ECE"/>
    <w:pPr>
      <w:pBdr>
        <w:top w:val="single" w:sz="4" w:space="0" w:color="auto"/>
        <w:left w:val="single" w:sz="4" w:space="0" w:color="auto"/>
        <w:bottom w:val="single" w:sz="4" w:space="0" w:color="auto"/>
        <w:right w:val="single" w:sz="4" w:space="0" w:color="auto"/>
      </w:pBdr>
      <w:shd w:val="clear" w:color="auto" w:fill="69FFFF"/>
      <w:spacing w:before="100" w:beforeAutospacing="1" w:after="100" w:afterAutospacing="1"/>
      <w:jc w:val="left"/>
      <w:textAlignment w:val="center"/>
    </w:pPr>
    <w:rPr>
      <w:rFonts w:ascii="Times New Roman" w:hAnsi="Times New Roman"/>
      <w:sz w:val="16"/>
      <w:szCs w:val="16"/>
    </w:rPr>
  </w:style>
  <w:style w:type="paragraph" w:customStyle="1" w:styleId="xl60">
    <w:name w:val="xl60"/>
    <w:basedOn w:val="Normal"/>
    <w:rsid w:val="00B46ECE"/>
    <w:pPr>
      <w:pBdr>
        <w:top w:val="single" w:sz="4" w:space="0" w:color="auto"/>
        <w:left w:val="single" w:sz="4" w:space="0" w:color="auto"/>
        <w:bottom w:val="single" w:sz="4" w:space="0" w:color="auto"/>
        <w:right w:val="single" w:sz="4" w:space="0" w:color="auto"/>
      </w:pBdr>
      <w:shd w:val="clear" w:color="auto" w:fill="69FFFF"/>
      <w:spacing w:before="100" w:beforeAutospacing="1" w:after="100" w:afterAutospacing="1"/>
      <w:jc w:val="right"/>
      <w:textAlignment w:val="center"/>
    </w:pPr>
    <w:rPr>
      <w:rFonts w:ascii="Times New Roman" w:hAnsi="Times New Roman"/>
      <w:sz w:val="16"/>
      <w:szCs w:val="16"/>
    </w:rPr>
  </w:style>
  <w:style w:type="paragraph" w:customStyle="1" w:styleId="xl61">
    <w:name w:val="xl61"/>
    <w:basedOn w:val="Normal"/>
    <w:rsid w:val="00B46ECE"/>
    <w:pPr>
      <w:pBdr>
        <w:top w:val="single" w:sz="4" w:space="0" w:color="auto"/>
        <w:left w:val="single" w:sz="4" w:space="0" w:color="auto"/>
        <w:bottom w:val="single" w:sz="4" w:space="0" w:color="auto"/>
        <w:right w:val="single" w:sz="4" w:space="0" w:color="auto"/>
      </w:pBdr>
      <w:shd w:val="clear" w:color="auto" w:fill="69FFFF"/>
      <w:spacing w:before="100" w:beforeAutospacing="1" w:after="100" w:afterAutospacing="1"/>
      <w:jc w:val="left"/>
      <w:textAlignment w:val="center"/>
    </w:pPr>
    <w:rPr>
      <w:rFonts w:ascii="Times New Roman" w:hAnsi="Times New Roman"/>
      <w:sz w:val="16"/>
      <w:szCs w:val="16"/>
    </w:rPr>
  </w:style>
  <w:style w:type="paragraph" w:customStyle="1" w:styleId="xl62">
    <w:name w:val="xl62"/>
    <w:basedOn w:val="Normal"/>
    <w:rsid w:val="00B46ECE"/>
    <w:pPr>
      <w:pBdr>
        <w:top w:val="single" w:sz="4" w:space="0" w:color="auto"/>
        <w:left w:val="single" w:sz="4" w:space="0" w:color="auto"/>
        <w:bottom w:val="single" w:sz="4" w:space="0" w:color="auto"/>
        <w:right w:val="single" w:sz="4" w:space="0" w:color="auto"/>
      </w:pBdr>
      <w:shd w:val="clear" w:color="auto" w:fill="69FFFF"/>
      <w:spacing w:before="100" w:beforeAutospacing="1" w:after="100" w:afterAutospacing="1"/>
      <w:jc w:val="center"/>
      <w:textAlignment w:val="center"/>
    </w:pPr>
    <w:rPr>
      <w:rFonts w:ascii="Times New Roman" w:hAnsi="Times New Roman"/>
      <w:sz w:val="16"/>
      <w:szCs w:val="16"/>
    </w:rPr>
  </w:style>
  <w:style w:type="paragraph" w:customStyle="1" w:styleId="xl63">
    <w:name w:val="xl63"/>
    <w:basedOn w:val="Normal"/>
    <w:rsid w:val="00B46ECE"/>
    <w:pPr>
      <w:pBdr>
        <w:top w:val="single" w:sz="4" w:space="0" w:color="auto"/>
        <w:left w:val="single" w:sz="4" w:space="0" w:color="auto"/>
        <w:bottom w:val="single" w:sz="4" w:space="0" w:color="auto"/>
        <w:right w:val="single" w:sz="4" w:space="0" w:color="auto"/>
      </w:pBdr>
      <w:shd w:val="clear" w:color="auto" w:fill="69FFFF"/>
      <w:spacing w:before="100" w:beforeAutospacing="1" w:after="100" w:afterAutospacing="1"/>
      <w:jc w:val="center"/>
      <w:textAlignment w:val="center"/>
    </w:pPr>
    <w:rPr>
      <w:rFonts w:ascii="Times New Roman" w:hAnsi="Times New Roman"/>
      <w:sz w:val="16"/>
      <w:szCs w:val="16"/>
    </w:rPr>
  </w:style>
  <w:style w:type="paragraph" w:customStyle="1" w:styleId="xl64">
    <w:name w:val="xl64"/>
    <w:basedOn w:val="Normal"/>
    <w:rsid w:val="00B46ECE"/>
    <w:pPr>
      <w:pBdr>
        <w:top w:val="single" w:sz="8" w:space="0" w:color="auto"/>
        <w:left w:val="single" w:sz="4" w:space="0" w:color="auto"/>
        <w:bottom w:val="single" w:sz="8" w:space="0" w:color="auto"/>
        <w:right w:val="single" w:sz="4" w:space="0" w:color="auto"/>
      </w:pBdr>
      <w:spacing w:before="100" w:beforeAutospacing="1" w:after="100" w:afterAutospacing="1"/>
      <w:jc w:val="left"/>
      <w:textAlignment w:val="top"/>
    </w:pPr>
    <w:rPr>
      <w:rFonts w:ascii="Times New Roman" w:hAnsi="Times New Roman"/>
      <w:sz w:val="16"/>
      <w:szCs w:val="16"/>
    </w:rPr>
  </w:style>
  <w:style w:type="paragraph" w:customStyle="1" w:styleId="xl65">
    <w:name w:val="xl65"/>
    <w:basedOn w:val="Normal"/>
    <w:rsid w:val="00B46ECE"/>
    <w:pPr>
      <w:pBdr>
        <w:left w:val="single" w:sz="4" w:space="0" w:color="auto"/>
        <w:bottom w:val="single" w:sz="4" w:space="0" w:color="auto"/>
        <w:right w:val="single" w:sz="4" w:space="0" w:color="auto"/>
      </w:pBdr>
      <w:shd w:val="clear" w:color="auto" w:fill="FFFF99"/>
      <w:spacing w:before="100" w:beforeAutospacing="1" w:after="100" w:afterAutospacing="1"/>
      <w:jc w:val="left"/>
    </w:pPr>
    <w:rPr>
      <w:rFonts w:cs="Arial"/>
      <w:sz w:val="16"/>
      <w:szCs w:val="16"/>
    </w:rPr>
  </w:style>
  <w:style w:type="paragraph" w:customStyle="1" w:styleId="xl66">
    <w:name w:val="xl66"/>
    <w:basedOn w:val="Normal"/>
    <w:rsid w:val="00B46EC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Times New Roman" w:hAnsi="Times New Roman"/>
      <w:sz w:val="16"/>
      <w:szCs w:val="16"/>
    </w:rPr>
  </w:style>
  <w:style w:type="paragraph" w:customStyle="1" w:styleId="xl67">
    <w:name w:val="xl67"/>
    <w:basedOn w:val="Normal"/>
    <w:rsid w:val="00B46EC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Times New Roman" w:hAnsi="Times New Roman"/>
      <w:sz w:val="16"/>
      <w:szCs w:val="16"/>
    </w:rPr>
  </w:style>
  <w:style w:type="paragraph" w:customStyle="1" w:styleId="xl68">
    <w:name w:val="xl68"/>
    <w:basedOn w:val="Normal"/>
    <w:rsid w:val="00B46ECE"/>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sz w:val="16"/>
      <w:szCs w:val="16"/>
    </w:rPr>
  </w:style>
  <w:style w:type="paragraph" w:customStyle="1" w:styleId="xl69">
    <w:name w:val="xl69"/>
    <w:basedOn w:val="Normal"/>
    <w:rsid w:val="00B46E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sz w:val="16"/>
      <w:szCs w:val="16"/>
    </w:rPr>
  </w:style>
  <w:style w:type="paragraph" w:customStyle="1" w:styleId="xl70">
    <w:name w:val="xl70"/>
    <w:basedOn w:val="Normal"/>
    <w:rsid w:val="00B46ECE"/>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Times New Roman" w:hAnsi="Times New Roman"/>
      <w:b/>
      <w:bCs/>
      <w:sz w:val="16"/>
      <w:szCs w:val="16"/>
    </w:rPr>
  </w:style>
  <w:style w:type="paragraph" w:customStyle="1" w:styleId="xl71">
    <w:name w:val="xl71"/>
    <w:basedOn w:val="Normal"/>
    <w:rsid w:val="00B46ECE"/>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hAnsi="Times New Roman"/>
      <w:b/>
      <w:bCs/>
      <w:sz w:val="16"/>
      <w:szCs w:val="16"/>
    </w:rPr>
  </w:style>
  <w:style w:type="paragraph" w:customStyle="1" w:styleId="xl72">
    <w:name w:val="xl72"/>
    <w:basedOn w:val="Normal"/>
    <w:rsid w:val="00B46ECE"/>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top"/>
    </w:pPr>
    <w:rPr>
      <w:rFonts w:ascii="Times New Roman" w:hAnsi="Times New Roman"/>
      <w:b/>
      <w:bCs/>
      <w:sz w:val="16"/>
      <w:szCs w:val="16"/>
    </w:rPr>
  </w:style>
  <w:style w:type="paragraph" w:customStyle="1" w:styleId="xl73">
    <w:name w:val="xl73"/>
    <w:basedOn w:val="Normal"/>
    <w:rsid w:val="00B46ECE"/>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top"/>
    </w:pPr>
    <w:rPr>
      <w:rFonts w:ascii="Times New Roman" w:hAnsi="Times New Roman"/>
      <w:b/>
      <w:bCs/>
      <w:sz w:val="16"/>
      <w:szCs w:val="16"/>
    </w:rPr>
  </w:style>
  <w:style w:type="paragraph" w:customStyle="1" w:styleId="xl74">
    <w:name w:val="xl74"/>
    <w:basedOn w:val="Normal"/>
    <w:rsid w:val="00B46ECE"/>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hAnsi="Times New Roman"/>
      <w:b/>
      <w:bCs/>
      <w:sz w:val="16"/>
      <w:szCs w:val="16"/>
    </w:rPr>
  </w:style>
  <w:style w:type="paragraph" w:customStyle="1" w:styleId="xl75">
    <w:name w:val="xl75"/>
    <w:basedOn w:val="Normal"/>
    <w:rsid w:val="00B46ECE"/>
    <w:pPr>
      <w:pBdr>
        <w:left w:val="single" w:sz="8" w:space="0" w:color="auto"/>
        <w:bottom w:val="single" w:sz="4" w:space="0" w:color="auto"/>
        <w:right w:val="single" w:sz="4" w:space="0" w:color="auto"/>
      </w:pBdr>
      <w:shd w:val="clear" w:color="auto" w:fill="69FFFF"/>
      <w:spacing w:before="100" w:beforeAutospacing="1" w:after="100" w:afterAutospacing="1"/>
      <w:jc w:val="left"/>
      <w:textAlignment w:val="center"/>
    </w:pPr>
    <w:rPr>
      <w:rFonts w:ascii="Times New Roman" w:hAnsi="Times New Roman"/>
      <w:b/>
      <w:bCs/>
      <w:sz w:val="16"/>
      <w:szCs w:val="16"/>
    </w:rPr>
  </w:style>
  <w:style w:type="paragraph" w:customStyle="1" w:styleId="xl76">
    <w:name w:val="xl76"/>
    <w:basedOn w:val="Normal"/>
    <w:rsid w:val="00B46ECE"/>
    <w:pPr>
      <w:pBdr>
        <w:left w:val="single" w:sz="4" w:space="0" w:color="auto"/>
        <w:bottom w:val="single" w:sz="4" w:space="0" w:color="auto"/>
        <w:right w:val="single" w:sz="4" w:space="0" w:color="auto"/>
      </w:pBdr>
      <w:shd w:val="clear" w:color="auto" w:fill="69FFFF"/>
      <w:spacing w:before="100" w:beforeAutospacing="1" w:after="100" w:afterAutospacing="1"/>
      <w:jc w:val="center"/>
      <w:textAlignment w:val="center"/>
    </w:pPr>
    <w:rPr>
      <w:rFonts w:ascii="Times New Roman" w:hAnsi="Times New Roman"/>
      <w:b/>
      <w:bCs/>
      <w:sz w:val="16"/>
      <w:szCs w:val="16"/>
    </w:rPr>
  </w:style>
  <w:style w:type="paragraph" w:customStyle="1" w:styleId="xl77">
    <w:name w:val="xl77"/>
    <w:basedOn w:val="Normal"/>
    <w:rsid w:val="00B46ECE"/>
    <w:pPr>
      <w:pBdr>
        <w:left w:val="single" w:sz="4" w:space="0" w:color="auto"/>
        <w:bottom w:val="single" w:sz="4" w:space="0" w:color="auto"/>
        <w:right w:val="single" w:sz="8" w:space="0" w:color="auto"/>
      </w:pBdr>
      <w:shd w:val="clear" w:color="auto" w:fill="69FFFF"/>
      <w:spacing w:before="100" w:beforeAutospacing="1" w:after="100" w:afterAutospacing="1"/>
      <w:jc w:val="center"/>
      <w:textAlignment w:val="center"/>
    </w:pPr>
    <w:rPr>
      <w:rFonts w:ascii="Times New Roman" w:hAnsi="Times New Roman"/>
      <w:b/>
      <w:bCs/>
      <w:sz w:val="16"/>
      <w:szCs w:val="16"/>
    </w:rPr>
  </w:style>
  <w:style w:type="paragraph" w:customStyle="1" w:styleId="xl78">
    <w:name w:val="xl78"/>
    <w:basedOn w:val="Normal"/>
    <w:rsid w:val="00B46ECE"/>
    <w:pPr>
      <w:pBdr>
        <w:left w:val="single" w:sz="8" w:space="0" w:color="auto"/>
        <w:bottom w:val="single" w:sz="4" w:space="0" w:color="auto"/>
        <w:right w:val="single" w:sz="4" w:space="0" w:color="auto"/>
      </w:pBdr>
      <w:shd w:val="clear" w:color="auto" w:fill="FFFF99"/>
      <w:spacing w:before="100" w:beforeAutospacing="1" w:after="100" w:afterAutospacing="1"/>
      <w:jc w:val="left"/>
      <w:textAlignment w:val="center"/>
    </w:pPr>
    <w:rPr>
      <w:rFonts w:ascii="Times New Roman" w:hAnsi="Times New Roman"/>
      <w:b/>
      <w:bCs/>
      <w:sz w:val="16"/>
      <w:szCs w:val="16"/>
    </w:rPr>
  </w:style>
  <w:style w:type="paragraph" w:customStyle="1" w:styleId="xl79">
    <w:name w:val="xl79"/>
    <w:basedOn w:val="Normal"/>
    <w:rsid w:val="00B46EC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Times New Roman" w:hAnsi="Times New Roman"/>
      <w:b/>
      <w:bCs/>
      <w:sz w:val="16"/>
      <w:szCs w:val="16"/>
    </w:rPr>
  </w:style>
  <w:style w:type="paragraph" w:customStyle="1" w:styleId="xl80">
    <w:name w:val="xl80"/>
    <w:basedOn w:val="Normal"/>
    <w:rsid w:val="00B46ECE"/>
    <w:pPr>
      <w:pBdr>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Times New Roman" w:hAnsi="Times New Roman"/>
      <w:b/>
      <w:bCs/>
      <w:sz w:val="16"/>
      <w:szCs w:val="16"/>
    </w:rPr>
  </w:style>
  <w:style w:type="paragraph" w:customStyle="1" w:styleId="xl81">
    <w:name w:val="xl81"/>
    <w:basedOn w:val="Normal"/>
    <w:rsid w:val="00B46ECE"/>
    <w:pPr>
      <w:pBdr>
        <w:top w:val="single" w:sz="4" w:space="0" w:color="auto"/>
        <w:left w:val="single" w:sz="4" w:space="0" w:color="auto"/>
        <w:bottom w:val="single" w:sz="4" w:space="0" w:color="auto"/>
        <w:right w:val="single" w:sz="8" w:space="0" w:color="auto"/>
      </w:pBdr>
      <w:shd w:val="clear" w:color="auto" w:fill="FFFF99"/>
      <w:spacing w:before="100" w:beforeAutospacing="1" w:after="100" w:afterAutospacing="1"/>
      <w:jc w:val="center"/>
      <w:textAlignment w:val="center"/>
    </w:pPr>
    <w:rPr>
      <w:rFonts w:ascii="Times New Roman" w:hAnsi="Times New Roman"/>
      <w:b/>
      <w:bCs/>
      <w:sz w:val="16"/>
      <w:szCs w:val="16"/>
    </w:rPr>
  </w:style>
  <w:style w:type="paragraph" w:customStyle="1" w:styleId="xl82">
    <w:name w:val="xl82"/>
    <w:basedOn w:val="Normal"/>
    <w:rsid w:val="00B46ECE"/>
    <w:pPr>
      <w:pBdr>
        <w:left w:val="single" w:sz="8" w:space="0" w:color="auto"/>
        <w:bottom w:val="single" w:sz="4" w:space="0" w:color="auto"/>
        <w:right w:val="single" w:sz="4" w:space="0" w:color="auto"/>
      </w:pBdr>
      <w:spacing w:before="100" w:beforeAutospacing="1" w:after="100" w:afterAutospacing="1"/>
      <w:jc w:val="left"/>
      <w:textAlignment w:val="center"/>
    </w:pPr>
    <w:rPr>
      <w:rFonts w:ascii="Times New Roman" w:hAnsi="Times New Roman"/>
      <w:b/>
      <w:bCs/>
      <w:sz w:val="16"/>
      <w:szCs w:val="16"/>
    </w:rPr>
  </w:style>
  <w:style w:type="paragraph" w:customStyle="1" w:styleId="xl83">
    <w:name w:val="xl83"/>
    <w:basedOn w:val="Normal"/>
    <w:rsid w:val="00B46EC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Times New Roman" w:hAnsi="Times New Roman"/>
      <w:b/>
      <w:bCs/>
      <w:sz w:val="16"/>
      <w:szCs w:val="16"/>
    </w:rPr>
  </w:style>
  <w:style w:type="paragraph" w:customStyle="1" w:styleId="xl84">
    <w:name w:val="xl84"/>
    <w:basedOn w:val="Normal"/>
    <w:rsid w:val="00B46ECE"/>
    <w:pPr>
      <w:pBdr>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Times New Roman" w:hAnsi="Times New Roman"/>
      <w:b/>
      <w:bCs/>
      <w:sz w:val="16"/>
      <w:szCs w:val="16"/>
    </w:rPr>
  </w:style>
  <w:style w:type="paragraph" w:customStyle="1" w:styleId="xl85">
    <w:name w:val="xl85"/>
    <w:basedOn w:val="Normal"/>
    <w:rsid w:val="00B46ECE"/>
    <w:pPr>
      <w:pBdr>
        <w:top w:val="single" w:sz="4" w:space="0" w:color="auto"/>
        <w:left w:val="single" w:sz="4" w:space="0" w:color="auto"/>
        <w:bottom w:val="single" w:sz="4" w:space="0" w:color="auto"/>
        <w:right w:val="single" w:sz="8" w:space="0" w:color="auto"/>
      </w:pBdr>
      <w:shd w:val="clear" w:color="auto" w:fill="FFFF99"/>
      <w:spacing w:before="100" w:beforeAutospacing="1" w:after="100" w:afterAutospacing="1"/>
      <w:jc w:val="center"/>
      <w:textAlignment w:val="center"/>
    </w:pPr>
    <w:rPr>
      <w:rFonts w:ascii="Times New Roman" w:hAnsi="Times New Roman"/>
      <w:b/>
      <w:bCs/>
      <w:sz w:val="16"/>
      <w:szCs w:val="16"/>
    </w:rPr>
  </w:style>
  <w:style w:type="paragraph" w:customStyle="1" w:styleId="xl86">
    <w:name w:val="xl86"/>
    <w:basedOn w:val="Normal"/>
    <w:rsid w:val="00B46ECE"/>
    <w:pPr>
      <w:pBdr>
        <w:top w:val="single" w:sz="4" w:space="0" w:color="auto"/>
        <w:left w:val="single" w:sz="4" w:space="0" w:color="auto"/>
        <w:bottom w:val="single" w:sz="4" w:space="0" w:color="auto"/>
        <w:right w:val="single" w:sz="4" w:space="0" w:color="auto"/>
      </w:pBdr>
      <w:shd w:val="clear" w:color="auto" w:fill="69FFFF"/>
      <w:spacing w:before="100" w:beforeAutospacing="1" w:after="100" w:afterAutospacing="1"/>
      <w:jc w:val="center"/>
      <w:textAlignment w:val="center"/>
    </w:pPr>
    <w:rPr>
      <w:rFonts w:ascii="Times New Roman" w:hAnsi="Times New Roman"/>
      <w:b/>
      <w:bCs/>
      <w:sz w:val="16"/>
      <w:szCs w:val="16"/>
    </w:rPr>
  </w:style>
  <w:style w:type="paragraph" w:customStyle="1" w:styleId="xl87">
    <w:name w:val="xl87"/>
    <w:basedOn w:val="Normal"/>
    <w:rsid w:val="00B46ECE"/>
    <w:pPr>
      <w:pBdr>
        <w:top w:val="single" w:sz="4" w:space="0" w:color="auto"/>
        <w:left w:val="single" w:sz="4" w:space="0" w:color="auto"/>
        <w:bottom w:val="single" w:sz="4" w:space="0" w:color="auto"/>
        <w:right w:val="single" w:sz="8" w:space="0" w:color="auto"/>
      </w:pBdr>
      <w:shd w:val="clear" w:color="auto" w:fill="69FFFF"/>
      <w:spacing w:before="100" w:beforeAutospacing="1" w:after="100" w:afterAutospacing="1"/>
      <w:jc w:val="center"/>
      <w:textAlignment w:val="center"/>
    </w:pPr>
    <w:rPr>
      <w:rFonts w:ascii="Times New Roman" w:hAnsi="Times New Roman"/>
      <w:b/>
      <w:bCs/>
      <w:sz w:val="16"/>
      <w:szCs w:val="16"/>
    </w:rPr>
  </w:style>
  <w:style w:type="character" w:customStyle="1" w:styleId="mw-headline">
    <w:name w:val="mw-headline"/>
    <w:rsid w:val="00B46ECE"/>
    <w:rPr>
      <w:rFonts w:cs="Times New Roman"/>
    </w:rPr>
  </w:style>
  <w:style w:type="character" w:customStyle="1" w:styleId="editsection">
    <w:name w:val="editsection"/>
    <w:rsid w:val="00B46ECE"/>
    <w:rPr>
      <w:rFonts w:cs="Times New Roman"/>
    </w:rPr>
  </w:style>
  <w:style w:type="character" w:customStyle="1" w:styleId="h2CarCar">
    <w:name w:val="h2 Car Car"/>
    <w:rsid w:val="00B46ECE"/>
    <w:rPr>
      <w:rFonts w:cs="Times New Roman"/>
      <w:b/>
      <w:sz w:val="16"/>
    </w:rPr>
  </w:style>
  <w:style w:type="paragraph" w:customStyle="1" w:styleId="titulo1">
    <w:name w:val="titulo 1"/>
    <w:basedOn w:val="Encabezadodenota"/>
    <w:next w:val="Ttulo2"/>
    <w:rsid w:val="00B46ECE"/>
    <w:pPr>
      <w:framePr w:hSpace="142" w:vSpace="142" w:wrap="around" w:vAnchor="text" w:hAnchor="text" w:y="1"/>
      <w:numPr>
        <w:numId w:val="14"/>
      </w:numPr>
      <w:tabs>
        <w:tab w:val="clear" w:pos="720"/>
      </w:tabs>
      <w:ind w:hanging="360"/>
      <w:jc w:val="both"/>
    </w:pPr>
    <w:rPr>
      <w:b/>
      <w:sz w:val="28"/>
      <w:lang w:val="es-ES_tradnl"/>
    </w:rPr>
  </w:style>
  <w:style w:type="paragraph" w:styleId="Encabezadodenota">
    <w:name w:val="Note Heading"/>
    <w:basedOn w:val="Normal"/>
    <w:next w:val="Normal"/>
    <w:link w:val="EncabezadodenotaCar"/>
    <w:rsid w:val="00B46ECE"/>
    <w:pPr>
      <w:jc w:val="left"/>
    </w:pPr>
    <w:rPr>
      <w:rFonts w:ascii="Times New Roman" w:hAnsi="Times New Roman"/>
      <w:sz w:val="24"/>
      <w:lang w:val="x-none" w:eastAsia="x-none"/>
    </w:rPr>
  </w:style>
  <w:style w:type="character" w:customStyle="1" w:styleId="EncabezadodenotaCar">
    <w:name w:val="Encabezado de nota Car"/>
    <w:basedOn w:val="Fuentedeprrafopredeter"/>
    <w:link w:val="Encabezadodenota"/>
    <w:rsid w:val="00B46ECE"/>
    <w:rPr>
      <w:sz w:val="24"/>
      <w:szCs w:val="24"/>
      <w:lang w:val="x-none" w:eastAsia="x-none"/>
    </w:rPr>
  </w:style>
  <w:style w:type="paragraph" w:customStyle="1" w:styleId="artculo-tex">
    <w:name w:val="artículo-tex"/>
    <w:basedOn w:val="Normal"/>
    <w:autoRedefine/>
    <w:rsid w:val="00B46ECE"/>
    <w:pPr>
      <w:tabs>
        <w:tab w:val="num" w:pos="360"/>
        <w:tab w:val="left" w:pos="3876"/>
      </w:tabs>
      <w:spacing w:before="60" w:after="60"/>
      <w:ind w:left="360" w:hanging="360"/>
    </w:pPr>
    <w:rPr>
      <w:sz w:val="20"/>
      <w:szCs w:val="20"/>
      <w:lang w:val="es-ES_tradnl"/>
    </w:rPr>
  </w:style>
  <w:style w:type="paragraph" w:customStyle="1" w:styleId="artculoCTE">
    <w:name w:val="artículoCTE"/>
    <w:basedOn w:val="Normal"/>
    <w:next w:val="Normal"/>
    <w:autoRedefine/>
    <w:rsid w:val="00B46ECE"/>
    <w:pPr>
      <w:keepNext/>
      <w:spacing w:before="160" w:after="60"/>
      <w:outlineLvl w:val="3"/>
    </w:pPr>
    <w:rPr>
      <w:sz w:val="20"/>
      <w:szCs w:val="20"/>
    </w:rPr>
  </w:style>
  <w:style w:type="paragraph" w:customStyle="1" w:styleId="Ttulo5CTE">
    <w:name w:val="Título5CTE"/>
    <w:basedOn w:val="Ttulo4CTE"/>
    <w:next w:val="Normal"/>
    <w:autoRedefine/>
    <w:rsid w:val="00B46ECE"/>
    <w:pPr>
      <w:tabs>
        <w:tab w:val="num" w:pos="360"/>
      </w:tabs>
      <w:autoSpaceDE/>
      <w:autoSpaceDN/>
      <w:adjustRightInd/>
      <w:spacing w:before="200" w:after="100"/>
      <w:ind w:left="360" w:hanging="360"/>
      <w:jc w:val="both"/>
    </w:pPr>
    <w:rPr>
      <w:sz w:val="20"/>
      <w:szCs w:val="20"/>
    </w:rPr>
  </w:style>
  <w:style w:type="paragraph" w:customStyle="1" w:styleId="EstiloTtulo1CTEAntes24ptoDespus8pto">
    <w:name w:val="Estilo Título1CTE + Antes:  24 pto Después:  8 pto"/>
    <w:basedOn w:val="Normal"/>
    <w:autoRedefine/>
    <w:rsid w:val="00B46ECE"/>
    <w:pPr>
      <w:keepNext/>
      <w:spacing w:before="480" w:after="160"/>
      <w:outlineLvl w:val="0"/>
    </w:pPr>
    <w:rPr>
      <w:b/>
      <w:sz w:val="28"/>
      <w:szCs w:val="20"/>
      <w:lang w:val="es-ES_tradnl"/>
    </w:rPr>
  </w:style>
  <w:style w:type="paragraph" w:customStyle="1" w:styleId="SeccinCTE">
    <w:name w:val="SecciónCTE"/>
    <w:basedOn w:val="Ttulo"/>
    <w:rsid w:val="00B46ECE"/>
    <w:pPr>
      <w:jc w:val="right"/>
    </w:pPr>
    <w:rPr>
      <w:rFonts w:ascii="Cambria" w:hAnsi="Cambria"/>
      <w:bCs w:val="0"/>
      <w:sz w:val="48"/>
      <w:szCs w:val="20"/>
      <w:lang w:eastAsia="x-none"/>
    </w:rPr>
  </w:style>
  <w:style w:type="paragraph" w:styleId="Textonotapie">
    <w:name w:val="footnote text"/>
    <w:basedOn w:val="Normal"/>
    <w:link w:val="TextonotapieCar"/>
    <w:rsid w:val="00B46ECE"/>
    <w:pPr>
      <w:jc w:val="left"/>
    </w:pPr>
    <w:rPr>
      <w:rFonts w:ascii="Times New Roman" w:hAnsi="Times New Roman"/>
      <w:sz w:val="20"/>
      <w:szCs w:val="20"/>
      <w:lang w:val="x-none" w:eastAsia="x-none"/>
    </w:rPr>
  </w:style>
  <w:style w:type="character" w:customStyle="1" w:styleId="TextonotapieCar">
    <w:name w:val="Texto nota pie Car"/>
    <w:basedOn w:val="Fuentedeprrafopredeter"/>
    <w:link w:val="Textonotapie"/>
    <w:rsid w:val="00B46ECE"/>
    <w:rPr>
      <w:lang w:val="x-none" w:eastAsia="x-none"/>
    </w:rPr>
  </w:style>
  <w:style w:type="paragraph" w:customStyle="1" w:styleId="Prettulo">
    <w:name w:val="Pretítulo"/>
    <w:basedOn w:val="SeccinCTE"/>
    <w:rsid w:val="00B46ECE"/>
    <w:pPr>
      <w:jc w:val="center"/>
    </w:pPr>
    <w:rPr>
      <w:sz w:val="36"/>
    </w:rPr>
  </w:style>
  <w:style w:type="paragraph" w:customStyle="1" w:styleId="subaptdosnivel1">
    <w:name w:val="subaptdosnivel1"/>
    <w:basedOn w:val="Normal"/>
    <w:next w:val="Normal"/>
    <w:autoRedefine/>
    <w:rsid w:val="00B46ECE"/>
    <w:pPr>
      <w:ind w:left="720" w:hanging="360"/>
    </w:pPr>
    <w:rPr>
      <w:sz w:val="20"/>
      <w:szCs w:val="20"/>
    </w:rPr>
  </w:style>
  <w:style w:type="paragraph" w:customStyle="1" w:styleId="subaptdosnivel2">
    <w:name w:val="subaptdosnivel2"/>
    <w:basedOn w:val="Normal"/>
    <w:autoRedefine/>
    <w:rsid w:val="00B46ECE"/>
    <w:pPr>
      <w:numPr>
        <w:numId w:val="16"/>
      </w:numPr>
    </w:pPr>
    <w:rPr>
      <w:sz w:val="20"/>
      <w:szCs w:val="20"/>
    </w:rPr>
  </w:style>
  <w:style w:type="paragraph" w:customStyle="1" w:styleId="Notapietablafigura">
    <w:name w:val="Nota pie tabla/figura"/>
    <w:basedOn w:val="Ttulo5CTE"/>
    <w:rsid w:val="00B46ECE"/>
    <w:pPr>
      <w:keepNext/>
      <w:numPr>
        <w:numId w:val="15"/>
      </w:numPr>
      <w:tabs>
        <w:tab w:val="clear" w:pos="360"/>
        <w:tab w:val="left" w:pos="342"/>
        <w:tab w:val="left" w:pos="513"/>
        <w:tab w:val="num" w:pos="3600"/>
      </w:tabs>
      <w:spacing w:before="0" w:after="0"/>
      <w:ind w:left="3600" w:hanging="360"/>
    </w:pPr>
    <w:rPr>
      <w:b w:val="0"/>
      <w:sz w:val="16"/>
    </w:rPr>
  </w:style>
  <w:style w:type="paragraph" w:customStyle="1" w:styleId="Tablas8">
    <w:name w:val="Tablas8"/>
    <w:basedOn w:val="Tablas"/>
    <w:rsid w:val="00B46ECE"/>
    <w:rPr>
      <w:sz w:val="16"/>
    </w:rPr>
  </w:style>
  <w:style w:type="paragraph" w:customStyle="1" w:styleId="Tablas">
    <w:name w:val="Tablas"/>
    <w:basedOn w:val="Ttulo6"/>
    <w:rsid w:val="00B46ECE"/>
    <w:pPr>
      <w:widowControl/>
      <w:numPr>
        <w:ilvl w:val="0"/>
        <w:numId w:val="0"/>
      </w:numPr>
      <w:tabs>
        <w:tab w:val="clear" w:pos="284"/>
        <w:tab w:val="clear" w:pos="567"/>
        <w:tab w:val="clear" w:pos="1560"/>
        <w:tab w:val="clear" w:pos="1843"/>
        <w:tab w:val="clear" w:pos="2410"/>
        <w:tab w:val="clear" w:pos="6237"/>
        <w:tab w:val="clear" w:pos="7938"/>
      </w:tabs>
      <w:spacing w:after="0" w:line="240" w:lineRule="auto"/>
      <w:ind w:right="0"/>
    </w:pPr>
    <w:rPr>
      <w:b w:val="0"/>
      <w:snapToGrid/>
      <w:sz w:val="14"/>
      <w:szCs w:val="20"/>
      <w:lang w:val="x-none" w:eastAsia="x-none"/>
    </w:rPr>
  </w:style>
  <w:style w:type="paragraph" w:customStyle="1" w:styleId="ttulofiguratablaCTE">
    <w:name w:val="título figura/tablaCTE"/>
    <w:basedOn w:val="Normal"/>
    <w:rsid w:val="00B46ECE"/>
    <w:pPr>
      <w:jc w:val="left"/>
    </w:pPr>
    <w:rPr>
      <w:b/>
      <w:bCs/>
    </w:rPr>
  </w:style>
  <w:style w:type="paragraph" w:customStyle="1" w:styleId="Ecuacin">
    <w:name w:val="Ecuación"/>
    <w:next w:val="Normal"/>
    <w:rsid w:val="00B46ECE"/>
    <w:pPr>
      <w:tabs>
        <w:tab w:val="right" w:pos="9356"/>
      </w:tabs>
      <w:jc w:val="both"/>
    </w:pPr>
    <w:rPr>
      <w:rFonts w:ascii="Arial" w:hAnsi="Arial"/>
      <w:color w:val="000000"/>
    </w:rPr>
  </w:style>
  <w:style w:type="paragraph" w:customStyle="1" w:styleId="pieformula">
    <w:name w:val="pie formula"/>
    <w:basedOn w:val="Normal"/>
    <w:rsid w:val="00B46ECE"/>
    <w:pPr>
      <w:jc w:val="center"/>
    </w:pPr>
    <w:rPr>
      <w:szCs w:val="20"/>
    </w:rPr>
  </w:style>
  <w:style w:type="paragraph" w:customStyle="1" w:styleId="nota">
    <w:name w:val="nota"/>
    <w:basedOn w:val="Normal"/>
    <w:rsid w:val="00B46ECE"/>
    <w:pPr>
      <w:tabs>
        <w:tab w:val="left" w:pos="1122"/>
        <w:tab w:val="left" w:pos="1309"/>
      </w:tabs>
    </w:pPr>
    <w:rPr>
      <w:sz w:val="20"/>
      <w:szCs w:val="20"/>
      <w:lang w:val="es-ES_tradnl"/>
    </w:rPr>
  </w:style>
  <w:style w:type="paragraph" w:customStyle="1" w:styleId="mlnormal">
    <w:name w:val="ml normal"/>
    <w:basedOn w:val="Normal"/>
    <w:rsid w:val="00B46ECE"/>
    <w:pPr>
      <w:widowControl w:val="0"/>
      <w:autoSpaceDE w:val="0"/>
      <w:autoSpaceDN w:val="0"/>
      <w:adjustRightInd w:val="0"/>
      <w:spacing w:before="240" w:after="240"/>
    </w:pPr>
    <w:rPr>
      <w:rFonts w:ascii="Arial Unicode MS" w:eastAsia="Arial Unicode MS" w:hAnsi="Arial Unicode MS" w:cs="Arial Unicode MS"/>
      <w:sz w:val="24"/>
    </w:rPr>
  </w:style>
  <w:style w:type="character" w:styleId="Nmerodelnea">
    <w:name w:val="line number"/>
    <w:rsid w:val="00B46ECE"/>
    <w:rPr>
      <w:rFonts w:cs="Times New Roman"/>
    </w:rPr>
  </w:style>
  <w:style w:type="paragraph" w:customStyle="1" w:styleId="CTETtulo2">
    <w:name w:val="CTE Título 2"/>
    <w:basedOn w:val="Normal"/>
    <w:next w:val="CTENormal"/>
    <w:rsid w:val="00B46ECE"/>
    <w:pPr>
      <w:keepNext/>
      <w:tabs>
        <w:tab w:val="left" w:pos="454"/>
      </w:tabs>
      <w:spacing w:before="280" w:after="100"/>
      <w:jc w:val="left"/>
      <w:outlineLvl w:val="1"/>
    </w:pPr>
    <w:rPr>
      <w:b/>
      <w:kern w:val="32"/>
      <w:sz w:val="24"/>
      <w:szCs w:val="20"/>
    </w:rPr>
  </w:style>
  <w:style w:type="character" w:styleId="Refdenotaalpie">
    <w:name w:val="footnote reference"/>
    <w:rsid w:val="00B46ECE"/>
    <w:rPr>
      <w:rFonts w:cs="Times New Roman"/>
      <w:vertAlign w:val="superscript"/>
    </w:rPr>
  </w:style>
  <w:style w:type="character" w:customStyle="1" w:styleId="Seccion">
    <w:name w:val="Seccion"/>
    <w:rsid w:val="00B46ECE"/>
    <w:rPr>
      <w:rFonts w:cs="Times New Roman"/>
      <w:b/>
      <w:bCs/>
      <w:w w:val="90"/>
      <w:sz w:val="21"/>
    </w:rPr>
  </w:style>
  <w:style w:type="paragraph" w:customStyle="1" w:styleId="Textoentabla">
    <w:name w:val="Texto en tabla"/>
    <w:basedOn w:val="Normal"/>
    <w:rsid w:val="00B46ECE"/>
    <w:pPr>
      <w:keepNext/>
      <w:keepLines/>
      <w:spacing w:before="60" w:after="60"/>
      <w:jc w:val="left"/>
    </w:pPr>
    <w:rPr>
      <w:szCs w:val="20"/>
    </w:rPr>
  </w:style>
  <w:style w:type="character" w:customStyle="1" w:styleId="Simbolo">
    <w:name w:val="Simbolo"/>
    <w:rsid w:val="00B46ECE"/>
    <w:rPr>
      <w:rFonts w:ascii="Symbol" w:hAnsi="Symbol" w:cs="Times New Roman"/>
    </w:rPr>
  </w:style>
  <w:style w:type="paragraph" w:customStyle="1" w:styleId="Rellenartabla">
    <w:name w:val="Rellenar tabla"/>
    <w:basedOn w:val="Textoentabla"/>
    <w:rsid w:val="00B46ECE"/>
    <w:pPr>
      <w:jc w:val="center"/>
    </w:pPr>
  </w:style>
  <w:style w:type="character" w:customStyle="1" w:styleId="TextocomentarioCar1">
    <w:name w:val="Texto comentario Car1"/>
    <w:link w:val="Textocomentario"/>
    <w:locked/>
    <w:rsid w:val="00B46ECE"/>
    <w:rPr>
      <w:rFonts w:ascii="Arial" w:hAnsi="Arial"/>
    </w:rPr>
  </w:style>
  <w:style w:type="character" w:customStyle="1" w:styleId="TextocomentarioCar">
    <w:name w:val="Texto comentario Car"/>
    <w:rsid w:val="00B46ECE"/>
    <w:rPr>
      <w:rFonts w:ascii="Courier New" w:hAnsi="Courier New"/>
    </w:rPr>
  </w:style>
  <w:style w:type="character" w:customStyle="1" w:styleId="NormalWebCar">
    <w:name w:val="Normal (Web) Car"/>
    <w:rsid w:val="00B46ECE"/>
    <w:rPr>
      <w:rFonts w:cs="Times New Roman"/>
      <w:sz w:val="24"/>
      <w:szCs w:val="24"/>
    </w:rPr>
  </w:style>
  <w:style w:type="character" w:customStyle="1" w:styleId="CarCar24">
    <w:name w:val="Car Car24"/>
    <w:rsid w:val="00B46ECE"/>
    <w:rPr>
      <w:rFonts w:ascii="Arial" w:hAnsi="Arial" w:cs="Arial"/>
      <w:b/>
      <w:bCs/>
      <w:sz w:val="26"/>
      <w:szCs w:val="26"/>
      <w:lang w:val="es-ES" w:eastAsia="es-ES" w:bidi="ar-SA"/>
    </w:rPr>
  </w:style>
  <w:style w:type="paragraph" w:customStyle="1" w:styleId="Textoindependiente22">
    <w:name w:val="Texto independiente 22"/>
    <w:basedOn w:val="Normal"/>
    <w:rsid w:val="00B46ECE"/>
    <w:pPr>
      <w:widowControl w:val="0"/>
      <w:tabs>
        <w:tab w:val="left" w:pos="0"/>
        <w:tab w:val="left" w:pos="282"/>
        <w:tab w:val="left" w:pos="565"/>
        <w:tab w:val="left" w:pos="850"/>
        <w:tab w:val="left" w:pos="1134"/>
        <w:tab w:val="left" w:pos="1440"/>
      </w:tabs>
      <w:suppressAutoHyphens/>
      <w:spacing w:line="258" w:lineRule="exact"/>
      <w:ind w:left="1134" w:hanging="1134"/>
    </w:pPr>
    <w:rPr>
      <w:spacing w:val="-3"/>
      <w:sz w:val="24"/>
      <w:szCs w:val="20"/>
      <w:lang w:val="es-ES_tradnl"/>
    </w:rPr>
  </w:style>
  <w:style w:type="paragraph" w:customStyle="1" w:styleId="Textoindependiente32">
    <w:name w:val="Texto independiente 32"/>
    <w:basedOn w:val="Normal"/>
    <w:rsid w:val="00B46ECE"/>
    <w:pPr>
      <w:widowControl w:val="0"/>
      <w:tabs>
        <w:tab w:val="left" w:pos="-720"/>
      </w:tabs>
      <w:suppressAutoHyphens/>
      <w:overflowPunct w:val="0"/>
      <w:autoSpaceDE w:val="0"/>
      <w:autoSpaceDN w:val="0"/>
      <w:adjustRightInd w:val="0"/>
      <w:textAlignment w:val="baseline"/>
    </w:pPr>
    <w:rPr>
      <w:rFonts w:ascii="Courier New" w:hAnsi="Courier New"/>
      <w:spacing w:val="-3"/>
      <w:sz w:val="24"/>
    </w:rPr>
  </w:style>
  <w:style w:type="paragraph" w:customStyle="1" w:styleId="Sangra3detindependiente2">
    <w:name w:val="Sangría 3 de t. independiente2"/>
    <w:basedOn w:val="Normal"/>
    <w:rsid w:val="00B46ECE"/>
    <w:pPr>
      <w:tabs>
        <w:tab w:val="left" w:pos="0"/>
        <w:tab w:val="left" w:pos="402"/>
        <w:tab w:val="left" w:pos="720"/>
        <w:tab w:val="left" w:pos="1440"/>
        <w:tab w:val="left" w:pos="1752"/>
        <w:tab w:val="left" w:pos="2160"/>
        <w:tab w:val="left" w:pos="2880"/>
        <w:tab w:val="left" w:pos="3402"/>
        <w:tab w:val="left" w:pos="3600"/>
        <w:tab w:val="left" w:pos="3686"/>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overflowPunct w:val="0"/>
      <w:autoSpaceDE w:val="0"/>
      <w:autoSpaceDN w:val="0"/>
      <w:adjustRightInd w:val="0"/>
      <w:spacing w:line="360" w:lineRule="atLeast"/>
      <w:ind w:hanging="1440"/>
      <w:textAlignment w:val="baseline"/>
    </w:pPr>
    <w:rPr>
      <w:rFonts w:ascii="CG Times (W1)" w:hAnsi="CG Times (W1)"/>
      <w:sz w:val="24"/>
    </w:rPr>
  </w:style>
  <w:style w:type="paragraph" w:customStyle="1" w:styleId="Sangra2detindependiente2">
    <w:name w:val="Sangría 2 de t. independiente2"/>
    <w:basedOn w:val="Normal"/>
    <w:rsid w:val="00B46ECE"/>
    <w:pPr>
      <w:overflowPunct w:val="0"/>
      <w:autoSpaceDE w:val="0"/>
      <w:autoSpaceDN w:val="0"/>
      <w:adjustRightInd w:val="0"/>
      <w:ind w:firstLine="708"/>
      <w:textAlignment w:val="baseline"/>
    </w:pPr>
    <w:rPr>
      <w:sz w:val="22"/>
    </w:rPr>
  </w:style>
  <w:style w:type="paragraph" w:customStyle="1" w:styleId="Textosinformato2">
    <w:name w:val="Texto sin formato2"/>
    <w:basedOn w:val="Normal"/>
    <w:rsid w:val="00B46ECE"/>
    <w:pPr>
      <w:overflowPunct w:val="0"/>
      <w:autoSpaceDE w:val="0"/>
      <w:autoSpaceDN w:val="0"/>
      <w:adjustRightInd w:val="0"/>
      <w:textAlignment w:val="baseline"/>
    </w:pPr>
    <w:rPr>
      <w:rFonts w:ascii="Courier New" w:hAnsi="Courier New"/>
      <w:sz w:val="20"/>
      <w:szCs w:val="20"/>
    </w:rPr>
  </w:style>
  <w:style w:type="paragraph" w:customStyle="1" w:styleId="ARQFJSD">
    <w:name w:val="ARQFJSD"/>
    <w:basedOn w:val="Textoindependiente"/>
    <w:rsid w:val="00B46ECE"/>
    <w:pPr>
      <w:widowControl w:val="0"/>
      <w:spacing w:after="0"/>
      <w:ind w:firstLine="425"/>
    </w:pPr>
    <w:rPr>
      <w:rFonts w:ascii="Times New Roman" w:hAnsi="Times New Roman"/>
      <w:lang w:val="es-ES_tradnl" w:eastAsia="x-none"/>
    </w:rPr>
  </w:style>
  <w:style w:type="paragraph" w:customStyle="1" w:styleId="ARQFJSD1">
    <w:name w:val="ARQFJSD1"/>
    <w:basedOn w:val="Normal"/>
    <w:rsid w:val="00B46ECE"/>
    <w:pPr>
      <w:ind w:left="1080" w:hanging="360"/>
    </w:pPr>
    <w:rPr>
      <w:b/>
      <w:szCs w:val="20"/>
      <w:u w:val="single"/>
    </w:rPr>
  </w:style>
  <w:style w:type="paragraph" w:customStyle="1" w:styleId="ARQFJSD2">
    <w:name w:val="ARQFJSD2"/>
    <w:basedOn w:val="Normal"/>
    <w:rsid w:val="00B46ECE"/>
    <w:pPr>
      <w:ind w:left="1800" w:hanging="360"/>
    </w:pPr>
    <w:rPr>
      <w:b/>
      <w:szCs w:val="20"/>
    </w:rPr>
  </w:style>
  <w:style w:type="paragraph" w:customStyle="1" w:styleId="ARQFJSD10">
    <w:name w:val="ARQFJSD10"/>
    <w:basedOn w:val="Normal"/>
    <w:rsid w:val="00B46ECE"/>
    <w:pPr>
      <w:ind w:left="360" w:hanging="360"/>
    </w:pPr>
    <w:rPr>
      <w:szCs w:val="20"/>
    </w:rPr>
  </w:style>
  <w:style w:type="paragraph" w:customStyle="1" w:styleId="ARQFJSD3">
    <w:name w:val="ARQFJSD3"/>
    <w:basedOn w:val="Normal"/>
    <w:rsid w:val="00B46ECE"/>
    <w:pPr>
      <w:ind w:left="2520" w:hanging="360"/>
    </w:pPr>
    <w:rPr>
      <w:szCs w:val="20"/>
      <w:u w:val="single"/>
    </w:rPr>
  </w:style>
  <w:style w:type="paragraph" w:customStyle="1" w:styleId="ARQFJSD4">
    <w:name w:val="ARQFJSD4"/>
    <w:basedOn w:val="Normal"/>
    <w:rsid w:val="00B46ECE"/>
    <w:pPr>
      <w:ind w:left="3240" w:hanging="360"/>
    </w:pPr>
    <w:rPr>
      <w:szCs w:val="20"/>
    </w:rPr>
  </w:style>
  <w:style w:type="paragraph" w:customStyle="1" w:styleId="ARQFJSD0">
    <w:name w:val="ARQFJSD0"/>
    <w:basedOn w:val="Normal"/>
    <w:rsid w:val="00B46ECE"/>
    <w:pPr>
      <w:ind w:left="360" w:hanging="360"/>
      <w:jc w:val="center"/>
    </w:pPr>
    <w:rPr>
      <w:b/>
      <w:sz w:val="44"/>
      <w:szCs w:val="20"/>
    </w:rPr>
  </w:style>
  <w:style w:type="paragraph" w:customStyle="1" w:styleId="PROFESION">
    <w:name w:val="PROFESION"/>
    <w:rsid w:val="00B46ECE"/>
    <w:pPr>
      <w:widowControl w:val="0"/>
      <w:tabs>
        <w:tab w:val="left" w:pos="-720"/>
      </w:tabs>
      <w:suppressAutoHyphens/>
      <w:autoSpaceDE w:val="0"/>
      <w:autoSpaceDN w:val="0"/>
      <w:adjustRightInd w:val="0"/>
      <w:spacing w:line="240" w:lineRule="atLeast"/>
      <w:jc w:val="center"/>
    </w:pPr>
    <w:rPr>
      <w:rFonts w:ascii="Arial" w:hAnsi="Arial"/>
      <w:sz w:val="19"/>
      <w:lang w:val="en-US"/>
    </w:rPr>
  </w:style>
  <w:style w:type="paragraph" w:customStyle="1" w:styleId="ESHEOP">
    <w:name w:val="ESHEOP"/>
    <w:basedOn w:val="Normal"/>
    <w:rsid w:val="00B46ECE"/>
    <w:pPr>
      <w:spacing w:line="240" w:lineRule="atLeast"/>
    </w:pPr>
    <w:rPr>
      <w:b/>
      <w:sz w:val="20"/>
      <w:szCs w:val="20"/>
    </w:rPr>
  </w:style>
  <w:style w:type="paragraph" w:customStyle="1" w:styleId="Subttulo4">
    <w:name w:val="Subtítulo 4"/>
    <w:basedOn w:val="Cdetexto"/>
    <w:next w:val="Cdetexto"/>
    <w:rsid w:val="00B46ECE"/>
    <w:pPr>
      <w:spacing w:after="57"/>
    </w:pPr>
    <w:rPr>
      <w:b/>
      <w:color w:val="auto"/>
    </w:rPr>
  </w:style>
  <w:style w:type="paragraph" w:customStyle="1" w:styleId="Cdetexto">
    <w:name w:val="C. de texto"/>
    <w:rsid w:val="00B46ECE"/>
    <w:pPr>
      <w:spacing w:after="113" w:line="260" w:lineRule="atLeast"/>
    </w:pPr>
    <w:rPr>
      <w:rFonts w:ascii="Novarese Bk BT" w:hAnsi="Novarese Bk BT"/>
      <w:snapToGrid w:val="0"/>
      <w:color w:val="000000"/>
    </w:rPr>
  </w:style>
  <w:style w:type="paragraph" w:customStyle="1" w:styleId="ARQFJSD-CUADRO-6">
    <w:name w:val="ARQFJSD-CUADRO-6"/>
    <w:basedOn w:val="Normal"/>
    <w:rsid w:val="00B46ECE"/>
    <w:pPr>
      <w:jc w:val="left"/>
    </w:pPr>
    <w:rPr>
      <w:rFonts w:cs="Arial"/>
      <w:sz w:val="12"/>
      <w:szCs w:val="12"/>
      <w:lang w:val="es-ES_tradnl"/>
    </w:rPr>
  </w:style>
  <w:style w:type="paragraph" w:customStyle="1" w:styleId="ARQFJSD-CENTRO">
    <w:name w:val="ARQFJSD-CENTRO"/>
    <w:basedOn w:val="ARQFJSD"/>
    <w:next w:val="ARQFJSD"/>
    <w:rsid w:val="00B46ECE"/>
    <w:pPr>
      <w:ind w:firstLine="284"/>
      <w:jc w:val="center"/>
    </w:pPr>
    <w:rPr>
      <w:rFonts w:cs="Arial"/>
      <w:sz w:val="16"/>
      <w:szCs w:val="16"/>
    </w:rPr>
  </w:style>
  <w:style w:type="paragraph" w:customStyle="1" w:styleId="p11">
    <w:name w:val="p11"/>
    <w:basedOn w:val="Normal"/>
    <w:rsid w:val="00B46ECE"/>
    <w:pPr>
      <w:widowControl w:val="0"/>
      <w:tabs>
        <w:tab w:val="left" w:pos="2114"/>
      </w:tabs>
      <w:autoSpaceDE w:val="0"/>
      <w:autoSpaceDN w:val="0"/>
      <w:adjustRightInd w:val="0"/>
      <w:spacing w:line="215" w:lineRule="atLeast"/>
      <w:ind w:left="833"/>
    </w:pPr>
    <w:rPr>
      <w:rFonts w:ascii="Times New Roman" w:hAnsi="Times New Roman"/>
      <w:sz w:val="24"/>
      <w:lang w:val="en-US"/>
    </w:rPr>
  </w:style>
  <w:style w:type="paragraph" w:customStyle="1" w:styleId="texto2">
    <w:name w:val="texto2"/>
    <w:basedOn w:val="Normal"/>
    <w:rsid w:val="00B46ECE"/>
    <w:pPr>
      <w:spacing w:before="100" w:beforeAutospacing="1" w:after="100" w:afterAutospacing="1"/>
      <w:jc w:val="left"/>
    </w:pPr>
    <w:rPr>
      <w:rFonts w:ascii="Andale Sans UI" w:hAnsi="Andale Sans UI"/>
      <w:color w:val="666666"/>
      <w:sz w:val="21"/>
      <w:szCs w:val="21"/>
    </w:rPr>
  </w:style>
  <w:style w:type="paragraph" w:customStyle="1" w:styleId="H3">
    <w:name w:val="H3"/>
    <w:basedOn w:val="Normal"/>
    <w:next w:val="Normal"/>
    <w:rsid w:val="00B46ECE"/>
    <w:pPr>
      <w:keepNext/>
      <w:spacing w:before="100" w:after="100"/>
      <w:jc w:val="left"/>
      <w:outlineLvl w:val="3"/>
    </w:pPr>
    <w:rPr>
      <w:rFonts w:ascii="Times New Roman" w:hAnsi="Times New Roman"/>
      <w:b/>
      <w:snapToGrid w:val="0"/>
      <w:sz w:val="28"/>
      <w:szCs w:val="20"/>
      <w:lang w:val="es-ES_tradnl"/>
    </w:rPr>
  </w:style>
  <w:style w:type="paragraph" w:styleId="Textonotaalfinal">
    <w:name w:val="endnote text"/>
    <w:basedOn w:val="Normal"/>
    <w:link w:val="TextonotaalfinalCar"/>
    <w:rsid w:val="00B46ECE"/>
    <w:rPr>
      <w:sz w:val="22"/>
      <w:szCs w:val="20"/>
      <w:lang w:val="es-ES_tradnl"/>
    </w:rPr>
  </w:style>
  <w:style w:type="character" w:customStyle="1" w:styleId="TextonotaalfinalCar">
    <w:name w:val="Texto nota al final Car"/>
    <w:basedOn w:val="Fuentedeprrafopredeter"/>
    <w:link w:val="Textonotaalfinal"/>
    <w:rsid w:val="00B46ECE"/>
    <w:rPr>
      <w:rFonts w:ascii="Arial" w:hAnsi="Arial"/>
      <w:sz w:val="22"/>
      <w:lang w:val="es-ES_tradnl"/>
    </w:rPr>
  </w:style>
  <w:style w:type="paragraph" w:customStyle="1" w:styleId="EstiloIzquierdaPrimeralnea249cm">
    <w:name w:val="Estilo Izquierda Primera línea:  249 cm"/>
    <w:basedOn w:val="Normal"/>
    <w:rsid w:val="00B46ECE"/>
    <w:pPr>
      <w:overflowPunct w:val="0"/>
      <w:autoSpaceDE w:val="0"/>
      <w:autoSpaceDN w:val="0"/>
      <w:adjustRightInd w:val="0"/>
      <w:ind w:firstLine="1418"/>
      <w:textAlignment w:val="baseline"/>
    </w:pPr>
    <w:rPr>
      <w:noProof/>
      <w:sz w:val="20"/>
      <w:szCs w:val="20"/>
      <w:lang w:val="es-ES_tradnl" w:bidi="he-IL"/>
    </w:rPr>
  </w:style>
  <w:style w:type="paragraph" w:customStyle="1" w:styleId="1">
    <w:name w:val="1"/>
    <w:basedOn w:val="Normal"/>
    <w:next w:val="Sangradetextonormal"/>
    <w:rsid w:val="00B46ECE"/>
    <w:pPr>
      <w:overflowPunct w:val="0"/>
      <w:autoSpaceDE w:val="0"/>
      <w:autoSpaceDN w:val="0"/>
      <w:adjustRightInd w:val="0"/>
      <w:ind w:firstLine="1418"/>
      <w:textAlignment w:val="baseline"/>
    </w:pPr>
    <w:rPr>
      <w:rFonts w:cs="Arial"/>
      <w:sz w:val="20"/>
      <w:szCs w:val="20"/>
      <w:lang w:val="es-ES_tradnl" w:bidi="he-IL"/>
    </w:rPr>
  </w:style>
  <w:style w:type="paragraph" w:customStyle="1" w:styleId="Titulo12pto">
    <w:name w:val="Titulo  12 pto"/>
    <w:basedOn w:val="Normal"/>
    <w:qFormat/>
    <w:rsid w:val="00B46ECE"/>
    <w:pPr>
      <w:widowControl w:val="0"/>
      <w:ind w:left="567"/>
    </w:pPr>
    <w:rPr>
      <w:b/>
      <w:snapToGrid w:val="0"/>
      <w:color w:val="0000FF"/>
      <w:sz w:val="24"/>
      <w:szCs w:val="20"/>
      <w:u w:val="single"/>
      <w:lang w:val="es-ES_tradnl"/>
    </w:rPr>
  </w:style>
  <w:style w:type="paragraph" w:customStyle="1" w:styleId="Titulo10pto">
    <w:name w:val="Titulo 10 pto"/>
    <w:basedOn w:val="Normal"/>
    <w:qFormat/>
    <w:rsid w:val="00B46ECE"/>
    <w:pPr>
      <w:widowControl w:val="0"/>
      <w:ind w:left="567"/>
    </w:pPr>
    <w:rPr>
      <w:b/>
      <w:bCs/>
      <w:i/>
      <w:iCs/>
      <w:snapToGrid w:val="0"/>
      <w:color w:val="0000FF"/>
      <w:sz w:val="20"/>
      <w:szCs w:val="20"/>
      <w:u w:val="single"/>
      <w:lang w:val="es-ES_tradnl"/>
    </w:rPr>
  </w:style>
  <w:style w:type="paragraph" w:customStyle="1" w:styleId="Normal1cm">
    <w:name w:val="Normal 1 cm"/>
    <w:basedOn w:val="Sangra2detindependiente"/>
    <w:qFormat/>
    <w:rsid w:val="00B46ECE"/>
    <w:pPr>
      <w:widowControl w:val="0"/>
      <w:tabs>
        <w:tab w:val="clear" w:pos="540"/>
        <w:tab w:val="clear" w:pos="900"/>
        <w:tab w:val="clear" w:pos="1260"/>
        <w:tab w:val="clear" w:pos="1620"/>
      </w:tabs>
      <w:ind w:left="0" w:firstLine="567"/>
      <w:jc w:val="both"/>
    </w:pPr>
    <w:rPr>
      <w:rFonts w:ascii="Times New Roman" w:hAnsi="Times New Roman" w:cs="Times New Roman"/>
      <w:bCs/>
      <w:snapToGrid w:val="0"/>
      <w:szCs w:val="24"/>
      <w:lang w:val="x-none" w:eastAsia="x-none"/>
    </w:rPr>
  </w:style>
  <w:style w:type="paragraph" w:customStyle="1" w:styleId="Izq1cm">
    <w:name w:val="Izq  1 cm"/>
    <w:basedOn w:val="Normal"/>
    <w:qFormat/>
    <w:rsid w:val="00B46ECE"/>
    <w:pPr>
      <w:widowControl w:val="0"/>
      <w:ind w:left="567"/>
    </w:pPr>
    <w:rPr>
      <w:snapToGrid w:val="0"/>
      <w:sz w:val="20"/>
      <w:szCs w:val="20"/>
      <w:lang w:val="es-ES_tradnl"/>
    </w:rPr>
  </w:style>
  <w:style w:type="paragraph" w:customStyle="1" w:styleId="AzulIzq1cm">
    <w:name w:val="Azul Izq  1 cm"/>
    <w:basedOn w:val="Normal"/>
    <w:qFormat/>
    <w:rsid w:val="00B46ECE"/>
    <w:pPr>
      <w:widowControl w:val="0"/>
      <w:ind w:left="567"/>
    </w:pPr>
    <w:rPr>
      <w:b/>
      <w:bCs/>
      <w:snapToGrid w:val="0"/>
      <w:color w:val="0000FF"/>
      <w:sz w:val="20"/>
      <w:szCs w:val="20"/>
      <w:lang w:val="es-ES_tradnl"/>
    </w:rPr>
  </w:style>
  <w:style w:type="paragraph" w:customStyle="1" w:styleId="Normal1cm0">
    <w:name w:val="Normal  1 cm"/>
    <w:basedOn w:val="Normal"/>
    <w:qFormat/>
    <w:rsid w:val="00B46ECE"/>
    <w:pPr>
      <w:widowControl w:val="0"/>
      <w:ind w:firstLine="567"/>
    </w:pPr>
    <w:rPr>
      <w:snapToGrid w:val="0"/>
      <w:sz w:val="20"/>
      <w:szCs w:val="20"/>
      <w:lang w:val="es-ES_tradnl" w:bidi="he-IL"/>
    </w:rPr>
  </w:style>
  <w:style w:type="paragraph" w:customStyle="1" w:styleId="Titulo12p">
    <w:name w:val="Titulo 12p"/>
    <w:basedOn w:val="Normal"/>
    <w:qFormat/>
    <w:rsid w:val="00B46ECE"/>
    <w:pPr>
      <w:widowControl w:val="0"/>
      <w:ind w:left="567"/>
    </w:pPr>
    <w:rPr>
      <w:b/>
      <w:snapToGrid w:val="0"/>
      <w:color w:val="0000FF"/>
      <w:sz w:val="24"/>
      <w:u w:val="single"/>
      <w:lang w:bidi="he-IL"/>
    </w:rPr>
  </w:style>
  <w:style w:type="paragraph" w:customStyle="1" w:styleId="Titulo10p">
    <w:name w:val="Titulo 10p"/>
    <w:basedOn w:val="Encabezado"/>
    <w:qFormat/>
    <w:rsid w:val="00B46ECE"/>
    <w:pPr>
      <w:widowControl w:val="0"/>
      <w:tabs>
        <w:tab w:val="clear" w:pos="4252"/>
        <w:tab w:val="clear" w:pos="8504"/>
      </w:tabs>
      <w:ind w:left="567"/>
    </w:pPr>
    <w:rPr>
      <w:b/>
      <w:bCs/>
      <w:i/>
      <w:iCs/>
      <w:snapToGrid w:val="0"/>
      <w:color w:val="0000FF"/>
      <w:sz w:val="20"/>
      <w:szCs w:val="20"/>
      <w:u w:val="single"/>
      <w:lang w:val="x-none" w:eastAsia="x-none" w:bidi="he-IL"/>
    </w:rPr>
  </w:style>
  <w:style w:type="paragraph" w:customStyle="1" w:styleId="Normalremetida">
    <w:name w:val="Normal remetida"/>
    <w:basedOn w:val="Normal"/>
    <w:qFormat/>
    <w:rsid w:val="00B46ECE"/>
    <w:pPr>
      <w:widowControl w:val="0"/>
      <w:ind w:firstLine="567"/>
    </w:pPr>
    <w:rPr>
      <w:snapToGrid w:val="0"/>
      <w:sz w:val="20"/>
      <w:szCs w:val="20"/>
      <w:lang w:bidi="he-IL"/>
    </w:rPr>
  </w:style>
  <w:style w:type="paragraph" w:customStyle="1" w:styleId="a">
    <w:name w:val="."/>
    <w:basedOn w:val="Normal"/>
    <w:rsid w:val="00B46ECE"/>
    <w:rPr>
      <w:rFonts w:ascii="Century Gothic" w:hAnsi="Century Gothic"/>
      <w:sz w:val="24"/>
      <w:lang w:val="es-ES_tradnl"/>
    </w:rPr>
  </w:style>
  <w:style w:type="paragraph" w:customStyle="1" w:styleId="fecha">
    <w:name w:val="fecha"/>
    <w:basedOn w:val="Normal"/>
    <w:rsid w:val="00B46ECE"/>
    <w:pPr>
      <w:spacing w:before="120"/>
      <w:ind w:left="37" w:right="-12"/>
      <w:jc w:val="right"/>
    </w:pPr>
    <w:rPr>
      <w:rFonts w:cs="Arial"/>
      <w:noProof/>
      <w:color w:val="808080"/>
      <w:sz w:val="16"/>
      <w:szCs w:val="20"/>
    </w:rPr>
  </w:style>
  <w:style w:type="paragraph" w:customStyle="1" w:styleId="piefiguratabla">
    <w:name w:val="pie figura/tabla"/>
    <w:basedOn w:val="Normal"/>
    <w:rsid w:val="00B46ECE"/>
    <w:pPr>
      <w:spacing w:before="60"/>
    </w:pPr>
    <w:rPr>
      <w:szCs w:val="20"/>
    </w:rPr>
  </w:style>
  <w:style w:type="paragraph" w:customStyle="1" w:styleId="Ttulo4CTECarCarCar">
    <w:name w:val="Título4CTE Car Car Car"/>
    <w:basedOn w:val="Normal"/>
    <w:next w:val="Normal"/>
    <w:autoRedefine/>
    <w:rsid w:val="00B46ECE"/>
    <w:pPr>
      <w:spacing w:before="200" w:after="100"/>
    </w:pPr>
    <w:rPr>
      <w:b/>
      <w:bCs/>
      <w:sz w:val="20"/>
      <w:szCs w:val="20"/>
      <w:lang w:val="es-ES_tradnl"/>
    </w:rPr>
  </w:style>
  <w:style w:type="paragraph" w:customStyle="1" w:styleId="Mapadeldocumento1">
    <w:name w:val="Mapa del documento1"/>
    <w:basedOn w:val="Normal"/>
    <w:rsid w:val="00B46ECE"/>
    <w:pPr>
      <w:shd w:val="clear" w:color="auto" w:fill="000080"/>
      <w:jc w:val="left"/>
    </w:pPr>
    <w:rPr>
      <w:rFonts w:ascii="Tahoma" w:hAnsi="Tahoma"/>
      <w:sz w:val="20"/>
      <w:szCs w:val="20"/>
    </w:rPr>
  </w:style>
  <w:style w:type="paragraph" w:customStyle="1" w:styleId="seccinCTE0">
    <w:name w:val="secciónCTE"/>
    <w:basedOn w:val="Normal"/>
    <w:next w:val="Normal"/>
    <w:autoRedefine/>
    <w:rsid w:val="00B46ECE"/>
    <w:pPr>
      <w:spacing w:before="400"/>
    </w:pPr>
    <w:rPr>
      <w:b/>
      <w:sz w:val="24"/>
      <w:szCs w:val="20"/>
    </w:rPr>
  </w:style>
  <w:style w:type="paragraph" w:customStyle="1" w:styleId="artculoSeccinCTE">
    <w:name w:val="artículoSecciónCTE"/>
    <w:basedOn w:val="Normal"/>
    <w:next w:val="Normal"/>
    <w:autoRedefine/>
    <w:rsid w:val="00B46ECE"/>
    <w:pPr>
      <w:spacing w:before="200" w:after="80"/>
    </w:pPr>
    <w:rPr>
      <w:rFonts w:cs="Arial"/>
      <w:b/>
      <w:sz w:val="20"/>
      <w:szCs w:val="20"/>
    </w:rPr>
  </w:style>
  <w:style w:type="paragraph" w:customStyle="1" w:styleId="artculo-ex">
    <w:name w:val="artículo-ex"/>
    <w:basedOn w:val="Normal"/>
    <w:rsid w:val="00B46ECE"/>
    <w:pPr>
      <w:ind w:left="935" w:hanging="935"/>
      <w:jc w:val="left"/>
    </w:pPr>
    <w:rPr>
      <w:b/>
      <w:noProof/>
      <w:color w:val="FF0000"/>
      <w:sz w:val="24"/>
      <w:szCs w:val="20"/>
      <w:lang w:val="es-ES_tradnl"/>
    </w:rPr>
  </w:style>
  <w:style w:type="paragraph" w:customStyle="1" w:styleId="TTULO0">
    <w:name w:val="TÍTULO"/>
    <w:basedOn w:val="Ttulo1"/>
    <w:next w:val="Normal"/>
    <w:rsid w:val="00B46ECE"/>
    <w:pPr>
      <w:widowControl/>
      <w:numPr>
        <w:numId w:val="0"/>
      </w:numPr>
      <w:spacing w:before="240" w:after="200" w:line="240" w:lineRule="auto"/>
    </w:pPr>
    <w:rPr>
      <w:rFonts w:ascii="Cambria" w:hAnsi="Cambria"/>
      <w:bCs/>
      <w:snapToGrid/>
      <w:kern w:val="32"/>
      <w:sz w:val="28"/>
      <w:szCs w:val="32"/>
      <w:lang w:val="es-ES_tradnl" w:eastAsia="x-none"/>
    </w:rPr>
  </w:style>
  <w:style w:type="paragraph" w:customStyle="1" w:styleId="Artculo">
    <w:name w:val="Artículo"/>
    <w:next w:val="Normal"/>
    <w:rsid w:val="00B46ECE"/>
    <w:pPr>
      <w:spacing w:before="200" w:after="80"/>
    </w:pPr>
    <w:rPr>
      <w:rFonts w:ascii="Arial" w:hAnsi="Arial"/>
      <w:b/>
    </w:rPr>
  </w:style>
  <w:style w:type="paragraph" w:customStyle="1" w:styleId="Figura">
    <w:name w:val="Figura"/>
    <w:next w:val="Normal"/>
    <w:rsid w:val="00B46ECE"/>
    <w:pPr>
      <w:tabs>
        <w:tab w:val="left" w:pos="3544"/>
      </w:tabs>
      <w:spacing w:before="60"/>
      <w:jc w:val="center"/>
    </w:pPr>
    <w:rPr>
      <w:rFonts w:ascii="Arial" w:hAnsi="Arial"/>
      <w:b/>
      <w:color w:val="000000"/>
      <w:sz w:val="18"/>
    </w:rPr>
  </w:style>
  <w:style w:type="paragraph" w:customStyle="1" w:styleId="CaptuloCTE">
    <w:name w:val="CapítuloCTE"/>
    <w:basedOn w:val="Normal"/>
    <w:autoRedefine/>
    <w:rsid w:val="00B46ECE"/>
    <w:pPr>
      <w:keepNext/>
      <w:tabs>
        <w:tab w:val="num" w:pos="360"/>
      </w:tabs>
      <w:spacing w:before="240" w:after="40"/>
      <w:ind w:left="360" w:hanging="360"/>
      <w:outlineLvl w:val="1"/>
    </w:pPr>
    <w:rPr>
      <w:b/>
      <w:sz w:val="28"/>
      <w:szCs w:val="20"/>
    </w:rPr>
  </w:style>
  <w:style w:type="paragraph" w:customStyle="1" w:styleId="HR">
    <w:name w:val="HR"/>
    <w:next w:val="Normal"/>
    <w:rsid w:val="00B46ECE"/>
    <w:pPr>
      <w:spacing w:before="400" w:after="40"/>
    </w:pPr>
    <w:rPr>
      <w:rFonts w:ascii="Arial" w:hAnsi="Arial"/>
      <w:b/>
    </w:rPr>
  </w:style>
  <w:style w:type="paragraph" w:customStyle="1" w:styleId="TtuloCTE">
    <w:name w:val="TítuloCTE"/>
    <w:basedOn w:val="Ttulo1"/>
    <w:next w:val="Normal"/>
    <w:autoRedefine/>
    <w:rsid w:val="00B46ECE"/>
    <w:pPr>
      <w:widowControl/>
      <w:numPr>
        <w:numId w:val="0"/>
      </w:numPr>
      <w:tabs>
        <w:tab w:val="num" w:pos="360"/>
      </w:tabs>
      <w:spacing w:before="240" w:after="200" w:line="240" w:lineRule="auto"/>
      <w:ind w:left="360" w:hanging="360"/>
    </w:pPr>
    <w:rPr>
      <w:rFonts w:ascii="Cambria" w:hAnsi="Cambria"/>
      <w:bCs/>
      <w:caps/>
      <w:snapToGrid/>
      <w:kern w:val="32"/>
      <w:sz w:val="28"/>
      <w:szCs w:val="32"/>
      <w:lang w:val="x-none" w:eastAsia="x-none"/>
    </w:rPr>
  </w:style>
  <w:style w:type="paragraph" w:customStyle="1" w:styleId="Anejo">
    <w:name w:val="Anejo"/>
    <w:next w:val="Normal"/>
    <w:rsid w:val="00B46ECE"/>
    <w:pPr>
      <w:spacing w:before="240" w:after="200"/>
      <w:jc w:val="both"/>
    </w:pPr>
    <w:rPr>
      <w:rFonts w:ascii="Arial" w:hAnsi="Arial"/>
      <w:b/>
      <w:caps/>
      <w:sz w:val="28"/>
    </w:rPr>
  </w:style>
  <w:style w:type="paragraph" w:customStyle="1" w:styleId="Anejo3CTE">
    <w:name w:val="Anejo3CTE"/>
    <w:basedOn w:val="Ttulo3CTE"/>
    <w:rsid w:val="00B46ECE"/>
    <w:pPr>
      <w:autoSpaceDE/>
      <w:autoSpaceDN/>
      <w:adjustRightInd/>
    </w:pPr>
    <w:rPr>
      <w:rFonts w:ascii="Arial" w:hAnsi="Arial"/>
      <w:b/>
      <w:iCs/>
      <w:sz w:val="20"/>
      <w:szCs w:val="20"/>
    </w:rPr>
  </w:style>
  <w:style w:type="paragraph" w:styleId="Lista5">
    <w:name w:val="List 5"/>
    <w:basedOn w:val="Normal"/>
    <w:rsid w:val="00B46ECE"/>
    <w:pPr>
      <w:ind w:left="1415" w:hanging="283"/>
    </w:pPr>
    <w:rPr>
      <w:sz w:val="20"/>
      <w:szCs w:val="20"/>
    </w:rPr>
  </w:style>
  <w:style w:type="paragraph" w:styleId="Saludo">
    <w:name w:val="Salutation"/>
    <w:basedOn w:val="Normal"/>
    <w:next w:val="Normal"/>
    <w:link w:val="SaludoCar"/>
    <w:rsid w:val="00B46ECE"/>
    <w:rPr>
      <w:sz w:val="20"/>
      <w:szCs w:val="20"/>
    </w:rPr>
  </w:style>
  <w:style w:type="character" w:customStyle="1" w:styleId="SaludoCar">
    <w:name w:val="Saludo Car"/>
    <w:basedOn w:val="Fuentedeprrafopredeter"/>
    <w:link w:val="Saludo"/>
    <w:rsid w:val="00B46ECE"/>
    <w:rPr>
      <w:rFonts w:ascii="Arial" w:hAnsi="Arial"/>
    </w:rPr>
  </w:style>
  <w:style w:type="paragraph" w:styleId="Listaconvietas5">
    <w:name w:val="List Bullet 5"/>
    <w:basedOn w:val="Normal"/>
    <w:autoRedefine/>
    <w:rsid w:val="00B46ECE"/>
    <w:rPr>
      <w:rFonts w:cs="Arial"/>
      <w:sz w:val="20"/>
      <w:szCs w:val="20"/>
    </w:rPr>
  </w:style>
  <w:style w:type="paragraph" w:styleId="Continuarlista5">
    <w:name w:val="List Continue 5"/>
    <w:basedOn w:val="Normal"/>
    <w:rsid w:val="00B46ECE"/>
    <w:pPr>
      <w:spacing w:after="120"/>
      <w:ind w:left="1415"/>
    </w:pPr>
    <w:rPr>
      <w:sz w:val="20"/>
      <w:szCs w:val="20"/>
    </w:rPr>
  </w:style>
  <w:style w:type="paragraph" w:customStyle="1" w:styleId="EstiloEcuacinPrimeralnea123cm">
    <w:name w:val="Estilo Ecuación + Primera línea:  123 cm"/>
    <w:basedOn w:val="Ecuacin"/>
    <w:rsid w:val="00B46ECE"/>
    <w:pPr>
      <w:ind w:firstLine="709"/>
    </w:pPr>
  </w:style>
  <w:style w:type="paragraph" w:customStyle="1" w:styleId="Ttulo6CTE">
    <w:name w:val="Título6CTE"/>
    <w:basedOn w:val="Ttulo5CTE"/>
    <w:next w:val="Normal"/>
    <w:autoRedefine/>
    <w:rsid w:val="00B46ECE"/>
    <w:pPr>
      <w:ind w:left="0" w:firstLine="0"/>
    </w:pPr>
    <w:rPr>
      <w:rFonts w:cs="Arial"/>
      <w:bCs/>
      <w:lang w:val="es-ES_tradnl"/>
    </w:rPr>
  </w:style>
  <w:style w:type="paragraph" w:customStyle="1" w:styleId="EstiloEncabezado">
    <w:name w:val="Estilo Encabezado"/>
    <w:aliases w:val="e + 10 pt Sin Negrita Centrado"/>
    <w:basedOn w:val="Encabezado"/>
    <w:next w:val="Normal"/>
    <w:rsid w:val="00B46ECE"/>
    <w:pPr>
      <w:pBdr>
        <w:bottom w:val="single" w:sz="4" w:space="1" w:color="auto"/>
      </w:pBdr>
      <w:jc w:val="center"/>
    </w:pPr>
    <w:rPr>
      <w:color w:val="808080"/>
      <w:sz w:val="20"/>
      <w:szCs w:val="20"/>
      <w:lang w:val="x-none" w:eastAsia="x-none"/>
    </w:rPr>
  </w:style>
  <w:style w:type="paragraph" w:customStyle="1" w:styleId="2">
    <w:name w:val="2"/>
    <w:basedOn w:val="Normal"/>
    <w:next w:val="Sangradetextonormal"/>
    <w:rsid w:val="00B46ECE"/>
    <w:pPr>
      <w:ind w:firstLine="720"/>
    </w:pPr>
    <w:rPr>
      <w:sz w:val="20"/>
      <w:szCs w:val="20"/>
      <w:lang w:val="es-ES_tradnl"/>
    </w:rPr>
  </w:style>
  <w:style w:type="paragraph" w:styleId="Lista4">
    <w:name w:val="List 4"/>
    <w:basedOn w:val="Normal"/>
    <w:rsid w:val="00B46ECE"/>
    <w:pPr>
      <w:ind w:left="1132" w:hanging="283"/>
    </w:pPr>
    <w:rPr>
      <w:sz w:val="20"/>
      <w:szCs w:val="20"/>
    </w:rPr>
  </w:style>
  <w:style w:type="paragraph" w:styleId="Continuarlista4">
    <w:name w:val="List Continue 4"/>
    <w:basedOn w:val="Normal"/>
    <w:rsid w:val="00B46ECE"/>
    <w:pPr>
      <w:spacing w:after="120"/>
      <w:ind w:left="1132"/>
    </w:pPr>
    <w:rPr>
      <w:sz w:val="20"/>
      <w:szCs w:val="20"/>
    </w:rPr>
  </w:style>
  <w:style w:type="paragraph" w:customStyle="1" w:styleId="Imagen">
    <w:name w:val="Imagen"/>
    <w:basedOn w:val="Normal"/>
    <w:rsid w:val="00B46ECE"/>
    <w:rPr>
      <w:sz w:val="20"/>
      <w:szCs w:val="20"/>
    </w:rPr>
  </w:style>
  <w:style w:type="paragraph" w:customStyle="1" w:styleId="EstiloEcuacinPrimeralnea063cm">
    <w:name w:val="Estilo Ecuación + Primera línea:  063 cm"/>
    <w:basedOn w:val="Ecuacin"/>
    <w:rsid w:val="00B46ECE"/>
    <w:pPr>
      <w:ind w:firstLine="709"/>
    </w:pPr>
  </w:style>
  <w:style w:type="character" w:customStyle="1" w:styleId="AsuntodelcomentarioCar">
    <w:name w:val="Asunto del comentario Car"/>
    <w:link w:val="Asuntodelcomentario"/>
    <w:rsid w:val="00B46ECE"/>
    <w:rPr>
      <w:rFonts w:ascii="Arial" w:hAnsi="Arial"/>
      <w:b/>
      <w:bCs/>
    </w:rPr>
  </w:style>
  <w:style w:type="paragraph" w:customStyle="1" w:styleId="EstiloTtulo4CTE">
    <w:name w:val="Estilo Título4CTE"/>
    <w:basedOn w:val="Ttulo4CTECarCarCar"/>
    <w:rsid w:val="00B46ECE"/>
  </w:style>
  <w:style w:type="paragraph" w:customStyle="1" w:styleId="relacinNormas">
    <w:name w:val="relaciónNormas"/>
    <w:basedOn w:val="NumeracinCTE"/>
    <w:rsid w:val="00B46ECE"/>
    <w:pPr>
      <w:numPr>
        <w:numId w:val="0"/>
      </w:numPr>
      <w:suppressAutoHyphens w:val="0"/>
      <w:ind w:left="2835" w:hanging="2835"/>
    </w:pPr>
    <w:rPr>
      <w:lang w:eastAsia="es-ES"/>
    </w:rPr>
  </w:style>
  <w:style w:type="paragraph" w:customStyle="1" w:styleId="Ttulo4CTECar">
    <w:name w:val="Título4CTE Car"/>
    <w:basedOn w:val="Normal"/>
    <w:next w:val="Normal"/>
    <w:autoRedefine/>
    <w:rsid w:val="00B46ECE"/>
    <w:pPr>
      <w:spacing w:before="200" w:after="100"/>
    </w:pPr>
    <w:rPr>
      <w:b/>
      <w:bCs/>
      <w:sz w:val="20"/>
      <w:szCs w:val="20"/>
      <w:lang w:val="es-ES_tradnl"/>
    </w:rPr>
  </w:style>
  <w:style w:type="paragraph" w:customStyle="1" w:styleId="bVieta">
    <w:name w:val="b.Viñeta"/>
    <w:basedOn w:val="Normal"/>
    <w:link w:val="bVietaCar"/>
    <w:rsid w:val="00B46ECE"/>
    <w:pPr>
      <w:tabs>
        <w:tab w:val="num" w:pos="360"/>
      </w:tabs>
      <w:spacing w:before="120" w:after="120" w:line="360" w:lineRule="auto"/>
    </w:pPr>
    <w:rPr>
      <w:rFonts w:eastAsia="Calibri"/>
      <w:sz w:val="22"/>
      <w:szCs w:val="22"/>
      <w:lang w:val="x-none" w:eastAsia="x-none"/>
    </w:rPr>
  </w:style>
  <w:style w:type="character" w:customStyle="1" w:styleId="bVietaCar">
    <w:name w:val="b.Viñeta Car"/>
    <w:link w:val="bVieta"/>
    <w:locked/>
    <w:rsid w:val="00B46ECE"/>
    <w:rPr>
      <w:rFonts w:ascii="Arial" w:eastAsia="Calibri" w:hAnsi="Arial"/>
      <w:sz w:val="22"/>
      <w:szCs w:val="22"/>
      <w:lang w:val="x-none" w:eastAsia="x-none"/>
    </w:rPr>
  </w:style>
  <w:style w:type="paragraph" w:customStyle="1" w:styleId="b2Vieta2">
    <w:name w:val="b2.Viñeta 2"/>
    <w:basedOn w:val="bVieta"/>
    <w:rsid w:val="00B46ECE"/>
    <w:pPr>
      <w:tabs>
        <w:tab w:val="num" w:pos="1440"/>
      </w:tabs>
      <w:ind w:left="1080" w:hanging="720"/>
    </w:pPr>
  </w:style>
  <w:style w:type="paragraph" w:styleId="Cita">
    <w:name w:val="Quote"/>
    <w:basedOn w:val="Textoindependiente"/>
    <w:link w:val="CitaCar"/>
    <w:qFormat/>
    <w:rsid w:val="00B46ECE"/>
    <w:pPr>
      <w:keepLines/>
      <w:pBdr>
        <w:left w:val="single" w:sz="36" w:space="3" w:color="808080"/>
        <w:bottom w:val="single" w:sz="48" w:space="3" w:color="FFFFFF"/>
      </w:pBdr>
      <w:spacing w:after="60" w:line="220" w:lineRule="atLeast"/>
      <w:ind w:left="1440" w:right="720"/>
      <w:jc w:val="left"/>
    </w:pPr>
    <w:rPr>
      <w:rFonts w:ascii="Times New Roman" w:hAnsi="Times New Roman"/>
      <w:i/>
      <w:sz w:val="20"/>
      <w:szCs w:val="20"/>
      <w:lang w:val="es-ES_tradnl"/>
    </w:rPr>
  </w:style>
  <w:style w:type="character" w:customStyle="1" w:styleId="CitaCar">
    <w:name w:val="Cita Car"/>
    <w:basedOn w:val="Fuentedeprrafopredeter"/>
    <w:link w:val="Cita"/>
    <w:rsid w:val="00B46ECE"/>
    <w:rPr>
      <w:i/>
      <w:lang w:val="es-ES_tradnl"/>
    </w:rPr>
  </w:style>
  <w:style w:type="paragraph" w:customStyle="1" w:styleId="EstiloTextoindependiente210ptIzquierda075cm">
    <w:name w:val="Estilo Texto independiente 2 + 10 pt Izquierda:  075 cm"/>
    <w:basedOn w:val="Textoindependiente2"/>
    <w:autoRedefine/>
    <w:rsid w:val="00B46ECE"/>
    <w:pPr>
      <w:widowControl w:val="0"/>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after="240"/>
    </w:pPr>
    <w:rPr>
      <w:rFonts w:ascii="Arial" w:hAnsi="Arial" w:cs="Times New Roman"/>
      <w:sz w:val="20"/>
      <w:lang w:val="es-ES_tradnl" w:eastAsia="x-none"/>
    </w:rPr>
  </w:style>
  <w:style w:type="paragraph" w:customStyle="1" w:styleId="EstiloArial12ptJustificadoDerecha-05cm">
    <w:name w:val="Estilo Arial 12 pt Justificado Derecha:  -05 cm"/>
    <w:basedOn w:val="Normal"/>
    <w:autoRedefine/>
    <w:rsid w:val="00B46ECE"/>
    <w:pPr>
      <w:widowControl w:val="0"/>
      <w:autoSpaceDE w:val="0"/>
      <w:autoSpaceDN w:val="0"/>
      <w:adjustRightInd w:val="0"/>
      <w:spacing w:after="240"/>
      <w:ind w:right="-285"/>
    </w:pPr>
    <w:rPr>
      <w:sz w:val="20"/>
      <w:szCs w:val="20"/>
    </w:rPr>
  </w:style>
  <w:style w:type="paragraph" w:customStyle="1" w:styleId="EstiloTextoindependienteArial12ptDerecha-05cm1">
    <w:name w:val="Estilo Texto independiente + Arial 12 pt Derecha:  -05 cm1"/>
    <w:basedOn w:val="Textoindependiente"/>
    <w:autoRedefine/>
    <w:rsid w:val="00B46ECE"/>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360"/>
    </w:pPr>
    <w:rPr>
      <w:rFonts w:ascii="Times New Roman" w:hAnsi="Times New Roman"/>
      <w:sz w:val="24"/>
      <w:lang w:val="x-none" w:eastAsia="x-none"/>
    </w:rPr>
  </w:style>
  <w:style w:type="paragraph" w:customStyle="1" w:styleId="EstiloTextoindependienteArial12ptSangrafrancesa0cm">
    <w:name w:val="Estilo Texto independiente + Arial 12 pt Sangría francesa:  0 cm ..."/>
    <w:basedOn w:val="Textoindependiente"/>
    <w:autoRedefine/>
    <w:rsid w:val="00B46ECE"/>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240"/>
      <w:ind w:right="-285" w:hanging="1"/>
    </w:pPr>
    <w:rPr>
      <w:rFonts w:ascii="Times New Roman" w:hAnsi="Times New Roman"/>
      <w:sz w:val="24"/>
      <w:lang w:val="x-none" w:eastAsia="x-none"/>
    </w:rPr>
  </w:style>
  <w:style w:type="paragraph" w:customStyle="1" w:styleId="Titulogeneral0">
    <w:name w:val="Titulo general"/>
    <w:next w:val="Ttulo1"/>
    <w:rsid w:val="00B46ECE"/>
    <w:pPr>
      <w:jc w:val="center"/>
    </w:pPr>
    <w:rPr>
      <w:rFonts w:ascii="Arial" w:hAnsi="Arial"/>
      <w:b/>
      <w:caps/>
      <w:sz w:val="44"/>
      <w:szCs w:val="44"/>
    </w:rPr>
  </w:style>
  <w:style w:type="paragraph" w:customStyle="1" w:styleId="Guion20">
    <w:name w:val="Guion 2"/>
    <w:rsid w:val="00B46ECE"/>
    <w:pPr>
      <w:tabs>
        <w:tab w:val="num" w:pos="720"/>
      </w:tabs>
      <w:ind w:left="720" w:hanging="360"/>
    </w:pPr>
    <w:rPr>
      <w:rFonts w:ascii="Arial" w:hAnsi="Arial" w:cs="Arial"/>
    </w:rPr>
  </w:style>
  <w:style w:type="paragraph" w:customStyle="1" w:styleId="CM75">
    <w:name w:val="CM75"/>
    <w:basedOn w:val="Default"/>
    <w:next w:val="Default"/>
    <w:rsid w:val="00B46ECE"/>
    <w:rPr>
      <w:rFonts w:ascii="JDNJAB+TimesNewRoman" w:hAnsi="JDNJAB+TimesNewRoman" w:cs="Times New Roman"/>
      <w:color w:val="auto"/>
    </w:rPr>
  </w:style>
  <w:style w:type="paragraph" w:customStyle="1" w:styleId="CM1">
    <w:name w:val="CM1"/>
    <w:basedOn w:val="Default"/>
    <w:next w:val="Default"/>
    <w:rsid w:val="00B46ECE"/>
    <w:rPr>
      <w:rFonts w:ascii="JDNJAB+TimesNewRoman" w:hAnsi="JDNJAB+TimesNewRoman" w:cs="Times New Roman"/>
      <w:color w:val="auto"/>
    </w:rPr>
  </w:style>
  <w:style w:type="paragraph" w:customStyle="1" w:styleId="CM73">
    <w:name w:val="CM73"/>
    <w:basedOn w:val="Default"/>
    <w:next w:val="Default"/>
    <w:rsid w:val="00B46ECE"/>
    <w:rPr>
      <w:rFonts w:ascii="JDNJAB+TimesNewRoman" w:hAnsi="JDNJAB+TimesNewRoman" w:cs="Times New Roman"/>
      <w:color w:val="auto"/>
    </w:rPr>
  </w:style>
  <w:style w:type="paragraph" w:customStyle="1" w:styleId="CM40">
    <w:name w:val="CM40"/>
    <w:basedOn w:val="Default"/>
    <w:next w:val="Default"/>
    <w:rsid w:val="00B46ECE"/>
    <w:rPr>
      <w:rFonts w:ascii="JDNJAB+TimesNewRoman" w:hAnsi="JDNJAB+TimesNewRoman" w:cs="Times New Roman"/>
      <w:color w:val="auto"/>
    </w:rPr>
  </w:style>
  <w:style w:type="paragraph" w:customStyle="1" w:styleId="CM81">
    <w:name w:val="CM81"/>
    <w:basedOn w:val="Default"/>
    <w:next w:val="Default"/>
    <w:rsid w:val="00B46ECE"/>
    <w:rPr>
      <w:rFonts w:ascii="GILALO+TimesNewRoman" w:hAnsi="GILALO+TimesNewRoman" w:cs="Times New Roman"/>
      <w:color w:val="auto"/>
    </w:rPr>
  </w:style>
  <w:style w:type="paragraph" w:customStyle="1" w:styleId="CM64">
    <w:name w:val="CM64"/>
    <w:basedOn w:val="Default"/>
    <w:next w:val="Default"/>
    <w:rsid w:val="00B46ECE"/>
    <w:rPr>
      <w:rFonts w:ascii="GILALO+TimesNewRoman" w:hAnsi="GILALO+TimesNewRoman" w:cs="Times New Roman"/>
      <w:color w:val="auto"/>
    </w:rPr>
  </w:style>
  <w:style w:type="paragraph" w:customStyle="1" w:styleId="CM70">
    <w:name w:val="CM70"/>
    <w:basedOn w:val="Default"/>
    <w:next w:val="Default"/>
    <w:rsid w:val="00B46ECE"/>
    <w:rPr>
      <w:rFonts w:ascii="GILBEB+TimesNewRoman,Italic" w:hAnsi="GILBEB+TimesNewRoman,Italic" w:cs="Times New Roman"/>
      <w:color w:val="auto"/>
    </w:rPr>
  </w:style>
  <w:style w:type="paragraph" w:customStyle="1" w:styleId="CM72">
    <w:name w:val="CM72"/>
    <w:basedOn w:val="Default"/>
    <w:next w:val="Default"/>
    <w:rsid w:val="00B46ECE"/>
    <w:rPr>
      <w:rFonts w:ascii="GILBEB+TimesNewRoman,Italic" w:hAnsi="GILBEB+TimesNewRoman,Italic" w:cs="Times New Roman"/>
      <w:color w:val="auto"/>
    </w:rPr>
  </w:style>
  <w:style w:type="paragraph" w:customStyle="1" w:styleId="CM31">
    <w:name w:val="CM31"/>
    <w:basedOn w:val="Default"/>
    <w:next w:val="Default"/>
    <w:rsid w:val="00B46ECE"/>
    <w:pPr>
      <w:spacing w:line="266" w:lineRule="atLeast"/>
    </w:pPr>
    <w:rPr>
      <w:rFonts w:ascii="GILALO+TimesNewRoman" w:hAnsi="GILALO+TimesNewRoman" w:cs="Times New Roman"/>
      <w:color w:val="auto"/>
    </w:rPr>
  </w:style>
  <w:style w:type="paragraph" w:styleId="Sinespaciado">
    <w:name w:val="No Spacing"/>
    <w:link w:val="SinespaciadoCar"/>
    <w:qFormat/>
    <w:rsid w:val="00B46ECE"/>
    <w:rPr>
      <w:rFonts w:ascii="Calibri" w:hAnsi="Calibri"/>
      <w:sz w:val="22"/>
      <w:szCs w:val="22"/>
      <w:lang w:eastAsia="en-US"/>
    </w:rPr>
  </w:style>
  <w:style w:type="character" w:customStyle="1" w:styleId="SinespaciadoCar">
    <w:name w:val="Sin espaciado Car"/>
    <w:link w:val="Sinespaciado"/>
    <w:rsid w:val="00B46ECE"/>
    <w:rPr>
      <w:rFonts w:ascii="Calibri" w:hAnsi="Calibri"/>
      <w:sz w:val="22"/>
      <w:szCs w:val="22"/>
      <w:lang w:eastAsia="en-US"/>
    </w:rPr>
  </w:style>
  <w:style w:type="paragraph" w:customStyle="1" w:styleId="xl88">
    <w:name w:val="xl88"/>
    <w:basedOn w:val="Normal"/>
    <w:rsid w:val="00B46ECE"/>
    <w:pPr>
      <w:spacing w:before="100" w:beforeAutospacing="1" w:after="100" w:afterAutospacing="1"/>
      <w:jc w:val="left"/>
    </w:pPr>
    <w:rPr>
      <w:rFonts w:cs="Arial"/>
      <w:b/>
      <w:bCs/>
      <w:color w:val="333399"/>
      <w:sz w:val="16"/>
      <w:szCs w:val="16"/>
    </w:rPr>
  </w:style>
  <w:style w:type="paragraph" w:customStyle="1" w:styleId="xl89">
    <w:name w:val="xl89"/>
    <w:basedOn w:val="Normal"/>
    <w:rsid w:val="00B46ECE"/>
    <w:pPr>
      <w:pBdr>
        <w:top w:val="single" w:sz="4" w:space="0" w:color="333399"/>
        <w:left w:val="single" w:sz="4" w:space="0" w:color="333399"/>
      </w:pBdr>
      <w:shd w:val="clear" w:color="000000" w:fill="CCCCFF"/>
      <w:spacing w:before="100" w:beforeAutospacing="1" w:after="100" w:afterAutospacing="1"/>
      <w:jc w:val="left"/>
    </w:pPr>
    <w:rPr>
      <w:rFonts w:cs="Arial"/>
      <w:sz w:val="16"/>
      <w:szCs w:val="16"/>
    </w:rPr>
  </w:style>
  <w:style w:type="paragraph" w:customStyle="1" w:styleId="xl90">
    <w:name w:val="xl90"/>
    <w:basedOn w:val="Normal"/>
    <w:rsid w:val="00B46ECE"/>
    <w:pPr>
      <w:pBdr>
        <w:right w:val="single" w:sz="4" w:space="0" w:color="333399"/>
      </w:pBdr>
      <w:shd w:val="clear" w:color="000000" w:fill="CCCCFF"/>
      <w:spacing w:before="100" w:beforeAutospacing="1" w:after="100" w:afterAutospacing="1"/>
      <w:jc w:val="left"/>
    </w:pPr>
    <w:rPr>
      <w:rFonts w:cs="Arial"/>
      <w:sz w:val="16"/>
      <w:szCs w:val="16"/>
    </w:rPr>
  </w:style>
  <w:style w:type="paragraph" w:customStyle="1" w:styleId="xl91">
    <w:name w:val="xl91"/>
    <w:basedOn w:val="Normal"/>
    <w:rsid w:val="00B46ECE"/>
    <w:pPr>
      <w:pBdr>
        <w:top w:val="single" w:sz="4" w:space="0" w:color="333399"/>
        <w:left w:val="single" w:sz="4" w:space="0" w:color="333399"/>
      </w:pBdr>
      <w:shd w:val="clear" w:color="000000" w:fill="CCCCFF"/>
      <w:spacing w:before="100" w:beforeAutospacing="1" w:after="100" w:afterAutospacing="1"/>
      <w:jc w:val="center"/>
    </w:pPr>
    <w:rPr>
      <w:rFonts w:cs="Arial"/>
      <w:sz w:val="16"/>
      <w:szCs w:val="16"/>
    </w:rPr>
  </w:style>
  <w:style w:type="paragraph" w:customStyle="1" w:styleId="xl92">
    <w:name w:val="xl92"/>
    <w:basedOn w:val="Normal"/>
    <w:rsid w:val="00B46ECE"/>
    <w:pPr>
      <w:pBdr>
        <w:top w:val="single" w:sz="4" w:space="0" w:color="333399"/>
      </w:pBdr>
      <w:shd w:val="clear" w:color="000000" w:fill="CCCCFF"/>
      <w:spacing w:before="100" w:beforeAutospacing="1" w:after="100" w:afterAutospacing="1"/>
      <w:jc w:val="center"/>
    </w:pPr>
    <w:rPr>
      <w:rFonts w:cs="Arial"/>
      <w:sz w:val="16"/>
      <w:szCs w:val="16"/>
    </w:rPr>
  </w:style>
  <w:style w:type="paragraph" w:customStyle="1" w:styleId="xl93">
    <w:name w:val="xl93"/>
    <w:basedOn w:val="Normal"/>
    <w:rsid w:val="00B46ECE"/>
    <w:pPr>
      <w:pBdr>
        <w:top w:val="single" w:sz="4" w:space="0" w:color="333399"/>
        <w:right w:val="single" w:sz="4" w:space="0" w:color="333399"/>
      </w:pBdr>
      <w:shd w:val="clear" w:color="000000" w:fill="CCCCFF"/>
      <w:spacing w:before="100" w:beforeAutospacing="1" w:after="100" w:afterAutospacing="1"/>
      <w:jc w:val="center"/>
    </w:pPr>
    <w:rPr>
      <w:rFonts w:cs="Arial"/>
      <w:sz w:val="16"/>
      <w:szCs w:val="16"/>
    </w:rPr>
  </w:style>
  <w:style w:type="paragraph" w:customStyle="1" w:styleId="xl94">
    <w:name w:val="xl94"/>
    <w:basedOn w:val="Normal"/>
    <w:rsid w:val="00B46ECE"/>
    <w:pPr>
      <w:shd w:val="clear" w:color="000000" w:fill="CCCCFF"/>
      <w:spacing w:before="100" w:beforeAutospacing="1" w:after="100" w:afterAutospacing="1"/>
      <w:jc w:val="center"/>
    </w:pPr>
    <w:rPr>
      <w:rFonts w:cs="Arial"/>
      <w:sz w:val="16"/>
      <w:szCs w:val="16"/>
    </w:rPr>
  </w:style>
  <w:style w:type="paragraph" w:customStyle="1" w:styleId="xl95">
    <w:name w:val="xl95"/>
    <w:basedOn w:val="Normal"/>
    <w:rsid w:val="00B46ECE"/>
    <w:pPr>
      <w:pBdr>
        <w:right w:val="single" w:sz="4" w:space="0" w:color="333399"/>
      </w:pBdr>
      <w:shd w:val="clear" w:color="000000" w:fill="CCCCFF"/>
      <w:spacing w:before="100" w:beforeAutospacing="1" w:after="100" w:afterAutospacing="1"/>
      <w:jc w:val="center"/>
    </w:pPr>
    <w:rPr>
      <w:rFonts w:cs="Arial"/>
      <w:sz w:val="16"/>
      <w:szCs w:val="16"/>
    </w:rPr>
  </w:style>
  <w:style w:type="paragraph" w:customStyle="1" w:styleId="xl96">
    <w:name w:val="xl96"/>
    <w:basedOn w:val="Normal"/>
    <w:rsid w:val="00B46ECE"/>
    <w:pPr>
      <w:shd w:val="clear" w:color="000000" w:fill="CCCCFF"/>
      <w:spacing w:before="100" w:beforeAutospacing="1" w:after="100" w:afterAutospacing="1"/>
      <w:jc w:val="center"/>
    </w:pPr>
    <w:rPr>
      <w:rFonts w:cs="Arial"/>
      <w:b/>
      <w:bCs/>
      <w:sz w:val="16"/>
      <w:szCs w:val="16"/>
    </w:rPr>
  </w:style>
  <w:style w:type="paragraph" w:customStyle="1" w:styleId="xl97">
    <w:name w:val="xl97"/>
    <w:basedOn w:val="Normal"/>
    <w:rsid w:val="00B46ECE"/>
    <w:pPr>
      <w:pBdr>
        <w:right w:val="single" w:sz="4" w:space="0" w:color="333399"/>
      </w:pBdr>
      <w:shd w:val="clear" w:color="000000" w:fill="CCCCFF"/>
      <w:spacing w:before="100" w:beforeAutospacing="1" w:after="100" w:afterAutospacing="1"/>
      <w:jc w:val="center"/>
    </w:pPr>
    <w:rPr>
      <w:rFonts w:cs="Arial"/>
      <w:b/>
      <w:bCs/>
      <w:sz w:val="16"/>
      <w:szCs w:val="16"/>
    </w:rPr>
  </w:style>
  <w:style w:type="paragraph" w:customStyle="1" w:styleId="xl98">
    <w:name w:val="xl98"/>
    <w:basedOn w:val="Normal"/>
    <w:rsid w:val="00B46ECE"/>
    <w:pPr>
      <w:pBdr>
        <w:top w:val="single" w:sz="4" w:space="0" w:color="333399"/>
        <w:left w:val="single" w:sz="4" w:space="0" w:color="333399"/>
        <w:bottom w:val="single" w:sz="4" w:space="0" w:color="CCCCFF"/>
      </w:pBdr>
      <w:spacing w:before="100" w:beforeAutospacing="1" w:after="100" w:afterAutospacing="1"/>
      <w:jc w:val="left"/>
    </w:pPr>
    <w:rPr>
      <w:rFonts w:cs="Arial"/>
      <w:sz w:val="16"/>
      <w:szCs w:val="16"/>
    </w:rPr>
  </w:style>
  <w:style w:type="paragraph" w:customStyle="1" w:styleId="xl99">
    <w:name w:val="xl99"/>
    <w:basedOn w:val="Normal"/>
    <w:rsid w:val="00B46ECE"/>
    <w:pPr>
      <w:pBdr>
        <w:top w:val="single" w:sz="4" w:space="0" w:color="333399"/>
        <w:bottom w:val="single" w:sz="4" w:space="0" w:color="CCCCFF"/>
      </w:pBdr>
      <w:spacing w:before="100" w:beforeAutospacing="1" w:after="100" w:afterAutospacing="1"/>
      <w:jc w:val="left"/>
    </w:pPr>
    <w:rPr>
      <w:rFonts w:cs="Arial"/>
      <w:sz w:val="16"/>
      <w:szCs w:val="16"/>
    </w:rPr>
  </w:style>
  <w:style w:type="paragraph" w:customStyle="1" w:styleId="xl100">
    <w:name w:val="xl100"/>
    <w:basedOn w:val="Normal"/>
    <w:rsid w:val="00B46ECE"/>
    <w:pPr>
      <w:pBdr>
        <w:top w:val="single" w:sz="4" w:space="0" w:color="333399"/>
        <w:bottom w:val="single" w:sz="4" w:space="0" w:color="CCCCFF"/>
      </w:pBdr>
      <w:spacing w:before="100" w:beforeAutospacing="1" w:after="100" w:afterAutospacing="1"/>
      <w:jc w:val="left"/>
    </w:pPr>
    <w:rPr>
      <w:rFonts w:cs="Arial"/>
      <w:sz w:val="16"/>
      <w:szCs w:val="16"/>
    </w:rPr>
  </w:style>
  <w:style w:type="paragraph" w:customStyle="1" w:styleId="xl101">
    <w:name w:val="xl101"/>
    <w:basedOn w:val="Normal"/>
    <w:rsid w:val="00B46ECE"/>
    <w:pPr>
      <w:pBdr>
        <w:top w:val="single" w:sz="4" w:space="0" w:color="333399"/>
        <w:bottom w:val="single" w:sz="4" w:space="0" w:color="CCCCFF"/>
      </w:pBdr>
      <w:spacing w:before="100" w:beforeAutospacing="1" w:after="100" w:afterAutospacing="1"/>
      <w:jc w:val="left"/>
    </w:pPr>
    <w:rPr>
      <w:rFonts w:cs="Arial"/>
      <w:b/>
      <w:bCs/>
      <w:sz w:val="16"/>
      <w:szCs w:val="16"/>
    </w:rPr>
  </w:style>
  <w:style w:type="paragraph" w:customStyle="1" w:styleId="xl102">
    <w:name w:val="xl102"/>
    <w:basedOn w:val="Normal"/>
    <w:rsid w:val="00B46ECE"/>
    <w:pPr>
      <w:pBdr>
        <w:top w:val="single" w:sz="4" w:space="0" w:color="333399"/>
        <w:bottom w:val="single" w:sz="4" w:space="0" w:color="CCCCFF"/>
        <w:right w:val="single" w:sz="4" w:space="0" w:color="333399"/>
      </w:pBdr>
      <w:spacing w:before="100" w:beforeAutospacing="1" w:after="100" w:afterAutospacing="1"/>
      <w:jc w:val="left"/>
    </w:pPr>
    <w:rPr>
      <w:rFonts w:cs="Arial"/>
      <w:b/>
      <w:bCs/>
      <w:sz w:val="16"/>
      <w:szCs w:val="16"/>
    </w:rPr>
  </w:style>
  <w:style w:type="paragraph" w:customStyle="1" w:styleId="xl103">
    <w:name w:val="xl103"/>
    <w:basedOn w:val="Normal"/>
    <w:rsid w:val="00B46ECE"/>
    <w:pPr>
      <w:pBdr>
        <w:top w:val="single" w:sz="4" w:space="0" w:color="CCCCFF"/>
        <w:left w:val="single" w:sz="4" w:space="0" w:color="333399"/>
        <w:bottom w:val="single" w:sz="4" w:space="0" w:color="CCCCFF"/>
      </w:pBdr>
      <w:spacing w:before="100" w:beforeAutospacing="1" w:after="100" w:afterAutospacing="1"/>
      <w:jc w:val="left"/>
    </w:pPr>
    <w:rPr>
      <w:rFonts w:cs="Arial"/>
      <w:sz w:val="16"/>
      <w:szCs w:val="16"/>
    </w:rPr>
  </w:style>
  <w:style w:type="paragraph" w:customStyle="1" w:styleId="xl104">
    <w:name w:val="xl104"/>
    <w:basedOn w:val="Normal"/>
    <w:rsid w:val="00B46ECE"/>
    <w:pPr>
      <w:pBdr>
        <w:top w:val="single" w:sz="4" w:space="0" w:color="CCCCFF"/>
        <w:bottom w:val="single" w:sz="4" w:space="0" w:color="CCCCFF"/>
      </w:pBdr>
      <w:spacing w:before="100" w:beforeAutospacing="1" w:after="100" w:afterAutospacing="1"/>
      <w:jc w:val="left"/>
    </w:pPr>
    <w:rPr>
      <w:rFonts w:cs="Arial"/>
      <w:sz w:val="16"/>
      <w:szCs w:val="16"/>
    </w:rPr>
  </w:style>
  <w:style w:type="paragraph" w:customStyle="1" w:styleId="xl105">
    <w:name w:val="xl105"/>
    <w:basedOn w:val="Normal"/>
    <w:rsid w:val="00B46ECE"/>
    <w:pPr>
      <w:pBdr>
        <w:top w:val="single" w:sz="4" w:space="0" w:color="CCCCFF"/>
        <w:bottom w:val="single" w:sz="4" w:space="0" w:color="CCCCFF"/>
      </w:pBdr>
      <w:spacing w:before="100" w:beforeAutospacing="1" w:after="100" w:afterAutospacing="1"/>
      <w:jc w:val="left"/>
    </w:pPr>
    <w:rPr>
      <w:rFonts w:cs="Arial"/>
      <w:sz w:val="16"/>
      <w:szCs w:val="16"/>
    </w:rPr>
  </w:style>
  <w:style w:type="paragraph" w:customStyle="1" w:styleId="xl106">
    <w:name w:val="xl106"/>
    <w:basedOn w:val="Normal"/>
    <w:rsid w:val="00B46ECE"/>
    <w:pPr>
      <w:pBdr>
        <w:top w:val="single" w:sz="4" w:space="0" w:color="CCCCFF"/>
        <w:bottom w:val="single" w:sz="4" w:space="0" w:color="CCCCFF"/>
      </w:pBdr>
      <w:spacing w:before="100" w:beforeAutospacing="1" w:after="100" w:afterAutospacing="1"/>
      <w:jc w:val="left"/>
    </w:pPr>
    <w:rPr>
      <w:rFonts w:cs="Arial"/>
      <w:b/>
      <w:bCs/>
      <w:sz w:val="16"/>
      <w:szCs w:val="16"/>
    </w:rPr>
  </w:style>
  <w:style w:type="paragraph" w:customStyle="1" w:styleId="xl107">
    <w:name w:val="xl107"/>
    <w:basedOn w:val="Normal"/>
    <w:rsid w:val="00B46ECE"/>
    <w:pPr>
      <w:pBdr>
        <w:top w:val="single" w:sz="4" w:space="0" w:color="CCCCFF"/>
        <w:bottom w:val="single" w:sz="4" w:space="0" w:color="CCCCFF"/>
        <w:right w:val="single" w:sz="4" w:space="0" w:color="333399"/>
      </w:pBdr>
      <w:spacing w:before="100" w:beforeAutospacing="1" w:after="100" w:afterAutospacing="1"/>
      <w:jc w:val="left"/>
    </w:pPr>
    <w:rPr>
      <w:rFonts w:cs="Arial"/>
      <w:b/>
      <w:bCs/>
      <w:sz w:val="16"/>
      <w:szCs w:val="16"/>
    </w:rPr>
  </w:style>
  <w:style w:type="paragraph" w:customStyle="1" w:styleId="xl108">
    <w:name w:val="xl108"/>
    <w:basedOn w:val="Normal"/>
    <w:rsid w:val="00B46ECE"/>
    <w:pPr>
      <w:pBdr>
        <w:top w:val="single" w:sz="4" w:space="0" w:color="CCCCFF"/>
        <w:left w:val="single" w:sz="4" w:space="0" w:color="333399"/>
        <w:bottom w:val="single" w:sz="4" w:space="0" w:color="333399"/>
      </w:pBdr>
      <w:spacing w:before="100" w:beforeAutospacing="1" w:after="100" w:afterAutospacing="1"/>
      <w:jc w:val="left"/>
    </w:pPr>
    <w:rPr>
      <w:rFonts w:cs="Arial"/>
      <w:sz w:val="16"/>
      <w:szCs w:val="16"/>
    </w:rPr>
  </w:style>
  <w:style w:type="paragraph" w:customStyle="1" w:styleId="xl109">
    <w:name w:val="xl109"/>
    <w:basedOn w:val="Normal"/>
    <w:rsid w:val="00B46ECE"/>
    <w:pPr>
      <w:pBdr>
        <w:top w:val="single" w:sz="4" w:space="0" w:color="CCCCFF"/>
        <w:bottom w:val="single" w:sz="4" w:space="0" w:color="333399"/>
      </w:pBdr>
      <w:spacing w:before="100" w:beforeAutospacing="1" w:after="100" w:afterAutospacing="1"/>
      <w:jc w:val="left"/>
    </w:pPr>
    <w:rPr>
      <w:rFonts w:cs="Arial"/>
      <w:sz w:val="16"/>
      <w:szCs w:val="16"/>
    </w:rPr>
  </w:style>
  <w:style w:type="paragraph" w:customStyle="1" w:styleId="xl110">
    <w:name w:val="xl110"/>
    <w:basedOn w:val="Normal"/>
    <w:rsid w:val="00B46ECE"/>
    <w:pPr>
      <w:pBdr>
        <w:top w:val="single" w:sz="4" w:space="0" w:color="CCCCFF"/>
        <w:bottom w:val="single" w:sz="4" w:space="0" w:color="333399"/>
      </w:pBdr>
      <w:spacing w:before="100" w:beforeAutospacing="1" w:after="100" w:afterAutospacing="1"/>
      <w:jc w:val="left"/>
    </w:pPr>
    <w:rPr>
      <w:rFonts w:cs="Arial"/>
      <w:sz w:val="16"/>
      <w:szCs w:val="16"/>
    </w:rPr>
  </w:style>
  <w:style w:type="paragraph" w:customStyle="1" w:styleId="xl111">
    <w:name w:val="xl111"/>
    <w:basedOn w:val="Normal"/>
    <w:rsid w:val="00B46ECE"/>
    <w:pPr>
      <w:pBdr>
        <w:top w:val="single" w:sz="4" w:space="0" w:color="CCCCFF"/>
        <w:bottom w:val="single" w:sz="4" w:space="0" w:color="333399"/>
      </w:pBdr>
      <w:spacing w:before="100" w:beforeAutospacing="1" w:after="100" w:afterAutospacing="1"/>
      <w:jc w:val="left"/>
    </w:pPr>
    <w:rPr>
      <w:rFonts w:cs="Arial"/>
      <w:b/>
      <w:bCs/>
      <w:sz w:val="16"/>
      <w:szCs w:val="16"/>
    </w:rPr>
  </w:style>
  <w:style w:type="paragraph" w:customStyle="1" w:styleId="xl112">
    <w:name w:val="xl112"/>
    <w:basedOn w:val="Normal"/>
    <w:rsid w:val="00B46ECE"/>
    <w:pPr>
      <w:pBdr>
        <w:top w:val="single" w:sz="4" w:space="0" w:color="CCCCFF"/>
        <w:bottom w:val="single" w:sz="4" w:space="0" w:color="333399"/>
        <w:right w:val="single" w:sz="4" w:space="0" w:color="333399"/>
      </w:pBdr>
      <w:spacing w:before="100" w:beforeAutospacing="1" w:after="100" w:afterAutospacing="1"/>
      <w:jc w:val="left"/>
    </w:pPr>
    <w:rPr>
      <w:rFonts w:cs="Arial"/>
      <w:b/>
      <w:bCs/>
      <w:sz w:val="16"/>
      <w:szCs w:val="16"/>
    </w:rPr>
  </w:style>
  <w:style w:type="paragraph" w:customStyle="1" w:styleId="xl113">
    <w:name w:val="xl113"/>
    <w:basedOn w:val="Normal"/>
    <w:rsid w:val="00B46ECE"/>
    <w:pPr>
      <w:pBdr>
        <w:top w:val="single" w:sz="4" w:space="0" w:color="333399"/>
        <w:bottom w:val="single" w:sz="4" w:space="0" w:color="CCCCFF"/>
      </w:pBdr>
      <w:spacing w:before="100" w:beforeAutospacing="1" w:after="100" w:afterAutospacing="1"/>
      <w:jc w:val="left"/>
    </w:pPr>
    <w:rPr>
      <w:rFonts w:cs="Arial"/>
      <w:b/>
      <w:bCs/>
      <w:color w:val="333399"/>
      <w:sz w:val="16"/>
      <w:szCs w:val="16"/>
    </w:rPr>
  </w:style>
  <w:style w:type="paragraph" w:customStyle="1" w:styleId="xl114">
    <w:name w:val="xl114"/>
    <w:basedOn w:val="Normal"/>
    <w:rsid w:val="00B46ECE"/>
    <w:pPr>
      <w:pBdr>
        <w:top w:val="single" w:sz="4" w:space="0" w:color="CCCCFF"/>
        <w:bottom w:val="single" w:sz="4" w:space="0" w:color="CCCCFF"/>
      </w:pBdr>
      <w:spacing w:before="100" w:beforeAutospacing="1" w:after="100" w:afterAutospacing="1"/>
      <w:jc w:val="left"/>
    </w:pPr>
    <w:rPr>
      <w:rFonts w:cs="Arial"/>
      <w:b/>
      <w:bCs/>
      <w:color w:val="333399"/>
      <w:sz w:val="16"/>
      <w:szCs w:val="16"/>
    </w:rPr>
  </w:style>
  <w:style w:type="paragraph" w:customStyle="1" w:styleId="xl115">
    <w:name w:val="xl115"/>
    <w:basedOn w:val="Normal"/>
    <w:rsid w:val="00B46ECE"/>
    <w:pPr>
      <w:pBdr>
        <w:top w:val="single" w:sz="4" w:space="0" w:color="CCCCFF"/>
        <w:bottom w:val="single" w:sz="4" w:space="0" w:color="333399"/>
      </w:pBdr>
      <w:spacing w:before="100" w:beforeAutospacing="1" w:after="100" w:afterAutospacing="1"/>
      <w:jc w:val="left"/>
    </w:pPr>
    <w:rPr>
      <w:rFonts w:cs="Arial"/>
      <w:b/>
      <w:bCs/>
      <w:color w:val="333399"/>
      <w:sz w:val="16"/>
      <w:szCs w:val="16"/>
    </w:rPr>
  </w:style>
  <w:style w:type="paragraph" w:customStyle="1" w:styleId="xl116">
    <w:name w:val="xl116"/>
    <w:basedOn w:val="Normal"/>
    <w:rsid w:val="00B46ECE"/>
    <w:pPr>
      <w:pBdr>
        <w:top w:val="single" w:sz="4" w:space="0" w:color="CCCCFF"/>
        <w:bottom w:val="single" w:sz="4" w:space="0" w:color="CCCCFF"/>
      </w:pBdr>
      <w:spacing w:before="100" w:beforeAutospacing="1" w:after="100" w:afterAutospacing="1"/>
      <w:jc w:val="left"/>
    </w:pPr>
    <w:rPr>
      <w:rFonts w:cs="Arial"/>
      <w:b/>
      <w:bCs/>
      <w:color w:val="333399"/>
      <w:sz w:val="16"/>
      <w:szCs w:val="16"/>
    </w:rPr>
  </w:style>
  <w:style w:type="paragraph" w:customStyle="1" w:styleId="xl117">
    <w:name w:val="xl117"/>
    <w:basedOn w:val="Normal"/>
    <w:rsid w:val="00B46ECE"/>
    <w:pPr>
      <w:pBdr>
        <w:top w:val="single" w:sz="4" w:space="0" w:color="CCCCFF"/>
        <w:bottom w:val="single" w:sz="4" w:space="0" w:color="333399"/>
      </w:pBdr>
      <w:spacing w:before="100" w:beforeAutospacing="1" w:after="100" w:afterAutospacing="1"/>
      <w:jc w:val="left"/>
    </w:pPr>
    <w:rPr>
      <w:rFonts w:cs="Arial"/>
      <w:b/>
      <w:bCs/>
      <w:color w:val="333399"/>
      <w:sz w:val="16"/>
      <w:szCs w:val="16"/>
    </w:rPr>
  </w:style>
  <w:style w:type="paragraph" w:customStyle="1" w:styleId="xl118">
    <w:name w:val="xl118"/>
    <w:basedOn w:val="Normal"/>
    <w:rsid w:val="00B46ECE"/>
    <w:pPr>
      <w:pBdr>
        <w:left w:val="single" w:sz="4" w:space="0" w:color="333399"/>
      </w:pBdr>
      <w:shd w:val="clear" w:color="000000" w:fill="CCCCFF"/>
      <w:spacing w:before="100" w:beforeAutospacing="1" w:after="100" w:afterAutospacing="1"/>
      <w:jc w:val="center"/>
    </w:pPr>
    <w:rPr>
      <w:rFonts w:cs="Arial"/>
      <w:sz w:val="16"/>
      <w:szCs w:val="16"/>
    </w:rPr>
  </w:style>
  <w:style w:type="paragraph" w:customStyle="1" w:styleId="xl119">
    <w:name w:val="xl119"/>
    <w:basedOn w:val="Normal"/>
    <w:rsid w:val="00B46ECE"/>
    <w:pPr>
      <w:pBdr>
        <w:left w:val="single" w:sz="4" w:space="0" w:color="333399"/>
        <w:bottom w:val="single" w:sz="4" w:space="0" w:color="333399"/>
      </w:pBdr>
      <w:shd w:val="clear" w:color="000000" w:fill="CCCCFF"/>
      <w:spacing w:before="100" w:beforeAutospacing="1" w:after="100" w:afterAutospacing="1"/>
      <w:jc w:val="center"/>
    </w:pPr>
    <w:rPr>
      <w:rFonts w:cs="Arial"/>
      <w:sz w:val="16"/>
      <w:szCs w:val="16"/>
    </w:rPr>
  </w:style>
  <w:style w:type="paragraph" w:customStyle="1" w:styleId="xl120">
    <w:name w:val="xl120"/>
    <w:basedOn w:val="Normal"/>
    <w:rsid w:val="00B46ECE"/>
    <w:pPr>
      <w:pBdr>
        <w:bottom w:val="single" w:sz="4" w:space="0" w:color="333399"/>
      </w:pBdr>
      <w:shd w:val="clear" w:color="000000" w:fill="CCCCFF"/>
      <w:spacing w:before="100" w:beforeAutospacing="1" w:after="100" w:afterAutospacing="1"/>
      <w:jc w:val="center"/>
    </w:pPr>
    <w:rPr>
      <w:rFonts w:cs="Arial"/>
      <w:sz w:val="16"/>
      <w:szCs w:val="16"/>
    </w:rPr>
  </w:style>
  <w:style w:type="paragraph" w:customStyle="1" w:styleId="xl121">
    <w:name w:val="xl121"/>
    <w:basedOn w:val="Normal"/>
    <w:rsid w:val="00B46ECE"/>
    <w:pPr>
      <w:pBdr>
        <w:bottom w:val="single" w:sz="4" w:space="0" w:color="333399"/>
        <w:right w:val="single" w:sz="4" w:space="0" w:color="333399"/>
      </w:pBdr>
      <w:shd w:val="clear" w:color="000000" w:fill="CCCCFF"/>
      <w:spacing w:before="100" w:beforeAutospacing="1" w:after="100" w:afterAutospacing="1"/>
      <w:jc w:val="center"/>
    </w:pPr>
    <w:rPr>
      <w:rFonts w:cs="Arial"/>
      <w:sz w:val="16"/>
      <w:szCs w:val="16"/>
    </w:rPr>
  </w:style>
  <w:style w:type="paragraph" w:customStyle="1" w:styleId="xl122">
    <w:name w:val="xl122"/>
    <w:basedOn w:val="Normal"/>
    <w:rsid w:val="00B46ECE"/>
    <w:pPr>
      <w:pBdr>
        <w:top w:val="single" w:sz="4" w:space="0" w:color="333399"/>
        <w:left w:val="single" w:sz="4" w:space="0" w:color="CCCCFF"/>
        <w:bottom w:val="single" w:sz="4" w:space="0" w:color="CCCCFF"/>
      </w:pBdr>
      <w:spacing w:before="100" w:beforeAutospacing="1" w:after="100" w:afterAutospacing="1"/>
      <w:jc w:val="left"/>
    </w:pPr>
    <w:rPr>
      <w:rFonts w:cs="Arial"/>
      <w:sz w:val="16"/>
      <w:szCs w:val="16"/>
    </w:rPr>
  </w:style>
  <w:style w:type="paragraph" w:customStyle="1" w:styleId="xl123">
    <w:name w:val="xl123"/>
    <w:basedOn w:val="Normal"/>
    <w:rsid w:val="00B46ECE"/>
    <w:pPr>
      <w:pBdr>
        <w:top w:val="single" w:sz="4" w:space="0" w:color="333399"/>
        <w:bottom w:val="single" w:sz="4" w:space="0" w:color="CCCCFF"/>
        <w:right w:val="single" w:sz="4" w:space="0" w:color="CCCCFF"/>
      </w:pBdr>
      <w:spacing w:before="100" w:beforeAutospacing="1" w:after="100" w:afterAutospacing="1"/>
      <w:jc w:val="left"/>
    </w:pPr>
    <w:rPr>
      <w:rFonts w:cs="Arial"/>
      <w:sz w:val="16"/>
      <w:szCs w:val="16"/>
    </w:rPr>
  </w:style>
  <w:style w:type="paragraph" w:customStyle="1" w:styleId="xl124">
    <w:name w:val="xl124"/>
    <w:basedOn w:val="Normal"/>
    <w:rsid w:val="00B46ECE"/>
    <w:pPr>
      <w:pBdr>
        <w:top w:val="single" w:sz="4" w:space="0" w:color="CCCCFF"/>
        <w:left w:val="single" w:sz="4" w:space="0" w:color="CCCCFF"/>
        <w:bottom w:val="single" w:sz="4" w:space="0" w:color="CCCCFF"/>
      </w:pBdr>
      <w:spacing w:before="100" w:beforeAutospacing="1" w:after="100" w:afterAutospacing="1"/>
      <w:jc w:val="left"/>
    </w:pPr>
    <w:rPr>
      <w:rFonts w:cs="Arial"/>
      <w:sz w:val="16"/>
      <w:szCs w:val="16"/>
    </w:rPr>
  </w:style>
  <w:style w:type="paragraph" w:customStyle="1" w:styleId="xl125">
    <w:name w:val="xl125"/>
    <w:basedOn w:val="Normal"/>
    <w:rsid w:val="00B46ECE"/>
    <w:pPr>
      <w:pBdr>
        <w:top w:val="single" w:sz="4" w:space="0" w:color="CCCCFF"/>
        <w:bottom w:val="single" w:sz="4" w:space="0" w:color="CCCCFF"/>
        <w:right w:val="single" w:sz="4" w:space="0" w:color="CCCCFF"/>
      </w:pBdr>
      <w:spacing w:before="100" w:beforeAutospacing="1" w:after="100" w:afterAutospacing="1"/>
      <w:jc w:val="left"/>
    </w:pPr>
    <w:rPr>
      <w:rFonts w:cs="Arial"/>
      <w:sz w:val="16"/>
      <w:szCs w:val="16"/>
    </w:rPr>
  </w:style>
  <w:style w:type="paragraph" w:customStyle="1" w:styleId="xl126">
    <w:name w:val="xl126"/>
    <w:basedOn w:val="Normal"/>
    <w:rsid w:val="00B46ECE"/>
    <w:pPr>
      <w:pBdr>
        <w:top w:val="single" w:sz="4" w:space="0" w:color="CCCCFF"/>
        <w:left w:val="single" w:sz="4" w:space="0" w:color="CCCCFF"/>
        <w:bottom w:val="single" w:sz="4" w:space="0" w:color="333399"/>
      </w:pBdr>
      <w:spacing w:before="100" w:beforeAutospacing="1" w:after="100" w:afterAutospacing="1"/>
      <w:jc w:val="left"/>
    </w:pPr>
    <w:rPr>
      <w:rFonts w:cs="Arial"/>
      <w:sz w:val="16"/>
      <w:szCs w:val="16"/>
    </w:rPr>
  </w:style>
  <w:style w:type="paragraph" w:customStyle="1" w:styleId="xl127">
    <w:name w:val="xl127"/>
    <w:basedOn w:val="Normal"/>
    <w:rsid w:val="00B46ECE"/>
    <w:pPr>
      <w:pBdr>
        <w:top w:val="single" w:sz="4" w:space="0" w:color="CCCCFF"/>
        <w:bottom w:val="single" w:sz="4" w:space="0" w:color="333399"/>
        <w:right w:val="single" w:sz="4" w:space="0" w:color="CCCCFF"/>
      </w:pBdr>
      <w:spacing w:before="100" w:beforeAutospacing="1" w:after="100" w:afterAutospacing="1"/>
      <w:jc w:val="left"/>
    </w:pPr>
    <w:rPr>
      <w:rFonts w:cs="Arial"/>
      <w:sz w:val="16"/>
      <w:szCs w:val="16"/>
    </w:rPr>
  </w:style>
  <w:style w:type="paragraph" w:customStyle="1" w:styleId="xl128">
    <w:name w:val="xl128"/>
    <w:basedOn w:val="Normal"/>
    <w:rsid w:val="00B46ECE"/>
    <w:pPr>
      <w:pBdr>
        <w:top w:val="single" w:sz="4" w:space="0" w:color="auto"/>
        <w:left w:val="single" w:sz="4" w:space="0" w:color="auto"/>
      </w:pBdr>
      <w:shd w:val="clear" w:color="000000" w:fill="CCCCFF"/>
      <w:spacing w:before="100" w:beforeAutospacing="1" w:after="100" w:afterAutospacing="1"/>
      <w:jc w:val="left"/>
    </w:pPr>
    <w:rPr>
      <w:rFonts w:cs="Arial"/>
      <w:sz w:val="16"/>
      <w:szCs w:val="16"/>
    </w:rPr>
  </w:style>
  <w:style w:type="paragraph" w:customStyle="1" w:styleId="xl129">
    <w:name w:val="xl129"/>
    <w:basedOn w:val="Normal"/>
    <w:rsid w:val="00B46ECE"/>
    <w:pPr>
      <w:pBdr>
        <w:top w:val="single" w:sz="4" w:space="0" w:color="auto"/>
        <w:right w:val="single" w:sz="4" w:space="0" w:color="auto"/>
      </w:pBdr>
      <w:shd w:val="clear" w:color="000000" w:fill="CCCCFF"/>
      <w:spacing w:before="100" w:beforeAutospacing="1" w:after="100" w:afterAutospacing="1"/>
      <w:jc w:val="left"/>
    </w:pPr>
    <w:rPr>
      <w:rFonts w:cs="Arial"/>
      <w:sz w:val="16"/>
      <w:szCs w:val="16"/>
    </w:rPr>
  </w:style>
  <w:style w:type="paragraph" w:customStyle="1" w:styleId="xl130">
    <w:name w:val="xl130"/>
    <w:basedOn w:val="Normal"/>
    <w:rsid w:val="00B46ECE"/>
    <w:pPr>
      <w:pBdr>
        <w:left w:val="single" w:sz="4" w:space="0" w:color="auto"/>
      </w:pBdr>
      <w:shd w:val="clear" w:color="000000" w:fill="CCCCFF"/>
      <w:spacing w:before="100" w:beforeAutospacing="1" w:after="100" w:afterAutospacing="1"/>
      <w:jc w:val="left"/>
    </w:pPr>
    <w:rPr>
      <w:rFonts w:cs="Arial"/>
      <w:sz w:val="16"/>
      <w:szCs w:val="16"/>
    </w:rPr>
  </w:style>
  <w:style w:type="paragraph" w:customStyle="1" w:styleId="xl131">
    <w:name w:val="xl131"/>
    <w:basedOn w:val="Normal"/>
    <w:rsid w:val="00B46ECE"/>
    <w:pPr>
      <w:pBdr>
        <w:right w:val="single" w:sz="4" w:space="0" w:color="auto"/>
      </w:pBdr>
      <w:shd w:val="clear" w:color="000000" w:fill="CCCCFF"/>
      <w:spacing w:before="100" w:beforeAutospacing="1" w:after="100" w:afterAutospacing="1"/>
      <w:jc w:val="left"/>
    </w:pPr>
    <w:rPr>
      <w:rFonts w:cs="Arial"/>
      <w:sz w:val="16"/>
      <w:szCs w:val="16"/>
    </w:rPr>
  </w:style>
  <w:style w:type="paragraph" w:customStyle="1" w:styleId="xl132">
    <w:name w:val="xl132"/>
    <w:basedOn w:val="Normal"/>
    <w:rsid w:val="00B46ECE"/>
    <w:pPr>
      <w:pBdr>
        <w:left w:val="single" w:sz="4" w:space="0" w:color="auto"/>
        <w:bottom w:val="single" w:sz="4" w:space="0" w:color="auto"/>
      </w:pBdr>
      <w:shd w:val="clear" w:color="000000" w:fill="CCCCFF"/>
      <w:spacing w:before="100" w:beforeAutospacing="1" w:after="100" w:afterAutospacing="1"/>
      <w:jc w:val="left"/>
    </w:pPr>
    <w:rPr>
      <w:rFonts w:cs="Arial"/>
      <w:sz w:val="16"/>
      <w:szCs w:val="16"/>
    </w:rPr>
  </w:style>
  <w:style w:type="paragraph" w:customStyle="1" w:styleId="xl133">
    <w:name w:val="xl133"/>
    <w:basedOn w:val="Normal"/>
    <w:rsid w:val="00B46ECE"/>
    <w:pPr>
      <w:pBdr>
        <w:bottom w:val="single" w:sz="4" w:space="0" w:color="auto"/>
        <w:right w:val="single" w:sz="4" w:space="0" w:color="auto"/>
      </w:pBdr>
      <w:shd w:val="clear" w:color="000000" w:fill="CCCCFF"/>
      <w:spacing w:before="100" w:beforeAutospacing="1" w:after="100" w:afterAutospacing="1"/>
      <w:jc w:val="left"/>
    </w:pPr>
    <w:rPr>
      <w:rFonts w:cs="Arial"/>
      <w:sz w:val="16"/>
      <w:szCs w:val="16"/>
    </w:rPr>
  </w:style>
  <w:style w:type="paragraph" w:customStyle="1" w:styleId="xl134">
    <w:name w:val="xl134"/>
    <w:basedOn w:val="Normal"/>
    <w:rsid w:val="00B46ECE"/>
    <w:pPr>
      <w:pBdr>
        <w:top w:val="single" w:sz="4" w:space="0" w:color="99CCFF"/>
        <w:left w:val="single" w:sz="4" w:space="0" w:color="99CCFF"/>
      </w:pBdr>
      <w:shd w:val="clear" w:color="000000" w:fill="CCCCFF"/>
      <w:spacing w:before="100" w:beforeAutospacing="1" w:after="100" w:afterAutospacing="1"/>
      <w:jc w:val="left"/>
    </w:pPr>
    <w:rPr>
      <w:rFonts w:cs="Arial"/>
      <w:b/>
      <w:bCs/>
      <w:sz w:val="16"/>
      <w:szCs w:val="16"/>
    </w:rPr>
  </w:style>
  <w:style w:type="paragraph" w:customStyle="1" w:styleId="xl135">
    <w:name w:val="xl135"/>
    <w:basedOn w:val="Normal"/>
    <w:rsid w:val="00B46ECE"/>
    <w:pPr>
      <w:pBdr>
        <w:top w:val="single" w:sz="4" w:space="0" w:color="99CCFF"/>
      </w:pBdr>
      <w:shd w:val="clear" w:color="000000" w:fill="CCCCFF"/>
      <w:spacing w:before="100" w:beforeAutospacing="1" w:after="100" w:afterAutospacing="1"/>
      <w:jc w:val="left"/>
    </w:pPr>
    <w:rPr>
      <w:rFonts w:cs="Arial"/>
      <w:sz w:val="16"/>
      <w:szCs w:val="16"/>
    </w:rPr>
  </w:style>
  <w:style w:type="paragraph" w:customStyle="1" w:styleId="xl136">
    <w:name w:val="xl136"/>
    <w:basedOn w:val="Normal"/>
    <w:rsid w:val="00B46ECE"/>
    <w:pPr>
      <w:pBdr>
        <w:top w:val="single" w:sz="4" w:space="0" w:color="99CCFF"/>
        <w:right w:val="single" w:sz="4" w:space="0" w:color="99CCFF"/>
      </w:pBdr>
      <w:shd w:val="clear" w:color="000000" w:fill="CCCCFF"/>
      <w:spacing w:before="100" w:beforeAutospacing="1" w:after="100" w:afterAutospacing="1"/>
      <w:jc w:val="left"/>
    </w:pPr>
    <w:rPr>
      <w:rFonts w:cs="Arial"/>
      <w:b/>
      <w:bCs/>
      <w:sz w:val="16"/>
      <w:szCs w:val="16"/>
    </w:rPr>
  </w:style>
  <w:style w:type="paragraph" w:customStyle="1" w:styleId="xl137">
    <w:name w:val="xl137"/>
    <w:basedOn w:val="Normal"/>
    <w:rsid w:val="00B46ECE"/>
    <w:pPr>
      <w:pBdr>
        <w:left w:val="single" w:sz="4" w:space="0" w:color="99CCFF"/>
      </w:pBdr>
      <w:shd w:val="clear" w:color="000000" w:fill="CCCCFF"/>
      <w:spacing w:before="100" w:beforeAutospacing="1" w:after="100" w:afterAutospacing="1"/>
      <w:jc w:val="left"/>
    </w:pPr>
    <w:rPr>
      <w:rFonts w:cs="Arial"/>
      <w:sz w:val="16"/>
      <w:szCs w:val="16"/>
    </w:rPr>
  </w:style>
  <w:style w:type="paragraph" w:customStyle="1" w:styleId="xl138">
    <w:name w:val="xl138"/>
    <w:basedOn w:val="Normal"/>
    <w:rsid w:val="00B46ECE"/>
    <w:pPr>
      <w:pBdr>
        <w:right w:val="single" w:sz="4" w:space="0" w:color="99CCFF"/>
      </w:pBdr>
      <w:shd w:val="clear" w:color="000000" w:fill="CCCCFF"/>
      <w:spacing w:before="100" w:beforeAutospacing="1" w:after="100" w:afterAutospacing="1"/>
      <w:jc w:val="left"/>
    </w:pPr>
    <w:rPr>
      <w:rFonts w:cs="Arial"/>
      <w:sz w:val="16"/>
      <w:szCs w:val="16"/>
    </w:rPr>
  </w:style>
  <w:style w:type="paragraph" w:customStyle="1" w:styleId="xl139">
    <w:name w:val="xl139"/>
    <w:basedOn w:val="Normal"/>
    <w:rsid w:val="00B46ECE"/>
    <w:pPr>
      <w:pBdr>
        <w:left w:val="single" w:sz="4" w:space="0" w:color="99CCFF"/>
      </w:pBdr>
      <w:shd w:val="clear" w:color="000000" w:fill="CCCCFF"/>
      <w:spacing w:before="100" w:beforeAutospacing="1" w:after="100" w:afterAutospacing="1"/>
      <w:jc w:val="right"/>
    </w:pPr>
    <w:rPr>
      <w:rFonts w:cs="Arial"/>
      <w:sz w:val="16"/>
      <w:szCs w:val="16"/>
    </w:rPr>
  </w:style>
  <w:style w:type="paragraph" w:customStyle="1" w:styleId="xl140">
    <w:name w:val="xl140"/>
    <w:basedOn w:val="Normal"/>
    <w:rsid w:val="00B46ECE"/>
    <w:pPr>
      <w:pBdr>
        <w:left w:val="single" w:sz="4" w:space="0" w:color="99CCFF"/>
        <w:bottom w:val="single" w:sz="4" w:space="0" w:color="99CCFF"/>
      </w:pBdr>
      <w:shd w:val="clear" w:color="000000" w:fill="CCCCFF"/>
      <w:spacing w:before="100" w:beforeAutospacing="1" w:after="100" w:afterAutospacing="1"/>
      <w:jc w:val="left"/>
    </w:pPr>
    <w:rPr>
      <w:rFonts w:cs="Arial"/>
      <w:sz w:val="16"/>
      <w:szCs w:val="16"/>
    </w:rPr>
  </w:style>
  <w:style w:type="paragraph" w:customStyle="1" w:styleId="xl141">
    <w:name w:val="xl141"/>
    <w:basedOn w:val="Normal"/>
    <w:rsid w:val="00B46ECE"/>
    <w:pPr>
      <w:pBdr>
        <w:bottom w:val="single" w:sz="4" w:space="0" w:color="99CCFF"/>
      </w:pBdr>
      <w:shd w:val="clear" w:color="000000" w:fill="CCCCFF"/>
      <w:spacing w:before="100" w:beforeAutospacing="1" w:after="100" w:afterAutospacing="1"/>
      <w:jc w:val="left"/>
    </w:pPr>
    <w:rPr>
      <w:rFonts w:cs="Arial"/>
      <w:sz w:val="16"/>
      <w:szCs w:val="16"/>
    </w:rPr>
  </w:style>
  <w:style w:type="paragraph" w:customStyle="1" w:styleId="xl142">
    <w:name w:val="xl142"/>
    <w:basedOn w:val="Normal"/>
    <w:rsid w:val="00B46ECE"/>
    <w:pPr>
      <w:pBdr>
        <w:bottom w:val="single" w:sz="4" w:space="0" w:color="99CCFF"/>
        <w:right w:val="single" w:sz="4" w:space="0" w:color="99CCFF"/>
      </w:pBdr>
      <w:shd w:val="clear" w:color="000000" w:fill="CCCCFF"/>
      <w:spacing w:before="100" w:beforeAutospacing="1" w:after="100" w:afterAutospacing="1"/>
      <w:jc w:val="left"/>
    </w:pPr>
    <w:rPr>
      <w:rFonts w:cs="Arial"/>
      <w:sz w:val="16"/>
      <w:szCs w:val="16"/>
    </w:rPr>
  </w:style>
  <w:style w:type="paragraph" w:customStyle="1" w:styleId="xl143">
    <w:name w:val="xl143"/>
    <w:basedOn w:val="Normal"/>
    <w:rsid w:val="00B46ECE"/>
    <w:pPr>
      <w:pBdr>
        <w:top w:val="single" w:sz="4" w:space="0" w:color="333399"/>
        <w:bottom w:val="single" w:sz="4" w:space="0" w:color="CCCCFF"/>
      </w:pBdr>
      <w:spacing w:before="100" w:beforeAutospacing="1" w:after="100" w:afterAutospacing="1"/>
      <w:jc w:val="left"/>
    </w:pPr>
    <w:rPr>
      <w:rFonts w:cs="Arial"/>
      <w:sz w:val="16"/>
      <w:szCs w:val="16"/>
    </w:rPr>
  </w:style>
  <w:style w:type="paragraph" w:customStyle="1" w:styleId="xl144">
    <w:name w:val="xl144"/>
    <w:basedOn w:val="Normal"/>
    <w:rsid w:val="00B46ECE"/>
    <w:pPr>
      <w:pBdr>
        <w:top w:val="single" w:sz="4" w:space="0" w:color="CCCCFF"/>
        <w:bottom w:val="single" w:sz="4" w:space="0" w:color="CCCCFF"/>
      </w:pBdr>
      <w:spacing w:before="100" w:beforeAutospacing="1" w:after="100" w:afterAutospacing="1"/>
      <w:jc w:val="left"/>
    </w:pPr>
    <w:rPr>
      <w:rFonts w:cs="Arial"/>
      <w:sz w:val="16"/>
      <w:szCs w:val="16"/>
    </w:rPr>
  </w:style>
  <w:style w:type="paragraph" w:customStyle="1" w:styleId="xl145">
    <w:name w:val="xl145"/>
    <w:basedOn w:val="Normal"/>
    <w:rsid w:val="00B46ECE"/>
    <w:pPr>
      <w:pBdr>
        <w:top w:val="single" w:sz="4" w:space="0" w:color="CCCCFF"/>
        <w:bottom w:val="single" w:sz="4" w:space="0" w:color="333399"/>
      </w:pBdr>
      <w:spacing w:before="100" w:beforeAutospacing="1" w:after="100" w:afterAutospacing="1"/>
      <w:jc w:val="left"/>
    </w:pPr>
    <w:rPr>
      <w:rFonts w:cs="Arial"/>
      <w:sz w:val="16"/>
      <w:szCs w:val="16"/>
    </w:rPr>
  </w:style>
  <w:style w:type="paragraph" w:customStyle="1" w:styleId="xl146">
    <w:name w:val="xl146"/>
    <w:basedOn w:val="Normal"/>
    <w:rsid w:val="00B46ECE"/>
    <w:pPr>
      <w:pBdr>
        <w:top w:val="single" w:sz="4" w:space="0" w:color="CCCCFF"/>
        <w:bottom w:val="single" w:sz="4" w:space="0" w:color="CCCCFF"/>
      </w:pBdr>
      <w:spacing w:before="100" w:beforeAutospacing="1" w:after="100" w:afterAutospacing="1"/>
      <w:jc w:val="left"/>
    </w:pPr>
    <w:rPr>
      <w:rFonts w:cs="Arial"/>
      <w:b/>
      <w:bCs/>
      <w:color w:val="333399"/>
      <w:sz w:val="16"/>
      <w:szCs w:val="16"/>
    </w:rPr>
  </w:style>
  <w:style w:type="paragraph" w:customStyle="1" w:styleId="xl147">
    <w:name w:val="xl147"/>
    <w:basedOn w:val="Normal"/>
    <w:rsid w:val="00B46ECE"/>
    <w:pPr>
      <w:pBdr>
        <w:top w:val="single" w:sz="4" w:space="0" w:color="CCCCFF"/>
      </w:pBdr>
      <w:spacing w:before="100" w:beforeAutospacing="1" w:after="100" w:afterAutospacing="1"/>
      <w:jc w:val="left"/>
    </w:pPr>
    <w:rPr>
      <w:rFonts w:cs="Arial"/>
      <w:sz w:val="16"/>
      <w:szCs w:val="16"/>
    </w:rPr>
  </w:style>
  <w:style w:type="paragraph" w:customStyle="1" w:styleId="xl148">
    <w:name w:val="xl148"/>
    <w:basedOn w:val="Normal"/>
    <w:rsid w:val="00B46ECE"/>
    <w:pPr>
      <w:pBdr>
        <w:top w:val="single" w:sz="4" w:space="0" w:color="CCCCFF"/>
      </w:pBdr>
      <w:spacing w:before="100" w:beforeAutospacing="1" w:after="100" w:afterAutospacing="1"/>
      <w:jc w:val="left"/>
    </w:pPr>
    <w:rPr>
      <w:rFonts w:cs="Arial"/>
      <w:b/>
      <w:bCs/>
      <w:sz w:val="16"/>
      <w:szCs w:val="16"/>
    </w:rPr>
  </w:style>
  <w:style w:type="paragraph" w:customStyle="1" w:styleId="xl149">
    <w:name w:val="xl149"/>
    <w:basedOn w:val="Normal"/>
    <w:rsid w:val="00B46ECE"/>
    <w:pPr>
      <w:pBdr>
        <w:top w:val="single" w:sz="4" w:space="0" w:color="CCCCFF"/>
        <w:right w:val="single" w:sz="4" w:space="0" w:color="333399"/>
      </w:pBdr>
      <w:spacing w:before="100" w:beforeAutospacing="1" w:after="100" w:afterAutospacing="1"/>
      <w:jc w:val="left"/>
    </w:pPr>
    <w:rPr>
      <w:rFonts w:cs="Arial"/>
      <w:b/>
      <w:bCs/>
      <w:sz w:val="16"/>
      <w:szCs w:val="16"/>
    </w:rPr>
  </w:style>
  <w:style w:type="paragraph" w:customStyle="1" w:styleId="xl150">
    <w:name w:val="xl150"/>
    <w:basedOn w:val="Normal"/>
    <w:rsid w:val="00B46ECE"/>
    <w:pPr>
      <w:pBdr>
        <w:top w:val="single" w:sz="4" w:space="0" w:color="333399"/>
        <w:bottom w:val="single" w:sz="4" w:space="0" w:color="333399"/>
      </w:pBdr>
      <w:spacing w:before="100" w:beforeAutospacing="1" w:after="100" w:afterAutospacing="1"/>
      <w:jc w:val="left"/>
    </w:pPr>
    <w:rPr>
      <w:rFonts w:cs="Arial"/>
      <w:b/>
      <w:bCs/>
      <w:sz w:val="16"/>
      <w:szCs w:val="16"/>
    </w:rPr>
  </w:style>
  <w:style w:type="paragraph" w:customStyle="1" w:styleId="xl151">
    <w:name w:val="xl151"/>
    <w:basedOn w:val="Normal"/>
    <w:rsid w:val="00B46ECE"/>
    <w:pPr>
      <w:pBdr>
        <w:top w:val="single" w:sz="4" w:space="0" w:color="333399"/>
        <w:left w:val="single" w:sz="4" w:space="0" w:color="333399"/>
        <w:bottom w:val="single" w:sz="4" w:space="0" w:color="333399"/>
        <w:right w:val="single" w:sz="4" w:space="0" w:color="333399"/>
      </w:pBdr>
      <w:shd w:val="clear" w:color="000000" w:fill="CCCCFF"/>
      <w:spacing w:before="100" w:beforeAutospacing="1" w:after="100" w:afterAutospacing="1"/>
      <w:jc w:val="left"/>
    </w:pPr>
    <w:rPr>
      <w:rFonts w:cs="Arial"/>
      <w:sz w:val="16"/>
      <w:szCs w:val="16"/>
    </w:rPr>
  </w:style>
  <w:style w:type="paragraph" w:customStyle="1" w:styleId="xl152">
    <w:name w:val="xl152"/>
    <w:basedOn w:val="Normal"/>
    <w:rsid w:val="00B46ECE"/>
    <w:pPr>
      <w:pBdr>
        <w:top w:val="single" w:sz="4" w:space="0" w:color="333399"/>
        <w:bottom w:val="single" w:sz="4" w:space="0" w:color="333399"/>
        <w:right w:val="single" w:sz="4" w:space="0" w:color="333399"/>
      </w:pBdr>
      <w:spacing w:before="100" w:beforeAutospacing="1" w:after="100" w:afterAutospacing="1"/>
      <w:jc w:val="left"/>
    </w:pPr>
    <w:rPr>
      <w:rFonts w:cs="Arial"/>
      <w:b/>
      <w:bCs/>
      <w:sz w:val="16"/>
      <w:szCs w:val="16"/>
    </w:rPr>
  </w:style>
  <w:style w:type="paragraph" w:customStyle="1" w:styleId="xl153">
    <w:name w:val="xl153"/>
    <w:basedOn w:val="Normal"/>
    <w:rsid w:val="00B46ECE"/>
    <w:pPr>
      <w:pBdr>
        <w:left w:val="single" w:sz="4" w:space="0" w:color="333399"/>
        <w:bottom w:val="single" w:sz="4" w:space="0" w:color="333399"/>
        <w:right w:val="single" w:sz="4" w:space="0" w:color="333399"/>
      </w:pBdr>
      <w:shd w:val="clear" w:color="000000" w:fill="CCCCFF"/>
      <w:spacing w:before="100" w:beforeAutospacing="1" w:after="100" w:afterAutospacing="1"/>
      <w:jc w:val="left"/>
    </w:pPr>
    <w:rPr>
      <w:rFonts w:cs="Arial"/>
      <w:sz w:val="16"/>
      <w:szCs w:val="16"/>
    </w:rPr>
  </w:style>
  <w:style w:type="paragraph" w:customStyle="1" w:styleId="xl154">
    <w:name w:val="xl154"/>
    <w:basedOn w:val="Normal"/>
    <w:rsid w:val="00B46ECE"/>
    <w:pPr>
      <w:pBdr>
        <w:bottom w:val="single" w:sz="4" w:space="0" w:color="333399"/>
      </w:pBdr>
      <w:spacing w:before="100" w:beforeAutospacing="1" w:after="100" w:afterAutospacing="1"/>
      <w:jc w:val="left"/>
    </w:pPr>
    <w:rPr>
      <w:rFonts w:cs="Arial"/>
      <w:b/>
      <w:bCs/>
      <w:sz w:val="16"/>
      <w:szCs w:val="16"/>
    </w:rPr>
  </w:style>
  <w:style w:type="paragraph" w:customStyle="1" w:styleId="xl155">
    <w:name w:val="xl155"/>
    <w:basedOn w:val="Normal"/>
    <w:rsid w:val="00B46ECE"/>
    <w:pPr>
      <w:pBdr>
        <w:bottom w:val="single" w:sz="4" w:space="0" w:color="333399"/>
        <w:right w:val="single" w:sz="4" w:space="0" w:color="333399"/>
      </w:pBdr>
      <w:spacing w:before="100" w:beforeAutospacing="1" w:after="100" w:afterAutospacing="1"/>
      <w:jc w:val="left"/>
    </w:pPr>
    <w:rPr>
      <w:rFonts w:cs="Arial"/>
      <w:b/>
      <w:bCs/>
      <w:sz w:val="16"/>
      <w:szCs w:val="16"/>
    </w:rPr>
  </w:style>
  <w:style w:type="paragraph" w:customStyle="1" w:styleId="xl156">
    <w:name w:val="xl156"/>
    <w:basedOn w:val="Normal"/>
    <w:rsid w:val="00B46ECE"/>
    <w:pPr>
      <w:pBdr>
        <w:top w:val="single" w:sz="4" w:space="0" w:color="333399"/>
        <w:bottom w:val="single" w:sz="4" w:space="0" w:color="CCCCFF"/>
      </w:pBdr>
      <w:spacing w:before="100" w:beforeAutospacing="1" w:after="100" w:afterAutospacing="1"/>
      <w:jc w:val="left"/>
    </w:pPr>
    <w:rPr>
      <w:rFonts w:cs="Arial"/>
      <w:sz w:val="16"/>
      <w:szCs w:val="16"/>
    </w:rPr>
  </w:style>
  <w:style w:type="paragraph" w:customStyle="1" w:styleId="xl157">
    <w:name w:val="xl157"/>
    <w:basedOn w:val="Normal"/>
    <w:rsid w:val="00B46ECE"/>
    <w:pPr>
      <w:pBdr>
        <w:top w:val="single" w:sz="4" w:space="0" w:color="CCCCFF"/>
        <w:bottom w:val="single" w:sz="4" w:space="0" w:color="CCCCFF"/>
      </w:pBdr>
      <w:spacing w:before="100" w:beforeAutospacing="1" w:after="100" w:afterAutospacing="1"/>
      <w:jc w:val="left"/>
    </w:pPr>
    <w:rPr>
      <w:rFonts w:cs="Arial"/>
      <w:sz w:val="16"/>
      <w:szCs w:val="16"/>
    </w:rPr>
  </w:style>
  <w:style w:type="paragraph" w:customStyle="1" w:styleId="xl158">
    <w:name w:val="xl158"/>
    <w:basedOn w:val="Normal"/>
    <w:rsid w:val="00B46ECE"/>
    <w:pPr>
      <w:pBdr>
        <w:top w:val="single" w:sz="4" w:space="0" w:color="CCCCFF"/>
        <w:bottom w:val="single" w:sz="4" w:space="0" w:color="333399"/>
      </w:pBdr>
      <w:spacing w:before="100" w:beforeAutospacing="1" w:after="100" w:afterAutospacing="1"/>
      <w:jc w:val="left"/>
    </w:pPr>
    <w:rPr>
      <w:rFonts w:cs="Arial"/>
      <w:sz w:val="16"/>
      <w:szCs w:val="16"/>
    </w:rPr>
  </w:style>
  <w:style w:type="paragraph" w:customStyle="1" w:styleId="xl159">
    <w:name w:val="xl159"/>
    <w:basedOn w:val="Normal"/>
    <w:rsid w:val="00B46ECE"/>
    <w:pPr>
      <w:pBdr>
        <w:top w:val="single" w:sz="4" w:space="0" w:color="333399"/>
        <w:bottom w:val="single" w:sz="4" w:space="0" w:color="CCCCFF"/>
      </w:pBdr>
      <w:spacing w:before="100" w:beforeAutospacing="1" w:after="100" w:afterAutospacing="1"/>
      <w:jc w:val="left"/>
    </w:pPr>
    <w:rPr>
      <w:rFonts w:cs="Arial"/>
      <w:b/>
      <w:bCs/>
      <w:color w:val="333399"/>
      <w:sz w:val="16"/>
      <w:szCs w:val="16"/>
    </w:rPr>
  </w:style>
  <w:style w:type="paragraph" w:customStyle="1" w:styleId="xl160">
    <w:name w:val="xl160"/>
    <w:basedOn w:val="Normal"/>
    <w:rsid w:val="00B46ECE"/>
    <w:pPr>
      <w:pBdr>
        <w:top w:val="single" w:sz="4" w:space="0" w:color="CCCCFF"/>
        <w:bottom w:val="single" w:sz="4" w:space="0" w:color="CCCCFF"/>
      </w:pBdr>
      <w:spacing w:before="100" w:beforeAutospacing="1" w:after="100" w:afterAutospacing="1"/>
      <w:jc w:val="left"/>
    </w:pPr>
    <w:rPr>
      <w:rFonts w:cs="Arial"/>
      <w:b/>
      <w:bCs/>
      <w:color w:val="333399"/>
      <w:sz w:val="16"/>
      <w:szCs w:val="16"/>
    </w:rPr>
  </w:style>
  <w:style w:type="paragraph" w:customStyle="1" w:styleId="xl161">
    <w:name w:val="xl161"/>
    <w:basedOn w:val="Normal"/>
    <w:rsid w:val="00B46ECE"/>
    <w:pPr>
      <w:pBdr>
        <w:left w:val="single" w:sz="4" w:space="0" w:color="auto"/>
        <w:bottom w:val="single" w:sz="4" w:space="0" w:color="auto"/>
      </w:pBdr>
      <w:shd w:val="clear" w:color="000000" w:fill="CCCCFF"/>
      <w:spacing w:before="100" w:beforeAutospacing="1" w:after="100" w:afterAutospacing="1"/>
      <w:jc w:val="center"/>
    </w:pPr>
    <w:rPr>
      <w:rFonts w:cs="Arial"/>
      <w:sz w:val="16"/>
      <w:szCs w:val="16"/>
    </w:rPr>
  </w:style>
  <w:style w:type="paragraph" w:customStyle="1" w:styleId="xl162">
    <w:name w:val="xl162"/>
    <w:basedOn w:val="Normal"/>
    <w:rsid w:val="00B46ECE"/>
    <w:pPr>
      <w:pBdr>
        <w:bottom w:val="single" w:sz="4" w:space="0" w:color="auto"/>
        <w:right w:val="single" w:sz="4" w:space="0" w:color="auto"/>
      </w:pBdr>
      <w:shd w:val="clear" w:color="000000" w:fill="CCCCFF"/>
      <w:spacing w:before="100" w:beforeAutospacing="1" w:after="100" w:afterAutospacing="1"/>
      <w:jc w:val="center"/>
    </w:pPr>
    <w:rPr>
      <w:rFonts w:cs="Arial"/>
      <w:sz w:val="16"/>
      <w:szCs w:val="16"/>
    </w:rPr>
  </w:style>
  <w:style w:type="character" w:customStyle="1" w:styleId="ttulo1Car3">
    <w:name w:val="título 1 Car3"/>
    <w:aliases w:val="título 1 Car Car1,título 1 Car Car Car Car"/>
    <w:rsid w:val="00B46ECE"/>
    <w:rPr>
      <w:rFonts w:ascii="Arial" w:hAnsi="Arial" w:cs="Arial"/>
      <w:b/>
      <w:bCs/>
      <w:kern w:val="32"/>
      <w:sz w:val="32"/>
      <w:szCs w:val="32"/>
      <w:lang w:val="es-ES" w:eastAsia="es-ES" w:bidi="ar-SA"/>
    </w:rPr>
  </w:style>
  <w:style w:type="character" w:customStyle="1" w:styleId="CarCar26">
    <w:name w:val="Car Car26"/>
    <w:rsid w:val="00B46ECE"/>
    <w:rPr>
      <w:rFonts w:ascii="Arial" w:hAnsi="Arial" w:cs="Arial"/>
      <w:b/>
      <w:bCs/>
      <w:sz w:val="22"/>
      <w:szCs w:val="26"/>
      <w:lang w:val="es-ES" w:eastAsia="es-ES" w:bidi="ar-SA"/>
    </w:rPr>
  </w:style>
  <w:style w:type="character" w:customStyle="1" w:styleId="CarCar11">
    <w:name w:val="Car Car11"/>
    <w:rsid w:val="00B46ECE"/>
    <w:rPr>
      <w:rFonts w:ascii="Arial" w:hAnsi="Arial" w:cs="Arial"/>
      <w:b/>
      <w:bCs/>
      <w:sz w:val="22"/>
      <w:szCs w:val="26"/>
      <w:lang w:val="es-ES" w:eastAsia="es-ES" w:bidi="ar-SA"/>
    </w:rPr>
  </w:style>
  <w:style w:type="character" w:customStyle="1" w:styleId="CarCar10">
    <w:name w:val="Car Car10"/>
    <w:rsid w:val="00B46ECE"/>
    <w:rPr>
      <w:rFonts w:ascii="Arial" w:hAnsi="Arial"/>
      <w:b/>
      <w:bCs/>
      <w:i/>
      <w:iCs/>
      <w:sz w:val="26"/>
      <w:szCs w:val="26"/>
      <w:lang w:val="es-ES" w:eastAsia="es-ES" w:bidi="ar-SA"/>
    </w:rPr>
  </w:style>
  <w:style w:type="character" w:customStyle="1" w:styleId="CarCar9">
    <w:name w:val="Car Car9"/>
    <w:rsid w:val="00B46ECE"/>
    <w:rPr>
      <w:b/>
      <w:bCs/>
      <w:sz w:val="22"/>
      <w:szCs w:val="22"/>
      <w:lang w:val="es-ES" w:eastAsia="es-ES" w:bidi="ar-SA"/>
    </w:rPr>
  </w:style>
  <w:style w:type="character" w:customStyle="1" w:styleId="CarCar">
    <w:name w:val="Car Car"/>
    <w:aliases w:val="e Car Car1"/>
    <w:rsid w:val="00B46ECE"/>
    <w:rPr>
      <w:sz w:val="24"/>
      <w:szCs w:val="24"/>
      <w:lang w:val="es-ES" w:eastAsia="es-ES" w:bidi="ar-SA"/>
    </w:rPr>
  </w:style>
  <w:style w:type="character" w:customStyle="1" w:styleId="SangradetindependienteCarCar">
    <w:name w:val="Sangría de t. independiente Car Car"/>
    <w:rsid w:val="00B46ECE"/>
    <w:rPr>
      <w:rFonts w:ascii="Arial" w:hAnsi="Arial"/>
      <w:sz w:val="22"/>
      <w:lang w:val="es-ES_tradnl" w:eastAsia="es-ES" w:bidi="ar-SA"/>
    </w:rPr>
  </w:style>
  <w:style w:type="character" w:customStyle="1" w:styleId="CarCar12">
    <w:name w:val="Car Car12"/>
    <w:rsid w:val="00B46ECE"/>
    <w:rPr>
      <w:rFonts w:ascii="Arial" w:hAnsi="Arial"/>
      <w:b/>
      <w:sz w:val="18"/>
      <w:szCs w:val="24"/>
    </w:rPr>
  </w:style>
  <w:style w:type="character" w:customStyle="1" w:styleId="CarCar23">
    <w:name w:val="Car Car23"/>
    <w:rsid w:val="00B46ECE"/>
    <w:rPr>
      <w:rFonts w:ascii="Cambria" w:eastAsia="Times New Roman" w:hAnsi="Cambria" w:cs="Times New Roman"/>
      <w:b/>
      <w:bCs/>
      <w:color w:val="365F91"/>
      <w:sz w:val="28"/>
      <w:szCs w:val="28"/>
      <w:lang w:eastAsia="es-ES"/>
    </w:rPr>
  </w:style>
  <w:style w:type="character" w:customStyle="1" w:styleId="CarCar22">
    <w:name w:val="Car Car22"/>
    <w:rsid w:val="00B46ECE"/>
    <w:rPr>
      <w:rFonts w:ascii="Cambria" w:eastAsia="Times New Roman" w:hAnsi="Cambria" w:cs="Times New Roman"/>
      <w:b/>
      <w:bCs/>
      <w:color w:val="4F81BD"/>
      <w:sz w:val="26"/>
      <w:szCs w:val="26"/>
      <w:lang w:eastAsia="es-ES"/>
    </w:rPr>
  </w:style>
  <w:style w:type="character" w:customStyle="1" w:styleId="CarCar21">
    <w:name w:val="Car Car21"/>
    <w:rsid w:val="00B46ECE"/>
    <w:rPr>
      <w:rFonts w:ascii="Cambria" w:eastAsia="Times New Roman" w:hAnsi="Cambria" w:cs="Times New Roman"/>
      <w:b/>
      <w:bCs/>
      <w:color w:val="4F81BD"/>
      <w:sz w:val="20"/>
      <w:szCs w:val="20"/>
      <w:lang w:eastAsia="es-ES"/>
    </w:rPr>
  </w:style>
  <w:style w:type="character" w:customStyle="1" w:styleId="CarCar20">
    <w:name w:val="Car Car20"/>
    <w:rsid w:val="00B46ECE"/>
    <w:rPr>
      <w:rFonts w:ascii="Arial" w:eastAsia="Times New Roman" w:hAnsi="Arial" w:cs="Times New Roman"/>
      <w:b/>
      <w:sz w:val="16"/>
      <w:szCs w:val="20"/>
      <w:lang w:val="en-GB" w:eastAsia="es-ES"/>
    </w:rPr>
  </w:style>
  <w:style w:type="character" w:customStyle="1" w:styleId="CarCar19">
    <w:name w:val="Car Car19"/>
    <w:rsid w:val="00B46ECE"/>
    <w:rPr>
      <w:rFonts w:ascii="Arial" w:eastAsia="Times New Roman" w:hAnsi="Arial" w:cs="Times New Roman"/>
      <w:b/>
      <w:sz w:val="20"/>
      <w:szCs w:val="20"/>
      <w:lang w:val="es-ES_tradnl" w:eastAsia="es-ES"/>
    </w:rPr>
  </w:style>
  <w:style w:type="character" w:customStyle="1" w:styleId="CarCar18">
    <w:name w:val="Car Car18"/>
    <w:rsid w:val="00B46ECE"/>
    <w:rPr>
      <w:rFonts w:ascii="Arial" w:eastAsia="Times New Roman" w:hAnsi="Arial" w:cs="Times New Roman"/>
      <w:b/>
      <w:sz w:val="18"/>
      <w:szCs w:val="20"/>
      <w:lang w:val="es-ES_tradnl" w:eastAsia="es-ES"/>
    </w:rPr>
  </w:style>
  <w:style w:type="character" w:customStyle="1" w:styleId="CarCar17">
    <w:name w:val="Car Car17"/>
    <w:rsid w:val="00B46ECE"/>
    <w:rPr>
      <w:rFonts w:ascii="Arial" w:eastAsia="Times New Roman" w:hAnsi="Arial" w:cs="Times New Roman"/>
      <w:b/>
      <w:sz w:val="18"/>
      <w:szCs w:val="20"/>
      <w:lang w:val="es-ES_tradnl" w:eastAsia="es-ES"/>
    </w:rPr>
  </w:style>
  <w:style w:type="character" w:customStyle="1" w:styleId="CarCar16">
    <w:name w:val="Car Car16"/>
    <w:rsid w:val="00B46ECE"/>
    <w:rPr>
      <w:rFonts w:ascii="Arial" w:eastAsia="Times New Roman" w:hAnsi="Arial" w:cs="Times New Roman"/>
      <w:b/>
      <w:sz w:val="16"/>
      <w:szCs w:val="20"/>
      <w:lang w:eastAsia="es-ES"/>
    </w:rPr>
  </w:style>
  <w:style w:type="character" w:customStyle="1" w:styleId="CarCar15">
    <w:name w:val="Car Car15"/>
    <w:rsid w:val="00B46ECE"/>
    <w:rPr>
      <w:rFonts w:ascii="Cambria" w:eastAsia="Times New Roman" w:hAnsi="Cambria" w:cs="Times New Roman"/>
      <w:i/>
      <w:iCs/>
      <w:color w:val="404040"/>
      <w:sz w:val="20"/>
      <w:szCs w:val="20"/>
      <w:lang w:eastAsia="es-ES"/>
    </w:rPr>
  </w:style>
  <w:style w:type="character" w:customStyle="1" w:styleId="CarCar14">
    <w:name w:val="Car Car14"/>
    <w:rsid w:val="00B46ECE"/>
    <w:rPr>
      <w:rFonts w:ascii="Times New Roman" w:eastAsia="Times New Roman" w:hAnsi="Times New Roman" w:cs="Times New Roman"/>
      <w:sz w:val="20"/>
      <w:szCs w:val="20"/>
      <w:lang w:eastAsia="es-ES"/>
    </w:rPr>
  </w:style>
  <w:style w:type="character" w:customStyle="1" w:styleId="texto31">
    <w:name w:val="texto31"/>
    <w:rsid w:val="00B46ECE"/>
    <w:rPr>
      <w:rFonts w:ascii="Andale Sans UI" w:hAnsi="Andale Sans UI" w:hint="default"/>
      <w:b w:val="0"/>
      <w:bCs w:val="0"/>
      <w:i w:val="0"/>
      <w:iCs w:val="0"/>
      <w:color w:val="000000"/>
      <w:sz w:val="18"/>
      <w:szCs w:val="18"/>
    </w:rPr>
  </w:style>
  <w:style w:type="character" w:customStyle="1" w:styleId="Titulo12pto0">
    <w:name w:val="Titulo 12 pto"/>
    <w:rsid w:val="00B46ECE"/>
    <w:rPr>
      <w:rFonts w:ascii="Arial" w:hAnsi="Arial"/>
      <w:b/>
      <w:bCs/>
      <w:color w:val="0000FF"/>
      <w:sz w:val="24"/>
      <w:u w:val="single"/>
      <w:lang w:val="es-ES_tradnl"/>
    </w:rPr>
  </w:style>
  <w:style w:type="character" w:customStyle="1" w:styleId="Titulo12pCar">
    <w:name w:val="Titulo 12p Car"/>
    <w:rsid w:val="00B46ECE"/>
    <w:rPr>
      <w:rFonts w:ascii="Arial" w:hAnsi="Arial"/>
      <w:b/>
      <w:snapToGrid w:val="0"/>
      <w:color w:val="0000FF"/>
      <w:sz w:val="24"/>
      <w:szCs w:val="24"/>
      <w:u w:val="single"/>
      <w:lang w:val="es-ES" w:eastAsia="es-ES" w:bidi="he-IL"/>
    </w:rPr>
  </w:style>
  <w:style w:type="character" w:customStyle="1" w:styleId="Car">
    <w:name w:val=". Car"/>
    <w:locked/>
    <w:rsid w:val="00B46ECE"/>
    <w:rPr>
      <w:rFonts w:ascii="Century Gothic" w:hAnsi="Century Gothic"/>
      <w:sz w:val="24"/>
      <w:szCs w:val="24"/>
      <w:lang w:val="es-ES_tradnl" w:bidi="ar-SA"/>
    </w:rPr>
  </w:style>
  <w:style w:type="character" w:customStyle="1" w:styleId="Estilo14pt">
    <w:name w:val="Estilo 14 pt"/>
    <w:rsid w:val="00B46ECE"/>
    <w:rPr>
      <w:sz w:val="24"/>
    </w:rPr>
  </w:style>
  <w:style w:type="character" w:customStyle="1" w:styleId="Ttulo4CTECarCarCarCar">
    <w:name w:val="Título4CTE Car Car Car Car"/>
    <w:rsid w:val="00B46ECE"/>
    <w:rPr>
      <w:rFonts w:ascii="Arial" w:hAnsi="Arial"/>
      <w:b/>
      <w:bCs/>
      <w:lang w:val="es-ES_tradnl" w:eastAsia="es-ES" w:bidi="ar-SA"/>
    </w:rPr>
  </w:style>
  <w:style w:type="character" w:customStyle="1" w:styleId="estilo11">
    <w:name w:val="estilo11"/>
    <w:rsid w:val="00B46ECE"/>
    <w:rPr>
      <w:sz w:val="15"/>
      <w:szCs w:val="15"/>
    </w:rPr>
  </w:style>
  <w:style w:type="character" w:customStyle="1" w:styleId="Ttulo4CTECarCar">
    <w:name w:val="Título4CTE Car Car"/>
    <w:rsid w:val="00B46ECE"/>
    <w:rPr>
      <w:rFonts w:ascii="Arial" w:hAnsi="Arial"/>
      <w:b/>
      <w:bCs/>
      <w:lang w:val="es-ES_tradnl" w:eastAsia="es-ES" w:bidi="ar-SA"/>
    </w:rPr>
  </w:style>
  <w:style w:type="character" w:customStyle="1" w:styleId="Ttulo4CTECarCarCarCarCar">
    <w:name w:val="Título4CTE Car Car Car Car Car"/>
    <w:rsid w:val="00B46ECE"/>
    <w:rPr>
      <w:rFonts w:ascii="Arial" w:hAnsi="Arial"/>
      <w:b/>
      <w:bCs/>
      <w:lang w:val="es-ES_tradnl" w:eastAsia="es-ES" w:bidi="ar-SA"/>
    </w:rPr>
  </w:style>
  <w:style w:type="character" w:customStyle="1" w:styleId="CarCar13">
    <w:name w:val="Car Car13"/>
    <w:semiHidden/>
    <w:rsid w:val="00B46ECE"/>
    <w:rPr>
      <w:rFonts w:ascii="Tahoma" w:eastAsia="Times New Roman" w:hAnsi="Tahoma" w:cs="Times New Roman"/>
      <w:sz w:val="16"/>
      <w:szCs w:val="20"/>
      <w:lang w:eastAsia="es-ES"/>
    </w:rPr>
  </w:style>
  <w:style w:type="character" w:customStyle="1" w:styleId="GuionCarCarCarCarCar">
    <w:name w:val="Guion Car Car Car Car Car"/>
    <w:rsid w:val="00B46ECE"/>
    <w:rPr>
      <w:rFonts w:ascii="Arial" w:hAnsi="Arial" w:cs="Arial"/>
      <w:sz w:val="24"/>
      <w:szCs w:val="24"/>
      <w:lang w:val="es-ES" w:eastAsia="es-ES" w:bidi="ar-SA"/>
    </w:rPr>
  </w:style>
  <w:style w:type="character" w:customStyle="1" w:styleId="CarCarCar10">
    <w:name w:val="Car Car Car10"/>
    <w:rsid w:val="00B46ECE"/>
    <w:rPr>
      <w:b/>
      <w:sz w:val="14"/>
    </w:rPr>
  </w:style>
  <w:style w:type="character" w:customStyle="1" w:styleId="CarCar25">
    <w:name w:val="Car Car25"/>
    <w:rsid w:val="00B46ECE"/>
    <w:rPr>
      <w:sz w:val="24"/>
      <w:szCs w:val="24"/>
    </w:rPr>
  </w:style>
  <w:style w:type="character" w:customStyle="1" w:styleId="Heading1Char">
    <w:name w:val="Heading 1 Char"/>
    <w:aliases w:val="título 1 Char,título 1 Car Char,título 1 Car Car Char"/>
    <w:locked/>
    <w:rsid w:val="00B46ECE"/>
    <w:rPr>
      <w:rFonts w:ascii="Arial" w:hAnsi="Arial" w:cs="Arial"/>
      <w:b/>
      <w:bCs/>
      <w:kern w:val="32"/>
      <w:sz w:val="32"/>
      <w:szCs w:val="32"/>
      <w:lang w:val="es-ES" w:eastAsia="es-ES" w:bidi="ar-SA"/>
    </w:rPr>
  </w:style>
  <w:style w:type="character" w:customStyle="1" w:styleId="Heading3Char">
    <w:name w:val="Heading 3 Char"/>
    <w:locked/>
    <w:rsid w:val="00B46ECE"/>
    <w:rPr>
      <w:rFonts w:ascii="Arial" w:hAnsi="Arial" w:cs="Arial"/>
      <w:b/>
      <w:bCs/>
      <w:sz w:val="26"/>
      <w:szCs w:val="26"/>
      <w:lang w:val="es-ES" w:eastAsia="es-ES" w:bidi="ar-SA"/>
    </w:rPr>
  </w:style>
  <w:style w:type="paragraph" w:customStyle="1" w:styleId="BodyText21">
    <w:name w:val="Body Text 21"/>
    <w:basedOn w:val="Normal"/>
    <w:rsid w:val="00B46ECE"/>
    <w:pPr>
      <w:widowControl w:val="0"/>
      <w:tabs>
        <w:tab w:val="left" w:pos="0"/>
        <w:tab w:val="left" w:pos="282"/>
        <w:tab w:val="left" w:pos="565"/>
        <w:tab w:val="left" w:pos="850"/>
        <w:tab w:val="left" w:pos="1134"/>
        <w:tab w:val="left" w:pos="1440"/>
      </w:tabs>
      <w:suppressAutoHyphens/>
      <w:spacing w:line="258" w:lineRule="exact"/>
      <w:ind w:left="1134" w:hanging="1134"/>
    </w:pPr>
    <w:rPr>
      <w:spacing w:val="-3"/>
      <w:sz w:val="24"/>
      <w:szCs w:val="20"/>
      <w:lang w:val="es-ES_tradnl"/>
    </w:rPr>
  </w:style>
  <w:style w:type="character" w:customStyle="1" w:styleId="SubtitleChar">
    <w:name w:val="Subtitle Char"/>
    <w:locked/>
    <w:rsid w:val="00B46ECE"/>
    <w:rPr>
      <w:rFonts w:ascii="Arial" w:hAnsi="Arial"/>
      <w:b/>
      <w:sz w:val="18"/>
      <w:szCs w:val="24"/>
      <w:lang w:val="es-ES" w:eastAsia="es-ES" w:bidi="ar-SA"/>
    </w:rPr>
  </w:style>
  <w:style w:type="paragraph" w:customStyle="1" w:styleId="BodyText31">
    <w:name w:val="Body Text 31"/>
    <w:basedOn w:val="Normal"/>
    <w:rsid w:val="00B46ECE"/>
    <w:pPr>
      <w:widowControl w:val="0"/>
      <w:tabs>
        <w:tab w:val="left" w:pos="-720"/>
      </w:tabs>
      <w:suppressAutoHyphens/>
      <w:overflowPunct w:val="0"/>
      <w:autoSpaceDE w:val="0"/>
      <w:autoSpaceDN w:val="0"/>
      <w:adjustRightInd w:val="0"/>
      <w:textAlignment w:val="baseline"/>
    </w:pPr>
    <w:rPr>
      <w:rFonts w:ascii="Courier New" w:hAnsi="Courier New"/>
      <w:spacing w:val="-3"/>
      <w:sz w:val="24"/>
    </w:rPr>
  </w:style>
  <w:style w:type="paragraph" w:customStyle="1" w:styleId="BodyTextIndent31">
    <w:name w:val="Body Text Indent 31"/>
    <w:basedOn w:val="Normal"/>
    <w:rsid w:val="00B46ECE"/>
    <w:pPr>
      <w:tabs>
        <w:tab w:val="left" w:pos="0"/>
        <w:tab w:val="left" w:pos="402"/>
        <w:tab w:val="left" w:pos="720"/>
        <w:tab w:val="left" w:pos="1440"/>
        <w:tab w:val="left" w:pos="1752"/>
        <w:tab w:val="left" w:pos="2160"/>
        <w:tab w:val="left" w:pos="2880"/>
        <w:tab w:val="left" w:pos="3402"/>
        <w:tab w:val="left" w:pos="3600"/>
        <w:tab w:val="left" w:pos="3686"/>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overflowPunct w:val="0"/>
      <w:autoSpaceDE w:val="0"/>
      <w:autoSpaceDN w:val="0"/>
      <w:adjustRightInd w:val="0"/>
      <w:spacing w:line="360" w:lineRule="atLeast"/>
      <w:ind w:hanging="1440"/>
      <w:textAlignment w:val="baseline"/>
    </w:pPr>
    <w:rPr>
      <w:rFonts w:ascii="CG Times (W1)" w:hAnsi="CG Times (W1)"/>
      <w:sz w:val="24"/>
    </w:rPr>
  </w:style>
  <w:style w:type="paragraph" w:customStyle="1" w:styleId="BodyTextIndent21">
    <w:name w:val="Body Text Indent 21"/>
    <w:basedOn w:val="Normal"/>
    <w:rsid w:val="00B46ECE"/>
    <w:pPr>
      <w:overflowPunct w:val="0"/>
      <w:autoSpaceDE w:val="0"/>
      <w:autoSpaceDN w:val="0"/>
      <w:adjustRightInd w:val="0"/>
      <w:ind w:firstLine="708"/>
      <w:textAlignment w:val="baseline"/>
    </w:pPr>
    <w:rPr>
      <w:sz w:val="22"/>
    </w:rPr>
  </w:style>
  <w:style w:type="paragraph" w:customStyle="1" w:styleId="PlainText1">
    <w:name w:val="Plain Text1"/>
    <w:basedOn w:val="Normal"/>
    <w:rsid w:val="00B46ECE"/>
    <w:pPr>
      <w:overflowPunct w:val="0"/>
      <w:autoSpaceDE w:val="0"/>
      <w:autoSpaceDN w:val="0"/>
      <w:adjustRightInd w:val="0"/>
      <w:textAlignment w:val="baseline"/>
    </w:pPr>
    <w:rPr>
      <w:rFonts w:ascii="Courier New" w:hAnsi="Courier New"/>
      <w:sz w:val="20"/>
      <w:szCs w:val="20"/>
    </w:rPr>
  </w:style>
  <w:style w:type="paragraph" w:customStyle="1" w:styleId="DocumentMap1">
    <w:name w:val="Document Map1"/>
    <w:basedOn w:val="Normal"/>
    <w:rsid w:val="00B46ECE"/>
    <w:pPr>
      <w:shd w:val="clear" w:color="auto" w:fill="000080"/>
      <w:jc w:val="left"/>
    </w:pPr>
    <w:rPr>
      <w:rFonts w:ascii="Tahoma" w:hAnsi="Tahoma"/>
      <w:sz w:val="20"/>
      <w:szCs w:val="20"/>
    </w:rPr>
  </w:style>
  <w:style w:type="character" w:customStyle="1" w:styleId="CarCar91">
    <w:name w:val="Car Car91"/>
    <w:locked/>
    <w:rsid w:val="00B46ECE"/>
    <w:rPr>
      <w:lang w:val="es-ES" w:eastAsia="es-ES"/>
    </w:rPr>
  </w:style>
  <w:style w:type="paragraph" w:customStyle="1" w:styleId="ListParagraph1">
    <w:name w:val="List Paragraph1"/>
    <w:basedOn w:val="Normal"/>
    <w:rsid w:val="00B46ECE"/>
    <w:pPr>
      <w:spacing w:before="120" w:after="120" w:line="360" w:lineRule="auto"/>
      <w:ind w:left="720"/>
      <w:contextualSpacing/>
    </w:pPr>
    <w:rPr>
      <w:sz w:val="22"/>
      <w:szCs w:val="22"/>
    </w:rPr>
  </w:style>
  <w:style w:type="paragraph" w:customStyle="1" w:styleId="Cita1">
    <w:name w:val="Cita1"/>
    <w:basedOn w:val="Textoindependiente"/>
    <w:link w:val="QuoteChar"/>
    <w:rsid w:val="00B46ECE"/>
    <w:pPr>
      <w:keepLines/>
      <w:pBdr>
        <w:left w:val="single" w:sz="36" w:space="3" w:color="808080"/>
        <w:bottom w:val="single" w:sz="48" w:space="3" w:color="FFFFFF"/>
      </w:pBdr>
      <w:spacing w:after="60" w:line="220" w:lineRule="atLeast"/>
      <w:ind w:left="1440" w:right="720"/>
      <w:jc w:val="left"/>
    </w:pPr>
    <w:rPr>
      <w:rFonts w:ascii="Times New Roman" w:hAnsi="Times New Roman"/>
      <w:i/>
      <w:sz w:val="20"/>
      <w:szCs w:val="20"/>
      <w:lang w:val="es-ES_tradnl" w:eastAsia="x-none"/>
    </w:rPr>
  </w:style>
  <w:style w:type="character" w:customStyle="1" w:styleId="QuoteChar">
    <w:name w:val="Quote Char"/>
    <w:link w:val="Cita1"/>
    <w:locked/>
    <w:rsid w:val="00B46ECE"/>
    <w:rPr>
      <w:i/>
      <w:lang w:val="es-ES_tradnl" w:eastAsia="x-none"/>
    </w:rPr>
  </w:style>
  <w:style w:type="paragraph" w:customStyle="1" w:styleId="Sinespaciado1">
    <w:name w:val="Sin espaciado1"/>
    <w:link w:val="NoSpacingChar"/>
    <w:rsid w:val="00B46ECE"/>
    <w:rPr>
      <w:rFonts w:ascii="Calibri" w:hAnsi="Calibri"/>
      <w:sz w:val="22"/>
      <w:szCs w:val="22"/>
      <w:lang w:eastAsia="en-US"/>
    </w:rPr>
  </w:style>
  <w:style w:type="character" w:customStyle="1" w:styleId="NoSpacingChar">
    <w:name w:val="No Spacing Char"/>
    <w:link w:val="Sinespaciado1"/>
    <w:locked/>
    <w:rsid w:val="00B46ECE"/>
    <w:rPr>
      <w:rFonts w:ascii="Calibri" w:hAnsi="Calibri"/>
      <w:sz w:val="22"/>
      <w:szCs w:val="22"/>
      <w:lang w:eastAsia="en-US"/>
    </w:rPr>
  </w:style>
  <w:style w:type="character" w:customStyle="1" w:styleId="FooterChar">
    <w:name w:val="Footer Char"/>
    <w:locked/>
    <w:rsid w:val="00B46ECE"/>
    <w:rPr>
      <w:rFonts w:cs="Times New Roman"/>
      <w:sz w:val="24"/>
      <w:szCs w:val="24"/>
    </w:rPr>
  </w:style>
  <w:style w:type="character" w:customStyle="1" w:styleId="Ttulo4ProyectoCar">
    <w:name w:val="Título 4 Proyecto Car"/>
    <w:aliases w:val="titulo 4 Car"/>
    <w:locked/>
    <w:rsid w:val="00B46ECE"/>
    <w:rPr>
      <w:rFonts w:ascii="Verdana" w:hAnsi="Verdana"/>
      <w:b/>
      <w:snapToGrid w:val="0"/>
      <w:sz w:val="16"/>
      <w:szCs w:val="16"/>
      <w:lang w:eastAsia="en-US"/>
    </w:rPr>
  </w:style>
  <w:style w:type="paragraph" w:styleId="Encabezadodelista">
    <w:name w:val="toa heading"/>
    <w:basedOn w:val="Normal"/>
    <w:next w:val="Normal"/>
    <w:uiPriority w:val="99"/>
    <w:rsid w:val="00B46ECE"/>
    <w:pPr>
      <w:spacing w:before="120" w:after="200" w:line="360" w:lineRule="auto"/>
    </w:pPr>
    <w:rPr>
      <w:rFonts w:ascii="Cambria" w:hAnsi="Cambria"/>
      <w:b/>
      <w:bCs/>
      <w:sz w:val="24"/>
      <w:lang w:eastAsia="en-US"/>
    </w:rPr>
  </w:style>
  <w:style w:type="paragraph" w:customStyle="1" w:styleId="Granada1">
    <w:name w:val="Granada 1"/>
    <w:basedOn w:val="Ttulo1"/>
    <w:qFormat/>
    <w:rsid w:val="00B46ECE"/>
    <w:pPr>
      <w:widowControl/>
      <w:numPr>
        <w:numId w:val="17"/>
      </w:numPr>
      <w:spacing w:before="240" w:after="60" w:line="360" w:lineRule="auto"/>
    </w:pPr>
    <w:rPr>
      <w:rFonts w:eastAsia="Calibri"/>
      <w:bCs/>
      <w:caps/>
      <w:snapToGrid/>
      <w:kern w:val="32"/>
      <w:sz w:val="22"/>
      <w:szCs w:val="32"/>
      <w:lang w:val="x-none" w:eastAsia="en-US"/>
    </w:rPr>
  </w:style>
  <w:style w:type="paragraph" w:customStyle="1" w:styleId="Granada2">
    <w:name w:val="Granada 2"/>
    <w:basedOn w:val="Ttulo2"/>
    <w:next w:val="Normal"/>
    <w:qFormat/>
    <w:rsid w:val="00B46ECE"/>
    <w:pPr>
      <w:widowControl/>
      <w:numPr>
        <w:numId w:val="0"/>
      </w:numPr>
      <w:tabs>
        <w:tab w:val="num" w:pos="426"/>
      </w:tabs>
      <w:spacing w:before="240" w:after="60" w:line="360" w:lineRule="auto"/>
      <w:ind w:left="1002" w:hanging="576"/>
    </w:pPr>
    <w:rPr>
      <w:b/>
      <w:bCs/>
      <w:iCs/>
      <w:caps/>
      <w:snapToGrid/>
      <w:color w:val="000000"/>
      <w:sz w:val="22"/>
      <w:szCs w:val="28"/>
      <w:lang w:val="x-none" w:eastAsia="en-US"/>
    </w:rPr>
  </w:style>
  <w:style w:type="paragraph" w:customStyle="1" w:styleId="Granada3">
    <w:name w:val="Granada 3"/>
    <w:basedOn w:val="Ttulo3"/>
    <w:next w:val="Normal"/>
    <w:uiPriority w:val="99"/>
    <w:qFormat/>
    <w:rsid w:val="00B46ECE"/>
    <w:pPr>
      <w:keepNext w:val="0"/>
      <w:widowControl/>
      <w:numPr>
        <w:numId w:val="0"/>
      </w:numPr>
      <w:tabs>
        <w:tab w:val="num" w:pos="0"/>
      </w:tabs>
      <w:spacing w:before="240" w:after="60" w:line="360" w:lineRule="auto"/>
      <w:ind w:left="720" w:hanging="720"/>
      <w:jc w:val="left"/>
      <w:outlineLvl w:val="0"/>
    </w:pPr>
    <w:rPr>
      <w:b/>
      <w:bCs/>
      <w:snapToGrid/>
      <w:sz w:val="22"/>
      <w:szCs w:val="26"/>
      <w:lang w:val="x-none" w:eastAsia="en-US"/>
    </w:rPr>
  </w:style>
  <w:style w:type="paragraph" w:customStyle="1" w:styleId="Granada4">
    <w:name w:val="Granada 4"/>
    <w:basedOn w:val="Ttulo4"/>
    <w:next w:val="Normal"/>
    <w:qFormat/>
    <w:rsid w:val="00B46ECE"/>
    <w:pPr>
      <w:keepNext w:val="0"/>
      <w:widowControl/>
      <w:numPr>
        <w:ilvl w:val="0"/>
        <w:numId w:val="0"/>
      </w:numPr>
      <w:tabs>
        <w:tab w:val="clear" w:pos="2268"/>
      </w:tabs>
      <w:spacing w:after="0" w:line="240" w:lineRule="auto"/>
      <w:jc w:val="center"/>
    </w:pPr>
    <w:rPr>
      <w:rFonts w:ascii="Verdana" w:eastAsia="Calibri" w:hAnsi="Verdana"/>
      <w:b/>
      <w:sz w:val="16"/>
      <w:szCs w:val="16"/>
      <w:u w:val="none"/>
      <w:lang w:val="x-none" w:eastAsia="en-US"/>
    </w:rPr>
  </w:style>
  <w:style w:type="paragraph" w:customStyle="1" w:styleId="Granada5">
    <w:name w:val="Granada 5"/>
    <w:basedOn w:val="Ttulo5"/>
    <w:next w:val="Normal"/>
    <w:qFormat/>
    <w:rsid w:val="00B46ECE"/>
    <w:pPr>
      <w:keepNext w:val="0"/>
      <w:widowControl/>
      <w:numPr>
        <w:numId w:val="0"/>
      </w:numPr>
      <w:tabs>
        <w:tab w:val="num" w:pos="0"/>
      </w:tabs>
      <w:spacing w:before="240" w:after="60" w:line="360" w:lineRule="auto"/>
      <w:contextualSpacing/>
      <w:outlineLvl w:val="0"/>
    </w:pPr>
    <w:rPr>
      <w:b/>
      <w:snapToGrid/>
      <w:sz w:val="22"/>
      <w:szCs w:val="26"/>
      <w:u w:val="none"/>
      <w:lang w:val="x-none" w:eastAsia="x-none"/>
    </w:rPr>
  </w:style>
  <w:style w:type="paragraph" w:customStyle="1" w:styleId="Granada6">
    <w:name w:val="Granada 6"/>
    <w:basedOn w:val="Ttulo6"/>
    <w:next w:val="Normal"/>
    <w:qFormat/>
    <w:rsid w:val="00B46ECE"/>
    <w:pPr>
      <w:keepNext w:val="0"/>
      <w:widowControl/>
      <w:numPr>
        <w:numId w:val="0"/>
      </w:numPr>
      <w:tabs>
        <w:tab w:val="clear" w:pos="284"/>
        <w:tab w:val="clear" w:pos="567"/>
        <w:tab w:val="clear" w:pos="1560"/>
        <w:tab w:val="clear" w:pos="1843"/>
        <w:tab w:val="clear" w:pos="2410"/>
        <w:tab w:val="clear" w:pos="6237"/>
        <w:tab w:val="clear" w:pos="7938"/>
        <w:tab w:val="num" w:pos="0"/>
      </w:tabs>
      <w:spacing w:before="240" w:after="60" w:line="360" w:lineRule="auto"/>
      <w:ind w:right="0"/>
      <w:jc w:val="both"/>
      <w:outlineLvl w:val="0"/>
    </w:pPr>
    <w:rPr>
      <w:b w:val="0"/>
      <w:snapToGrid/>
      <w:sz w:val="24"/>
      <w:szCs w:val="24"/>
      <w:u w:val="single"/>
      <w:lang w:val="x-none" w:eastAsia="x-none"/>
    </w:rPr>
  </w:style>
  <w:style w:type="paragraph" w:customStyle="1" w:styleId="Granada7">
    <w:name w:val="Granada 7"/>
    <w:basedOn w:val="Ttulo7"/>
    <w:next w:val="Normal"/>
    <w:qFormat/>
    <w:rsid w:val="00B46ECE"/>
    <w:pPr>
      <w:keepNext w:val="0"/>
      <w:widowControl/>
      <w:numPr>
        <w:numId w:val="0"/>
      </w:numPr>
      <w:tabs>
        <w:tab w:val="clear" w:pos="284"/>
        <w:tab w:val="clear" w:pos="567"/>
        <w:tab w:val="clear" w:pos="1560"/>
        <w:tab w:val="clear" w:pos="1843"/>
        <w:tab w:val="clear" w:pos="2410"/>
        <w:tab w:val="clear" w:pos="6237"/>
        <w:tab w:val="clear" w:pos="7938"/>
        <w:tab w:val="num" w:pos="0"/>
      </w:tabs>
      <w:spacing w:before="240" w:after="60" w:line="360" w:lineRule="auto"/>
      <w:ind w:right="0"/>
      <w:jc w:val="both"/>
      <w:outlineLvl w:val="0"/>
    </w:pPr>
    <w:rPr>
      <w:b w:val="0"/>
      <w:snapToGrid/>
      <w:sz w:val="22"/>
      <w:szCs w:val="24"/>
      <w:lang w:val="x-none" w:eastAsia="en-US"/>
    </w:rPr>
  </w:style>
  <w:style w:type="paragraph" w:customStyle="1" w:styleId="Memoria1">
    <w:name w:val="Memoria 1"/>
    <w:basedOn w:val="Granada1"/>
    <w:qFormat/>
    <w:rsid w:val="00B46ECE"/>
    <w:pPr>
      <w:ind w:left="357" w:hanging="357"/>
      <w:jc w:val="left"/>
    </w:pPr>
  </w:style>
  <w:style w:type="paragraph" w:customStyle="1" w:styleId="MEMORIA21">
    <w:name w:val="MEMORIA 2"/>
    <w:basedOn w:val="Granada2"/>
    <w:qFormat/>
    <w:rsid w:val="00B46ECE"/>
  </w:style>
  <w:style w:type="paragraph" w:customStyle="1" w:styleId="MEMORIA31">
    <w:name w:val="MEMORIA 3"/>
    <w:basedOn w:val="Granada3"/>
    <w:qFormat/>
    <w:rsid w:val="00B46ECE"/>
  </w:style>
  <w:style w:type="paragraph" w:customStyle="1" w:styleId="MEMORIA41">
    <w:name w:val="MEMORIA 4"/>
    <w:basedOn w:val="Granada4"/>
    <w:qFormat/>
    <w:rsid w:val="00B46ECE"/>
  </w:style>
  <w:style w:type="paragraph" w:customStyle="1" w:styleId="MEMORIA51">
    <w:name w:val="MEMORIA 5"/>
    <w:basedOn w:val="Granada5"/>
    <w:rsid w:val="00B46ECE"/>
  </w:style>
  <w:style w:type="paragraph" w:customStyle="1" w:styleId="MEMORIA6">
    <w:name w:val="MEMORIA 6"/>
    <w:basedOn w:val="Granada6"/>
    <w:qFormat/>
    <w:rsid w:val="00B46ECE"/>
  </w:style>
  <w:style w:type="paragraph" w:customStyle="1" w:styleId="GATTtexto">
    <w:name w:val="GATT texto"/>
    <w:autoRedefine/>
    <w:rsid w:val="00B46ECE"/>
    <w:pPr>
      <w:widowControl w:val="0"/>
      <w:spacing w:before="120" w:after="120"/>
      <w:ind w:right="397"/>
      <w:jc w:val="both"/>
    </w:pPr>
    <w:rPr>
      <w:rFonts w:ascii="Arial" w:hAnsi="Arial"/>
      <w:sz w:val="22"/>
    </w:rPr>
  </w:style>
  <w:style w:type="paragraph" w:customStyle="1" w:styleId="GATTVIETA1">
    <w:name w:val="GATT VIÑETA1"/>
    <w:autoRedefine/>
    <w:rsid w:val="00B46ECE"/>
    <w:pPr>
      <w:tabs>
        <w:tab w:val="num" w:pos="1644"/>
      </w:tabs>
      <w:spacing w:before="120" w:after="120" w:line="360" w:lineRule="auto"/>
      <w:ind w:left="1644" w:right="397" w:hanging="567"/>
      <w:jc w:val="both"/>
    </w:pPr>
    <w:rPr>
      <w:rFonts w:ascii="Arial" w:hAnsi="Arial"/>
      <w:sz w:val="22"/>
    </w:rPr>
  </w:style>
  <w:style w:type="paragraph" w:customStyle="1" w:styleId="GATTTABLAtexto">
    <w:name w:val="GATT TABLAtexto"/>
    <w:autoRedefine/>
    <w:rsid w:val="00B46ECE"/>
    <w:pPr>
      <w:widowControl w:val="0"/>
      <w:spacing w:before="120" w:after="120" w:line="360" w:lineRule="auto"/>
      <w:jc w:val="center"/>
    </w:pPr>
    <w:rPr>
      <w:rFonts w:ascii="Arial" w:hAnsi="Arial"/>
    </w:rPr>
  </w:style>
  <w:style w:type="character" w:customStyle="1" w:styleId="shorttext">
    <w:name w:val="short_text"/>
    <w:rsid w:val="00B46ECE"/>
    <w:rPr>
      <w:rFonts w:cs="Times New Roman"/>
    </w:rPr>
  </w:style>
  <w:style w:type="character" w:customStyle="1" w:styleId="hps">
    <w:name w:val="hps"/>
    <w:rsid w:val="00B46ECE"/>
    <w:rPr>
      <w:rFonts w:cs="Times New Roman"/>
    </w:rPr>
  </w:style>
  <w:style w:type="character" w:customStyle="1" w:styleId="DocumentMapChar1">
    <w:name w:val="Document Map Char1"/>
    <w:uiPriority w:val="99"/>
    <w:semiHidden/>
    <w:locked/>
    <w:rsid w:val="00B46ECE"/>
    <w:rPr>
      <w:rFonts w:ascii="Times New Roman" w:hAnsi="Times New Roman" w:cs="Times New Roman"/>
      <w:sz w:val="2"/>
      <w:lang w:val="es-ES" w:eastAsia="en-US"/>
    </w:rPr>
  </w:style>
  <w:style w:type="paragraph" w:customStyle="1" w:styleId="DatosTabla">
    <w:name w:val="Datos Tabla"/>
    <w:basedOn w:val="Normal"/>
    <w:rsid w:val="00B46ECE"/>
    <w:pPr>
      <w:widowControl w:val="0"/>
      <w:spacing w:before="120" w:after="120"/>
      <w:jc w:val="center"/>
    </w:pPr>
    <w:rPr>
      <w:sz w:val="24"/>
      <w:szCs w:val="20"/>
      <w:lang w:val="es-ES_tradnl"/>
    </w:rPr>
  </w:style>
  <w:style w:type="paragraph" w:customStyle="1" w:styleId="DatosProyecto">
    <w:name w:val="Datos Proyecto"/>
    <w:basedOn w:val="Normal"/>
    <w:rsid w:val="00B46ECE"/>
    <w:pPr>
      <w:widowControl w:val="0"/>
      <w:spacing w:before="30" w:after="30"/>
      <w:jc w:val="left"/>
    </w:pPr>
    <w:rPr>
      <w:sz w:val="24"/>
      <w:szCs w:val="20"/>
      <w:lang w:val="es-ES_tradnl"/>
    </w:rPr>
  </w:style>
  <w:style w:type="paragraph" w:customStyle="1" w:styleId="CM17">
    <w:name w:val="CM17"/>
    <w:basedOn w:val="Default"/>
    <w:next w:val="Default"/>
    <w:rsid w:val="00B46ECE"/>
    <w:pPr>
      <w:widowControl w:val="0"/>
      <w:spacing w:after="250"/>
    </w:pPr>
    <w:rPr>
      <w:rFonts w:ascii="Times New Roman" w:hAnsi="Times New Roman" w:cs="Times New Roman"/>
      <w:color w:val="auto"/>
    </w:rPr>
  </w:style>
  <w:style w:type="paragraph" w:customStyle="1" w:styleId="CM18">
    <w:name w:val="CM18"/>
    <w:basedOn w:val="Default"/>
    <w:next w:val="Default"/>
    <w:rsid w:val="00B46ECE"/>
    <w:pPr>
      <w:widowControl w:val="0"/>
      <w:spacing w:after="135"/>
    </w:pPr>
    <w:rPr>
      <w:rFonts w:ascii="Times New Roman" w:hAnsi="Times New Roman" w:cs="Times New Roman"/>
      <w:color w:val="auto"/>
    </w:rPr>
  </w:style>
  <w:style w:type="paragraph" w:customStyle="1" w:styleId="CM2">
    <w:name w:val="CM2"/>
    <w:basedOn w:val="Default"/>
    <w:next w:val="Default"/>
    <w:rsid w:val="00B46ECE"/>
    <w:pPr>
      <w:widowControl w:val="0"/>
      <w:spacing w:line="256" w:lineRule="atLeast"/>
    </w:pPr>
    <w:rPr>
      <w:rFonts w:ascii="Times New Roman" w:hAnsi="Times New Roman" w:cs="Times New Roman"/>
      <w:color w:val="auto"/>
    </w:rPr>
  </w:style>
  <w:style w:type="paragraph" w:customStyle="1" w:styleId="CM3">
    <w:name w:val="CM3"/>
    <w:basedOn w:val="Default"/>
    <w:next w:val="Default"/>
    <w:rsid w:val="00B46ECE"/>
    <w:pPr>
      <w:widowControl w:val="0"/>
      <w:spacing w:line="256" w:lineRule="atLeast"/>
    </w:pPr>
    <w:rPr>
      <w:rFonts w:ascii="Times New Roman" w:hAnsi="Times New Roman" w:cs="Times New Roman"/>
      <w:color w:val="auto"/>
    </w:rPr>
  </w:style>
  <w:style w:type="paragraph" w:customStyle="1" w:styleId="CM4">
    <w:name w:val="CM4"/>
    <w:basedOn w:val="Default"/>
    <w:next w:val="Default"/>
    <w:rsid w:val="00B46ECE"/>
    <w:pPr>
      <w:widowControl w:val="0"/>
      <w:spacing w:line="256" w:lineRule="atLeast"/>
    </w:pPr>
    <w:rPr>
      <w:rFonts w:ascii="Times New Roman" w:hAnsi="Times New Roman" w:cs="Times New Roman"/>
      <w:color w:val="auto"/>
    </w:rPr>
  </w:style>
  <w:style w:type="paragraph" w:customStyle="1" w:styleId="1TITULO1">
    <w:name w:val="1. TITULO 1"/>
    <w:basedOn w:val="Normal"/>
    <w:rsid w:val="00B46ECE"/>
    <w:pPr>
      <w:numPr>
        <w:ilvl w:val="2"/>
        <w:numId w:val="18"/>
      </w:numPr>
      <w:tabs>
        <w:tab w:val="clear" w:pos="1224"/>
        <w:tab w:val="num" w:pos="1211"/>
      </w:tabs>
      <w:spacing w:before="240" w:after="240" w:line="360" w:lineRule="auto"/>
      <w:ind w:left="1191" w:hanging="340"/>
      <w:jc w:val="left"/>
    </w:pPr>
    <w:rPr>
      <w:rFonts w:cs="Arial"/>
      <w:b/>
      <w:bCs/>
      <w:sz w:val="22"/>
      <w:szCs w:val="22"/>
    </w:rPr>
  </w:style>
  <w:style w:type="paragraph" w:customStyle="1" w:styleId="EstiloTtulo210ptIzquierda0cmPrimeralnea0cmAnt">
    <w:name w:val="Estilo Título 2 + 10 pt Izquierda:  0 cm Primera línea:  0 cm Ant..."/>
    <w:basedOn w:val="Ttulo2"/>
    <w:rsid w:val="00B46ECE"/>
    <w:pPr>
      <w:widowControl/>
      <w:numPr>
        <w:ilvl w:val="0"/>
        <w:numId w:val="0"/>
      </w:numPr>
      <w:tabs>
        <w:tab w:val="center" w:pos="4382"/>
      </w:tabs>
      <w:suppressAutoHyphens/>
      <w:spacing w:before="240" w:after="240" w:line="360" w:lineRule="auto"/>
      <w:ind w:left="1080" w:hanging="720"/>
    </w:pPr>
    <w:rPr>
      <w:b/>
      <w:bCs/>
      <w:snapToGrid/>
      <w:spacing w:val="-3"/>
      <w:szCs w:val="20"/>
      <w:lang w:val="es-ES_tradnl" w:eastAsia="x-none"/>
    </w:rPr>
  </w:style>
  <w:style w:type="paragraph" w:customStyle="1" w:styleId="EstiloTitulo4">
    <w:name w:val="Estilo Titulo 4"/>
    <w:basedOn w:val="Encabezado"/>
    <w:rsid w:val="00B46ECE"/>
    <w:pPr>
      <w:numPr>
        <w:ilvl w:val="1"/>
        <w:numId w:val="18"/>
      </w:numPr>
      <w:tabs>
        <w:tab w:val="clear" w:pos="4252"/>
        <w:tab w:val="clear" w:pos="8504"/>
      </w:tabs>
    </w:pPr>
    <w:rPr>
      <w:rFonts w:cs="Arial"/>
      <w:b/>
      <w:bCs/>
      <w:sz w:val="20"/>
      <w:szCs w:val="20"/>
      <w:lang w:val="es-ES_tradnl" w:eastAsia="x-none"/>
    </w:rPr>
  </w:style>
  <w:style w:type="paragraph" w:customStyle="1" w:styleId="Textoproyecto">
    <w:name w:val="Texto proyecto"/>
    <w:basedOn w:val="Normal"/>
    <w:rsid w:val="00B46ECE"/>
    <w:pPr>
      <w:spacing w:line="360" w:lineRule="auto"/>
      <w:ind w:firstLine="709"/>
    </w:pPr>
    <w:rPr>
      <w:rFonts w:ascii="Tahoma" w:hAnsi="Tahoma"/>
      <w:sz w:val="22"/>
      <w:szCs w:val="20"/>
    </w:rPr>
  </w:style>
  <w:style w:type="paragraph" w:customStyle="1" w:styleId="OPTIMUSTEXTO">
    <w:name w:val="OPTIMUS_TEXTO"/>
    <w:rsid w:val="00B46ECE"/>
    <w:pPr>
      <w:spacing w:line="360" w:lineRule="auto"/>
      <w:jc w:val="both"/>
    </w:pPr>
    <w:rPr>
      <w:rFonts w:ascii="Arial" w:hAnsi="Arial"/>
      <w:sz w:val="24"/>
      <w:szCs w:val="24"/>
    </w:rPr>
  </w:style>
  <w:style w:type="character" w:customStyle="1" w:styleId="apple-converted-space">
    <w:name w:val="apple-converted-space"/>
    <w:basedOn w:val="Fuentedeprrafopredeter"/>
    <w:rsid w:val="00B46ECE"/>
  </w:style>
  <w:style w:type="paragraph" w:customStyle="1" w:styleId="PGITEXTOPARRAFOS">
    <w:name w:val="PGI TEXTO PARRAFOS"/>
    <w:basedOn w:val="Normal"/>
    <w:rsid w:val="00B46ECE"/>
    <w:pPr>
      <w:keepNext/>
      <w:spacing w:before="120" w:after="120" w:line="300" w:lineRule="exact"/>
    </w:pPr>
    <w:rPr>
      <w:sz w:val="22"/>
      <w:szCs w:val="22"/>
    </w:rPr>
  </w:style>
  <w:style w:type="paragraph" w:customStyle="1" w:styleId="CABEZAPAGfechavalor">
    <w:name w:val="CABEZA_PAG_fecha_valor"/>
    <w:basedOn w:val="Normal"/>
    <w:uiPriority w:val="9"/>
    <w:qFormat/>
    <w:rsid w:val="001C40B2"/>
    <w:pPr>
      <w:jc w:val="left"/>
    </w:pPr>
    <w:rPr>
      <w:rFonts w:ascii="Verdana" w:eastAsiaTheme="minorEastAsia" w:hAnsi="Verdana" w:cs="Verdana"/>
      <w:sz w:val="16"/>
      <w:lang w:val="es-ES_tradnl" w:eastAsia="es-ES_tradnl"/>
    </w:rPr>
  </w:style>
  <w:style w:type="paragraph" w:customStyle="1" w:styleId="4">
    <w:name w:val="4"/>
    <w:rsid w:val="00A63907"/>
    <w:pPr>
      <w:overflowPunct w:val="0"/>
      <w:autoSpaceDE w:val="0"/>
      <w:autoSpaceDN w:val="0"/>
      <w:adjustRightInd w:val="0"/>
      <w:textAlignment w:val="baseline"/>
    </w:pPr>
    <w:rPr>
      <w:lang w:val="es-ES_tradnl"/>
    </w:rPr>
  </w:style>
  <w:style w:type="paragraph" w:customStyle="1" w:styleId="3">
    <w:name w:val="3"/>
    <w:basedOn w:val="Normal"/>
    <w:next w:val="Sangradetextonormal"/>
    <w:rsid w:val="00A63907"/>
    <w:pPr>
      <w:widowControl w:val="0"/>
      <w:spacing w:line="480" w:lineRule="auto"/>
      <w:ind w:left="720"/>
    </w:pPr>
    <w:rPr>
      <w:rFonts w:cs="Tahoma"/>
      <w:sz w:val="24"/>
      <w:szCs w:val="20"/>
      <w:lang w:val="es-ES_tradnl"/>
    </w:rPr>
  </w:style>
  <w:style w:type="paragraph" w:customStyle="1" w:styleId="menusuperior">
    <w:name w:val="menusuperior"/>
    <w:basedOn w:val="Normal"/>
    <w:rsid w:val="00A63907"/>
    <w:pPr>
      <w:spacing w:before="100" w:beforeAutospacing="1" w:after="100" w:afterAutospacing="1"/>
      <w:jc w:val="left"/>
    </w:pPr>
    <w:rPr>
      <w:rFonts w:cs="Arial"/>
      <w:color w:val="847F7C"/>
      <w:sz w:val="15"/>
      <w:szCs w:val="15"/>
    </w:rPr>
  </w:style>
  <w:style w:type="paragraph" w:styleId="z-Principiodelformulario">
    <w:name w:val="HTML Top of Form"/>
    <w:basedOn w:val="Normal"/>
    <w:next w:val="Normal"/>
    <w:link w:val="z-PrincipiodelformularioCar"/>
    <w:hidden/>
    <w:rsid w:val="00A63907"/>
    <w:pPr>
      <w:pBdr>
        <w:bottom w:val="single" w:sz="6" w:space="1" w:color="auto"/>
      </w:pBdr>
      <w:jc w:val="center"/>
    </w:pPr>
    <w:rPr>
      <w:rFonts w:cs="Arial"/>
      <w:vanish/>
      <w:sz w:val="16"/>
      <w:szCs w:val="16"/>
    </w:rPr>
  </w:style>
  <w:style w:type="character" w:customStyle="1" w:styleId="z-PrincipiodelformularioCar">
    <w:name w:val="z-Principio del formulario Car"/>
    <w:basedOn w:val="Fuentedeprrafopredeter"/>
    <w:link w:val="z-Principiodelformulario"/>
    <w:rsid w:val="00A63907"/>
    <w:rPr>
      <w:rFonts w:ascii="Arial" w:hAnsi="Arial" w:cs="Arial"/>
      <w:vanish/>
      <w:sz w:val="16"/>
      <w:szCs w:val="16"/>
    </w:rPr>
  </w:style>
  <w:style w:type="character" w:customStyle="1" w:styleId="oiparialnegrofondo1">
    <w:name w:val="oiparialnegrofondo1"/>
    <w:rsid w:val="00A63907"/>
    <w:rPr>
      <w:rFonts w:ascii="Arial" w:hAnsi="Arial" w:cs="Arial" w:hint="default"/>
      <w:color w:val="000000"/>
      <w:sz w:val="17"/>
      <w:szCs w:val="17"/>
      <w:shd w:val="clear" w:color="auto" w:fill="E8E8E8"/>
    </w:rPr>
  </w:style>
  <w:style w:type="paragraph" w:styleId="z-Finaldelformulario">
    <w:name w:val="HTML Bottom of Form"/>
    <w:basedOn w:val="Normal"/>
    <w:next w:val="Normal"/>
    <w:link w:val="z-FinaldelformularioCar"/>
    <w:hidden/>
    <w:rsid w:val="00A63907"/>
    <w:pPr>
      <w:pBdr>
        <w:top w:val="single" w:sz="6" w:space="1" w:color="auto"/>
      </w:pBdr>
      <w:jc w:val="center"/>
    </w:pPr>
    <w:rPr>
      <w:rFonts w:cs="Arial"/>
      <w:vanish/>
      <w:sz w:val="16"/>
      <w:szCs w:val="16"/>
    </w:rPr>
  </w:style>
  <w:style w:type="character" w:customStyle="1" w:styleId="z-FinaldelformularioCar">
    <w:name w:val="z-Final del formulario Car"/>
    <w:basedOn w:val="Fuentedeprrafopredeter"/>
    <w:link w:val="z-Finaldelformulario"/>
    <w:rsid w:val="00A63907"/>
    <w:rPr>
      <w:rFonts w:ascii="Arial" w:hAnsi="Arial" w:cs="Arial"/>
      <w:vanish/>
      <w:sz w:val="16"/>
      <w:szCs w:val="16"/>
    </w:rPr>
  </w:style>
  <w:style w:type="paragraph" w:customStyle="1" w:styleId="Estndar">
    <w:name w:val="Estándar"/>
    <w:basedOn w:val="Normal"/>
    <w:rsid w:val="00A63907"/>
    <w:pPr>
      <w:jc w:val="left"/>
    </w:pPr>
    <w:rPr>
      <w:rFonts w:ascii="Swis721 Lt BT" w:hAnsi="Swis721 Lt BT"/>
      <w:sz w:val="20"/>
      <w:lang w:val="es-ES_tradnl"/>
    </w:rPr>
  </w:style>
  <w:style w:type="paragraph" w:customStyle="1" w:styleId="Textotabla">
    <w:name w:val="Texto tabla"/>
    <w:basedOn w:val="Normal"/>
    <w:rsid w:val="00A63907"/>
    <w:rPr>
      <w:rFonts w:cs="Arial"/>
      <w:spacing w:val="-5"/>
      <w:sz w:val="20"/>
      <w:szCs w:val="20"/>
    </w:rPr>
  </w:style>
  <w:style w:type="paragraph" w:customStyle="1" w:styleId="bodytext">
    <w:name w:val="bodytext"/>
    <w:basedOn w:val="Normal"/>
    <w:rsid w:val="00A63907"/>
    <w:pPr>
      <w:spacing w:before="100" w:beforeAutospacing="1" w:after="100" w:afterAutospacing="1"/>
      <w:jc w:val="left"/>
    </w:pPr>
    <w:rPr>
      <w:rFonts w:ascii="Times New Roman" w:hAnsi="Times New Roman"/>
      <w:sz w:val="24"/>
    </w:rPr>
  </w:style>
  <w:style w:type="paragraph" w:customStyle="1" w:styleId="xl25">
    <w:name w:val="xl25"/>
    <w:basedOn w:val="Normal"/>
    <w:rsid w:val="00A63907"/>
    <w:pPr>
      <w:spacing w:before="100" w:beforeAutospacing="1" w:after="100" w:afterAutospacing="1"/>
      <w:jc w:val="left"/>
    </w:pPr>
    <w:rPr>
      <w:rFonts w:ascii="Century Gothic" w:hAnsi="Century Gothic"/>
      <w:szCs w:val="18"/>
    </w:rPr>
  </w:style>
  <w:style w:type="paragraph" w:customStyle="1" w:styleId="xl26">
    <w:name w:val="xl26"/>
    <w:basedOn w:val="Normal"/>
    <w:rsid w:val="00A63907"/>
    <w:pPr>
      <w:pBdr>
        <w:top w:val="single" w:sz="8" w:space="0" w:color="auto"/>
      </w:pBdr>
      <w:spacing w:before="100" w:beforeAutospacing="1" w:after="100" w:afterAutospacing="1"/>
      <w:jc w:val="center"/>
    </w:pPr>
    <w:rPr>
      <w:rFonts w:ascii="Century Gothic" w:hAnsi="Century Gothic"/>
      <w:b/>
      <w:bCs/>
      <w:szCs w:val="18"/>
    </w:rPr>
  </w:style>
  <w:style w:type="paragraph" w:customStyle="1" w:styleId="xl27">
    <w:name w:val="xl27"/>
    <w:basedOn w:val="Normal"/>
    <w:rsid w:val="00A63907"/>
    <w:pPr>
      <w:pBdr>
        <w:top w:val="single" w:sz="8" w:space="0" w:color="auto"/>
        <w:right w:val="single" w:sz="8" w:space="0" w:color="auto"/>
      </w:pBdr>
      <w:spacing w:before="100" w:beforeAutospacing="1" w:after="100" w:afterAutospacing="1"/>
      <w:jc w:val="center"/>
    </w:pPr>
    <w:rPr>
      <w:rFonts w:ascii="Century Gothic" w:hAnsi="Century Gothic"/>
      <w:b/>
      <w:bCs/>
      <w:szCs w:val="18"/>
    </w:rPr>
  </w:style>
  <w:style w:type="paragraph" w:customStyle="1" w:styleId="CM137">
    <w:name w:val="CM137"/>
    <w:basedOn w:val="Normal"/>
    <w:next w:val="Normal"/>
    <w:uiPriority w:val="99"/>
    <w:rsid w:val="00A63907"/>
    <w:pPr>
      <w:widowControl w:val="0"/>
      <w:autoSpaceDE w:val="0"/>
      <w:autoSpaceDN w:val="0"/>
      <w:adjustRightInd w:val="0"/>
      <w:spacing w:after="78"/>
      <w:jc w:val="left"/>
    </w:pPr>
    <w:rPr>
      <w:rFonts w:ascii="DEGIMD+Arial,Bold" w:hAnsi="DEGIMD+Arial,Bold"/>
      <w:sz w:val="24"/>
    </w:rPr>
  </w:style>
  <w:style w:type="paragraph" w:customStyle="1" w:styleId="CM134">
    <w:name w:val="CM134"/>
    <w:basedOn w:val="Default"/>
    <w:next w:val="Default"/>
    <w:uiPriority w:val="99"/>
    <w:rsid w:val="00A63907"/>
    <w:pPr>
      <w:widowControl w:val="0"/>
      <w:spacing w:after="240"/>
    </w:pPr>
    <w:rPr>
      <w:rFonts w:ascii="DEGIMD+Arial,Bold" w:hAnsi="DEGIMD+Arial,Bold" w:cs="Times New Roman"/>
      <w:color w:val="auto"/>
    </w:rPr>
  </w:style>
  <w:style w:type="paragraph" w:customStyle="1" w:styleId="CM140">
    <w:name w:val="CM140"/>
    <w:basedOn w:val="Default"/>
    <w:next w:val="Default"/>
    <w:rsid w:val="00A63907"/>
    <w:pPr>
      <w:widowControl w:val="0"/>
      <w:spacing w:after="207"/>
    </w:pPr>
    <w:rPr>
      <w:rFonts w:ascii="DEGIMD+Arial,Bold" w:hAnsi="DEGIMD+Arial,Bold" w:cs="Times New Roman"/>
      <w:color w:val="auto"/>
    </w:rPr>
  </w:style>
  <w:style w:type="paragraph" w:customStyle="1" w:styleId="CM149">
    <w:name w:val="CM149"/>
    <w:basedOn w:val="Default"/>
    <w:next w:val="Default"/>
    <w:rsid w:val="00A63907"/>
    <w:pPr>
      <w:widowControl w:val="0"/>
      <w:spacing w:after="82"/>
    </w:pPr>
    <w:rPr>
      <w:rFonts w:ascii="DEGIMD+Arial,Bold" w:hAnsi="DEGIMD+Arial,Bold" w:cs="Times New Roman"/>
      <w:color w:val="auto"/>
    </w:rPr>
  </w:style>
  <w:style w:type="paragraph" w:customStyle="1" w:styleId="CM19">
    <w:name w:val="CM19"/>
    <w:basedOn w:val="Default"/>
    <w:next w:val="Default"/>
    <w:rsid w:val="00A63907"/>
    <w:pPr>
      <w:widowControl w:val="0"/>
      <w:spacing w:line="231" w:lineRule="atLeast"/>
    </w:pPr>
    <w:rPr>
      <w:rFonts w:ascii="DEGIMD+Arial,Bold" w:hAnsi="DEGIMD+Arial,Bold" w:cs="Times New Roman"/>
      <w:color w:val="auto"/>
    </w:rPr>
  </w:style>
  <w:style w:type="paragraph" w:customStyle="1" w:styleId="CM21">
    <w:name w:val="CM21"/>
    <w:basedOn w:val="Default"/>
    <w:next w:val="Default"/>
    <w:rsid w:val="00A63907"/>
    <w:pPr>
      <w:widowControl w:val="0"/>
      <w:spacing w:line="231" w:lineRule="atLeast"/>
    </w:pPr>
    <w:rPr>
      <w:rFonts w:ascii="DEGIMD+Arial,Bold" w:hAnsi="DEGIMD+Arial,Bold" w:cs="Times New Roman"/>
      <w:color w:val="auto"/>
    </w:rPr>
  </w:style>
  <w:style w:type="paragraph" w:customStyle="1" w:styleId="CM22">
    <w:name w:val="CM22"/>
    <w:basedOn w:val="Default"/>
    <w:next w:val="Default"/>
    <w:rsid w:val="00A63907"/>
    <w:pPr>
      <w:widowControl w:val="0"/>
      <w:spacing w:line="231" w:lineRule="atLeast"/>
    </w:pPr>
    <w:rPr>
      <w:rFonts w:ascii="DEGIMD+Arial,Bold" w:hAnsi="DEGIMD+Arial,Bold" w:cs="Times New Roman"/>
      <w:color w:val="auto"/>
    </w:rPr>
  </w:style>
  <w:style w:type="paragraph" w:customStyle="1" w:styleId="CM150">
    <w:name w:val="CM150"/>
    <w:basedOn w:val="Default"/>
    <w:next w:val="Default"/>
    <w:rsid w:val="00A63907"/>
    <w:pPr>
      <w:widowControl w:val="0"/>
      <w:spacing w:after="325"/>
    </w:pPr>
    <w:rPr>
      <w:rFonts w:ascii="DEGIMD+Arial,Bold" w:hAnsi="DEGIMD+Arial,Bold" w:cs="Times New Roman"/>
      <w:color w:val="auto"/>
    </w:rPr>
  </w:style>
  <w:style w:type="paragraph" w:customStyle="1" w:styleId="CM138">
    <w:name w:val="CM138"/>
    <w:basedOn w:val="Default"/>
    <w:next w:val="Default"/>
    <w:uiPriority w:val="99"/>
    <w:rsid w:val="00A63907"/>
    <w:pPr>
      <w:widowControl w:val="0"/>
      <w:spacing w:after="138"/>
    </w:pPr>
    <w:rPr>
      <w:rFonts w:ascii="DEGIMD+Arial,Bold" w:hAnsi="DEGIMD+Arial,Bold" w:cs="Times New Roman"/>
      <w:color w:val="auto"/>
    </w:rPr>
  </w:style>
  <w:style w:type="paragraph" w:customStyle="1" w:styleId="CM11">
    <w:name w:val="CM11"/>
    <w:basedOn w:val="Default"/>
    <w:next w:val="Default"/>
    <w:uiPriority w:val="99"/>
    <w:rsid w:val="00A63907"/>
    <w:pPr>
      <w:widowControl w:val="0"/>
      <w:spacing w:line="231" w:lineRule="atLeast"/>
    </w:pPr>
    <w:rPr>
      <w:rFonts w:ascii="DEGIMD+Arial,Bold" w:hAnsi="DEGIMD+Arial,Bold" w:cs="Times New Roman"/>
      <w:color w:val="auto"/>
    </w:rPr>
  </w:style>
  <w:style w:type="paragraph" w:customStyle="1" w:styleId="CM14">
    <w:name w:val="CM14"/>
    <w:basedOn w:val="Default"/>
    <w:next w:val="Default"/>
    <w:rsid w:val="00A63907"/>
    <w:pPr>
      <w:widowControl w:val="0"/>
      <w:spacing w:line="231" w:lineRule="atLeast"/>
    </w:pPr>
    <w:rPr>
      <w:rFonts w:ascii="DEGIMD+Arial,Bold" w:hAnsi="DEGIMD+Arial,Bold" w:cs="Times New Roman"/>
      <w:color w:val="auto"/>
    </w:rPr>
  </w:style>
  <w:style w:type="paragraph" w:customStyle="1" w:styleId="CM135">
    <w:name w:val="CM135"/>
    <w:basedOn w:val="Default"/>
    <w:next w:val="Default"/>
    <w:uiPriority w:val="99"/>
    <w:rsid w:val="00A63907"/>
    <w:pPr>
      <w:widowControl w:val="0"/>
      <w:spacing w:after="320"/>
    </w:pPr>
    <w:rPr>
      <w:rFonts w:ascii="DEGIMD+Arial,Bold" w:hAnsi="DEGIMD+Arial,Bold" w:cs="Times New Roman"/>
      <w:color w:val="auto"/>
    </w:rPr>
  </w:style>
  <w:style w:type="paragraph" w:customStyle="1" w:styleId="CM147">
    <w:name w:val="CM147"/>
    <w:basedOn w:val="Default"/>
    <w:next w:val="Default"/>
    <w:rsid w:val="00A63907"/>
    <w:pPr>
      <w:widowControl w:val="0"/>
      <w:spacing w:after="513"/>
    </w:pPr>
    <w:rPr>
      <w:rFonts w:ascii="DEGIMD+Arial,Bold" w:hAnsi="DEGIMD+Arial,Bold" w:cs="DEGIMD+Arial,Bold"/>
      <w:color w:val="auto"/>
    </w:rPr>
  </w:style>
  <w:style w:type="paragraph" w:customStyle="1" w:styleId="CM89">
    <w:name w:val="CM89"/>
    <w:basedOn w:val="Default"/>
    <w:next w:val="Default"/>
    <w:rsid w:val="00A63907"/>
    <w:pPr>
      <w:widowControl w:val="0"/>
      <w:spacing w:line="260" w:lineRule="atLeast"/>
    </w:pPr>
    <w:rPr>
      <w:rFonts w:ascii="DEGIMD+Arial,Bold" w:hAnsi="DEGIMD+Arial,Bold" w:cs="DEGIMD+Arial,Bold"/>
      <w:color w:val="auto"/>
    </w:rPr>
  </w:style>
  <w:style w:type="paragraph" w:customStyle="1" w:styleId="CM145">
    <w:name w:val="CM145"/>
    <w:basedOn w:val="Default"/>
    <w:next w:val="Default"/>
    <w:rsid w:val="00A63907"/>
    <w:pPr>
      <w:widowControl w:val="0"/>
      <w:spacing w:after="413"/>
    </w:pPr>
    <w:rPr>
      <w:rFonts w:ascii="DEGIMD+Arial,Bold" w:hAnsi="DEGIMD+Arial,Bold" w:cs="DEGIMD+Arial,Bold"/>
      <w:color w:val="auto"/>
    </w:rPr>
  </w:style>
  <w:style w:type="paragraph" w:customStyle="1" w:styleId="CM39">
    <w:name w:val="CM39"/>
    <w:basedOn w:val="Default"/>
    <w:next w:val="Default"/>
    <w:rsid w:val="00A63907"/>
    <w:pPr>
      <w:widowControl w:val="0"/>
      <w:spacing w:line="231" w:lineRule="atLeast"/>
    </w:pPr>
    <w:rPr>
      <w:rFonts w:ascii="DEGIMD+Arial,Bold" w:hAnsi="DEGIMD+Arial,Bold" w:cs="DEGIMD+Arial,Bold"/>
      <w:color w:val="auto"/>
    </w:rPr>
  </w:style>
  <w:style w:type="paragraph" w:customStyle="1" w:styleId="CM6">
    <w:name w:val="CM6"/>
    <w:basedOn w:val="Default"/>
    <w:next w:val="Default"/>
    <w:uiPriority w:val="99"/>
    <w:rsid w:val="00A63907"/>
    <w:pPr>
      <w:widowControl w:val="0"/>
      <w:spacing w:line="231" w:lineRule="atLeast"/>
    </w:pPr>
    <w:rPr>
      <w:rFonts w:ascii="DEGIMD+Arial,Bold" w:hAnsi="DEGIMD+Arial,Bold" w:cs="DEGIMD+Arial,Bold"/>
      <w:color w:val="auto"/>
    </w:rPr>
  </w:style>
  <w:style w:type="paragraph" w:customStyle="1" w:styleId="CM5">
    <w:name w:val="CM5"/>
    <w:basedOn w:val="Default"/>
    <w:next w:val="Default"/>
    <w:rsid w:val="00A63907"/>
    <w:pPr>
      <w:widowControl w:val="0"/>
      <w:spacing w:line="231" w:lineRule="atLeast"/>
    </w:pPr>
    <w:rPr>
      <w:rFonts w:ascii="DEGIMD+Arial,Bold" w:hAnsi="DEGIMD+Arial,Bold" w:cs="DEGIMD+Arial,Bold"/>
      <w:color w:val="auto"/>
    </w:rPr>
  </w:style>
  <w:style w:type="paragraph" w:customStyle="1" w:styleId="CM91">
    <w:name w:val="CM91"/>
    <w:basedOn w:val="Default"/>
    <w:next w:val="Default"/>
    <w:rsid w:val="00A63907"/>
    <w:pPr>
      <w:widowControl w:val="0"/>
      <w:spacing w:line="268" w:lineRule="atLeast"/>
    </w:pPr>
    <w:rPr>
      <w:rFonts w:ascii="DEGIMD+Arial,Bold" w:hAnsi="DEGIMD+Arial,Bold" w:cs="DEGIMD+Arial,Bold"/>
      <w:color w:val="auto"/>
    </w:rPr>
  </w:style>
  <w:style w:type="paragraph" w:customStyle="1" w:styleId="CM8">
    <w:name w:val="CM8"/>
    <w:basedOn w:val="Default"/>
    <w:next w:val="Default"/>
    <w:rsid w:val="00A63907"/>
    <w:pPr>
      <w:widowControl w:val="0"/>
    </w:pPr>
    <w:rPr>
      <w:rFonts w:ascii="DEGIMD+Arial,Bold" w:hAnsi="DEGIMD+Arial,Bold" w:cs="DEGIMD+Arial,Bold"/>
      <w:color w:val="auto"/>
    </w:rPr>
  </w:style>
  <w:style w:type="paragraph" w:customStyle="1" w:styleId="CM158">
    <w:name w:val="CM158"/>
    <w:basedOn w:val="Default"/>
    <w:next w:val="Default"/>
    <w:rsid w:val="00A63907"/>
    <w:pPr>
      <w:widowControl w:val="0"/>
      <w:spacing w:after="188"/>
    </w:pPr>
    <w:rPr>
      <w:rFonts w:ascii="DEGIMD+Arial,Bold" w:hAnsi="DEGIMD+Arial,Bold" w:cs="DEGIMD+Arial,Bold"/>
      <w:color w:val="auto"/>
    </w:rPr>
  </w:style>
  <w:style w:type="paragraph" w:customStyle="1" w:styleId="CM28">
    <w:name w:val="CM28"/>
    <w:basedOn w:val="Default"/>
    <w:next w:val="Default"/>
    <w:rsid w:val="00A63907"/>
    <w:pPr>
      <w:widowControl w:val="0"/>
      <w:spacing w:line="233" w:lineRule="atLeast"/>
    </w:pPr>
    <w:rPr>
      <w:rFonts w:ascii="DEGIMD+Arial,Bold" w:hAnsi="DEGIMD+Arial,Bold" w:cs="DEGIMD+Arial,Bold"/>
      <w:color w:val="auto"/>
    </w:rPr>
  </w:style>
  <w:style w:type="paragraph" w:customStyle="1" w:styleId="CM146">
    <w:name w:val="CM146"/>
    <w:basedOn w:val="Default"/>
    <w:next w:val="Default"/>
    <w:rsid w:val="00A63907"/>
    <w:pPr>
      <w:widowControl w:val="0"/>
      <w:spacing w:after="1015"/>
    </w:pPr>
    <w:rPr>
      <w:rFonts w:ascii="DEGIMD+Arial,Bold" w:hAnsi="DEGIMD+Arial,Bold" w:cs="DEGIMD+Arial,Bold"/>
      <w:color w:val="auto"/>
    </w:rPr>
  </w:style>
  <w:style w:type="paragraph" w:customStyle="1" w:styleId="CM53">
    <w:name w:val="CM53"/>
    <w:basedOn w:val="Default"/>
    <w:next w:val="Default"/>
    <w:rsid w:val="00A63907"/>
    <w:pPr>
      <w:widowControl w:val="0"/>
    </w:pPr>
    <w:rPr>
      <w:rFonts w:ascii="DEGIMD+Arial,Bold" w:hAnsi="DEGIMD+Arial,Bold" w:cs="DEGIMD+Arial,Bold"/>
      <w:color w:val="auto"/>
    </w:rPr>
  </w:style>
  <w:style w:type="paragraph" w:customStyle="1" w:styleId="CM67">
    <w:name w:val="CM67"/>
    <w:basedOn w:val="Default"/>
    <w:next w:val="Default"/>
    <w:rsid w:val="00A63907"/>
    <w:pPr>
      <w:widowControl w:val="0"/>
      <w:spacing w:line="288" w:lineRule="atLeast"/>
    </w:pPr>
    <w:rPr>
      <w:rFonts w:ascii="DEGIMD+Arial,Bold" w:hAnsi="DEGIMD+Arial,Bold" w:cs="DEGIMD+Arial,Bold"/>
      <w:color w:val="auto"/>
    </w:rPr>
  </w:style>
  <w:style w:type="paragraph" w:customStyle="1" w:styleId="CM68">
    <w:name w:val="CM68"/>
    <w:basedOn w:val="Default"/>
    <w:next w:val="Default"/>
    <w:rsid w:val="00A63907"/>
    <w:pPr>
      <w:widowControl w:val="0"/>
      <w:spacing w:line="263" w:lineRule="atLeast"/>
    </w:pPr>
    <w:rPr>
      <w:rFonts w:ascii="DEGIMD+Arial,Bold" w:hAnsi="DEGIMD+Arial,Bold" w:cs="DEGIMD+Arial,Bold"/>
      <w:color w:val="auto"/>
    </w:rPr>
  </w:style>
  <w:style w:type="paragraph" w:customStyle="1" w:styleId="CM79">
    <w:name w:val="CM79"/>
    <w:basedOn w:val="Default"/>
    <w:next w:val="Default"/>
    <w:rsid w:val="00A63907"/>
    <w:pPr>
      <w:widowControl w:val="0"/>
      <w:spacing w:line="256" w:lineRule="atLeast"/>
    </w:pPr>
    <w:rPr>
      <w:rFonts w:ascii="DEGIMD+Arial,Bold" w:hAnsi="DEGIMD+Arial,Bold" w:cs="DEGIMD+Arial,Bold"/>
      <w:color w:val="auto"/>
    </w:rPr>
  </w:style>
  <w:style w:type="paragraph" w:customStyle="1" w:styleId="CM63">
    <w:name w:val="CM63"/>
    <w:basedOn w:val="Default"/>
    <w:next w:val="Default"/>
    <w:rsid w:val="00A63907"/>
    <w:pPr>
      <w:widowControl w:val="0"/>
      <w:spacing w:line="263" w:lineRule="atLeast"/>
    </w:pPr>
    <w:rPr>
      <w:rFonts w:ascii="DEGIMD+Arial,Bold" w:hAnsi="DEGIMD+Arial,Bold" w:cs="DEGIMD+Arial,Bold"/>
      <w:color w:val="auto"/>
    </w:rPr>
  </w:style>
  <w:style w:type="paragraph" w:customStyle="1" w:styleId="CM85">
    <w:name w:val="CM85"/>
    <w:basedOn w:val="Default"/>
    <w:next w:val="Default"/>
    <w:rsid w:val="00A63907"/>
    <w:pPr>
      <w:widowControl w:val="0"/>
      <w:spacing w:line="291" w:lineRule="atLeast"/>
    </w:pPr>
    <w:rPr>
      <w:rFonts w:ascii="DEGIMD+Arial,Bold" w:hAnsi="DEGIMD+Arial,Bold" w:cs="DEGIMD+Arial,Bold"/>
      <w:color w:val="auto"/>
    </w:rPr>
  </w:style>
  <w:style w:type="paragraph" w:customStyle="1" w:styleId="CM92">
    <w:name w:val="CM92"/>
    <w:basedOn w:val="Default"/>
    <w:next w:val="Default"/>
    <w:rsid w:val="00A63907"/>
    <w:pPr>
      <w:widowControl w:val="0"/>
    </w:pPr>
    <w:rPr>
      <w:rFonts w:ascii="DEGIMD+Arial,Bold" w:hAnsi="DEGIMD+Arial,Bold" w:cs="DEGIMD+Arial,Bold"/>
      <w:color w:val="auto"/>
    </w:rPr>
  </w:style>
  <w:style w:type="paragraph" w:customStyle="1" w:styleId="CM161">
    <w:name w:val="CM161"/>
    <w:basedOn w:val="Default"/>
    <w:next w:val="Default"/>
    <w:rsid w:val="00A63907"/>
    <w:pPr>
      <w:widowControl w:val="0"/>
      <w:spacing w:after="1695"/>
    </w:pPr>
    <w:rPr>
      <w:rFonts w:ascii="DEGIMD+Arial,Bold" w:hAnsi="DEGIMD+Arial,Bold" w:cs="DEGIMD+Arial,Bold"/>
      <w:color w:val="auto"/>
    </w:rPr>
  </w:style>
  <w:style w:type="paragraph" w:customStyle="1" w:styleId="CM93">
    <w:name w:val="CM93"/>
    <w:basedOn w:val="Default"/>
    <w:next w:val="Default"/>
    <w:rsid w:val="00A63907"/>
    <w:pPr>
      <w:widowControl w:val="0"/>
      <w:spacing w:line="291" w:lineRule="atLeast"/>
    </w:pPr>
    <w:rPr>
      <w:rFonts w:ascii="DEGIMD+Arial,Bold" w:hAnsi="DEGIMD+Arial,Bold" w:cs="DEGIMD+Arial,Bold"/>
      <w:color w:val="auto"/>
    </w:rPr>
  </w:style>
  <w:style w:type="paragraph" w:customStyle="1" w:styleId="CM163">
    <w:name w:val="CM163"/>
    <w:basedOn w:val="Default"/>
    <w:next w:val="Default"/>
    <w:rsid w:val="00A63907"/>
    <w:pPr>
      <w:widowControl w:val="0"/>
      <w:spacing w:after="1290"/>
    </w:pPr>
    <w:rPr>
      <w:rFonts w:ascii="DEGIMD+Arial,Bold" w:hAnsi="DEGIMD+Arial,Bold" w:cs="DEGIMD+Arial,Bold"/>
      <w:color w:val="auto"/>
    </w:rPr>
  </w:style>
  <w:style w:type="paragraph" w:customStyle="1" w:styleId="CM96">
    <w:name w:val="CM96"/>
    <w:basedOn w:val="Default"/>
    <w:next w:val="Default"/>
    <w:rsid w:val="00A63907"/>
    <w:pPr>
      <w:widowControl w:val="0"/>
      <w:spacing w:line="240" w:lineRule="atLeast"/>
    </w:pPr>
    <w:rPr>
      <w:rFonts w:ascii="DEGIMD+Arial,Bold" w:hAnsi="DEGIMD+Arial,Bold" w:cs="DEGIMD+Arial,Bold"/>
      <w:color w:val="auto"/>
    </w:rPr>
  </w:style>
  <w:style w:type="paragraph" w:customStyle="1" w:styleId="CM141">
    <w:name w:val="CM141"/>
    <w:basedOn w:val="Default"/>
    <w:next w:val="Default"/>
    <w:rsid w:val="00A63907"/>
    <w:pPr>
      <w:widowControl w:val="0"/>
      <w:spacing w:after="833"/>
    </w:pPr>
    <w:rPr>
      <w:rFonts w:ascii="DEGIMD+Arial,Bold" w:hAnsi="DEGIMD+Arial,Bold" w:cs="DEGIMD+Arial,Bold"/>
      <w:color w:val="auto"/>
    </w:rPr>
  </w:style>
  <w:style w:type="paragraph" w:customStyle="1" w:styleId="CM99">
    <w:name w:val="CM99"/>
    <w:basedOn w:val="Default"/>
    <w:next w:val="Default"/>
    <w:rsid w:val="00A63907"/>
    <w:pPr>
      <w:widowControl w:val="0"/>
      <w:spacing w:line="258" w:lineRule="atLeast"/>
    </w:pPr>
    <w:rPr>
      <w:rFonts w:ascii="DEGIMD+Arial,Bold" w:hAnsi="DEGIMD+Arial,Bold" w:cs="DEGIMD+Arial,Bold"/>
      <w:color w:val="auto"/>
    </w:rPr>
  </w:style>
  <w:style w:type="paragraph" w:customStyle="1" w:styleId="CM100">
    <w:name w:val="CM100"/>
    <w:basedOn w:val="Default"/>
    <w:next w:val="Default"/>
    <w:rsid w:val="00A63907"/>
    <w:pPr>
      <w:widowControl w:val="0"/>
    </w:pPr>
    <w:rPr>
      <w:rFonts w:ascii="DEGIMD+Arial,Bold" w:hAnsi="DEGIMD+Arial,Bold" w:cs="DEGIMD+Arial,Bold"/>
      <w:color w:val="auto"/>
    </w:rPr>
  </w:style>
  <w:style w:type="paragraph" w:customStyle="1" w:styleId="Topos">
    <w:name w:val="Topos"/>
    <w:basedOn w:val="Normal"/>
    <w:rsid w:val="00A63907"/>
    <w:pPr>
      <w:keepLines/>
      <w:tabs>
        <w:tab w:val="left" w:pos="1021"/>
      </w:tabs>
      <w:spacing w:before="60" w:after="60"/>
      <w:ind w:left="993" w:hanging="284"/>
      <w:jc w:val="left"/>
    </w:pPr>
    <w:rPr>
      <w:snapToGrid w:val="0"/>
      <w:sz w:val="20"/>
      <w:szCs w:val="20"/>
    </w:rPr>
  </w:style>
  <w:style w:type="paragraph" w:customStyle="1" w:styleId="Pantallas">
    <w:name w:val="Pantallas"/>
    <w:basedOn w:val="Normal"/>
    <w:next w:val="Normal"/>
    <w:rsid w:val="00A63907"/>
    <w:pPr>
      <w:keepLines/>
      <w:spacing w:before="60" w:after="60"/>
      <w:ind w:left="57"/>
      <w:jc w:val="center"/>
    </w:pPr>
    <w:rPr>
      <w:snapToGrid w:val="0"/>
      <w:sz w:val="16"/>
      <w:szCs w:val="20"/>
    </w:rPr>
  </w:style>
  <w:style w:type="paragraph" w:customStyle="1" w:styleId="Ecuaciones">
    <w:name w:val="Ecuaciones"/>
    <w:basedOn w:val="Normal"/>
    <w:next w:val="Normal"/>
    <w:rsid w:val="00A63907"/>
    <w:pPr>
      <w:keepLines/>
      <w:spacing w:after="60"/>
      <w:ind w:left="57"/>
      <w:jc w:val="center"/>
    </w:pPr>
    <w:rPr>
      <w:snapToGrid w:val="0"/>
      <w:position w:val="-12"/>
      <w:sz w:val="20"/>
      <w:szCs w:val="20"/>
    </w:rPr>
  </w:style>
  <w:style w:type="paragraph" w:customStyle="1" w:styleId="Leyenda">
    <w:name w:val="Leyenda"/>
    <w:basedOn w:val="Normal"/>
    <w:next w:val="Normal"/>
    <w:rsid w:val="00A63907"/>
    <w:pPr>
      <w:keepLines/>
      <w:spacing w:before="60" w:after="85"/>
      <w:ind w:left="1134"/>
      <w:jc w:val="left"/>
    </w:pPr>
    <w:rPr>
      <w:snapToGrid w:val="0"/>
      <w:sz w:val="16"/>
      <w:szCs w:val="20"/>
    </w:rPr>
  </w:style>
  <w:style w:type="paragraph" w:customStyle="1" w:styleId="Usuario">
    <w:name w:val="Usuario"/>
    <w:basedOn w:val="Normal"/>
    <w:next w:val="Normal"/>
    <w:rsid w:val="00A63907"/>
    <w:pPr>
      <w:keepLines/>
      <w:spacing w:before="60" w:after="60"/>
      <w:ind w:left="255"/>
      <w:jc w:val="left"/>
    </w:pPr>
    <w:rPr>
      <w:i/>
      <w:snapToGrid w:val="0"/>
      <w:sz w:val="20"/>
      <w:szCs w:val="20"/>
    </w:rPr>
  </w:style>
  <w:style w:type="paragraph" w:customStyle="1" w:styleId="Sangria">
    <w:name w:val="Sangria"/>
    <w:basedOn w:val="Normal"/>
    <w:next w:val="Normal"/>
    <w:rsid w:val="00A63907"/>
    <w:pPr>
      <w:keepLines/>
      <w:spacing w:before="60" w:after="60"/>
      <w:ind w:left="567"/>
      <w:jc w:val="left"/>
    </w:pPr>
    <w:rPr>
      <w:snapToGrid w:val="0"/>
      <w:sz w:val="20"/>
      <w:szCs w:val="20"/>
    </w:rPr>
  </w:style>
  <w:style w:type="paragraph" w:customStyle="1" w:styleId="Topos2">
    <w:name w:val="Topos2"/>
    <w:basedOn w:val="Topos"/>
    <w:next w:val="Normal"/>
    <w:rsid w:val="00A63907"/>
    <w:pPr>
      <w:tabs>
        <w:tab w:val="clear" w:pos="1021"/>
        <w:tab w:val="left" w:pos="1418"/>
      </w:tabs>
      <w:ind w:left="1418" w:hanging="142"/>
    </w:pPr>
  </w:style>
  <w:style w:type="paragraph" w:customStyle="1" w:styleId="Sangria2">
    <w:name w:val="Sangria2"/>
    <w:basedOn w:val="Sangria"/>
    <w:next w:val="Normal"/>
    <w:rsid w:val="00A63907"/>
    <w:pPr>
      <w:ind w:left="680"/>
    </w:pPr>
  </w:style>
  <w:style w:type="paragraph" w:customStyle="1" w:styleId="ecuaciones0">
    <w:name w:val="ecuaciones"/>
    <w:basedOn w:val="Cdetexto"/>
    <w:rsid w:val="00A63907"/>
    <w:pPr>
      <w:jc w:val="center"/>
    </w:pPr>
    <w:rPr>
      <w:color w:val="auto"/>
      <w:sz w:val="18"/>
    </w:rPr>
  </w:style>
  <w:style w:type="paragraph" w:customStyle="1" w:styleId="t12">
    <w:name w:val="t12"/>
    <w:basedOn w:val="Normal"/>
    <w:rsid w:val="00A63907"/>
    <w:pPr>
      <w:widowControl w:val="0"/>
      <w:autoSpaceDE w:val="0"/>
      <w:autoSpaceDN w:val="0"/>
      <w:adjustRightInd w:val="0"/>
      <w:spacing w:line="240" w:lineRule="atLeast"/>
      <w:jc w:val="left"/>
    </w:pPr>
    <w:rPr>
      <w:rFonts w:ascii="Times New Roman" w:hAnsi="Times New Roman"/>
      <w:sz w:val="20"/>
      <w:lang w:val="en-US"/>
    </w:rPr>
  </w:style>
  <w:style w:type="paragraph" w:customStyle="1" w:styleId="fax">
    <w:name w:val="fax"/>
    <w:basedOn w:val="Normal"/>
    <w:rsid w:val="00A63907"/>
    <w:pPr>
      <w:spacing w:before="100" w:beforeAutospacing="1" w:after="100" w:afterAutospacing="1"/>
      <w:jc w:val="left"/>
    </w:pPr>
    <w:rPr>
      <w:rFonts w:ascii="Times New Roman" w:hAnsi="Times New Roman"/>
      <w:sz w:val="24"/>
    </w:rPr>
  </w:style>
  <w:style w:type="paragraph" w:customStyle="1" w:styleId="Remarcado1">
    <w:name w:val="Remarcado1"/>
    <w:basedOn w:val="Normal"/>
    <w:next w:val="Normal"/>
    <w:autoRedefine/>
    <w:rsid w:val="00A63907"/>
    <w:pPr>
      <w:tabs>
        <w:tab w:val="left" w:pos="567"/>
        <w:tab w:val="left" w:pos="2835"/>
        <w:tab w:val="left" w:pos="4536"/>
        <w:tab w:val="right" w:pos="10206"/>
      </w:tabs>
    </w:pPr>
    <w:rPr>
      <w:b/>
      <w:bCs/>
      <w:sz w:val="24"/>
    </w:rPr>
  </w:style>
  <w:style w:type="paragraph" w:customStyle="1" w:styleId="ParrafoUso">
    <w:name w:val="ParrafoUso"/>
    <w:basedOn w:val="Normal"/>
    <w:rsid w:val="00A63907"/>
    <w:pPr>
      <w:tabs>
        <w:tab w:val="left" w:pos="567"/>
        <w:tab w:val="left" w:pos="1134"/>
        <w:tab w:val="left" w:pos="1701"/>
        <w:tab w:val="left" w:pos="2835"/>
        <w:tab w:val="left" w:pos="4536"/>
        <w:tab w:val="right" w:leader="underscore" w:pos="10206"/>
      </w:tabs>
      <w:ind w:left="1701"/>
    </w:pPr>
    <w:rPr>
      <w:bCs/>
      <w:sz w:val="20"/>
    </w:rPr>
  </w:style>
  <w:style w:type="paragraph" w:customStyle="1" w:styleId="Remarcado2">
    <w:name w:val="Remarcado2"/>
    <w:basedOn w:val="Remarcado1"/>
    <w:next w:val="Normal"/>
    <w:rsid w:val="00A63907"/>
    <w:pPr>
      <w:tabs>
        <w:tab w:val="clear" w:pos="4536"/>
        <w:tab w:val="clear" w:pos="10206"/>
      </w:tabs>
    </w:pPr>
    <w:rPr>
      <w:sz w:val="20"/>
    </w:rPr>
  </w:style>
  <w:style w:type="paragraph" w:customStyle="1" w:styleId="PiePag0">
    <w:name w:val="PiePag"/>
    <w:basedOn w:val="Normal"/>
    <w:rsid w:val="00A63907"/>
    <w:pPr>
      <w:tabs>
        <w:tab w:val="center" w:pos="4536"/>
        <w:tab w:val="right" w:pos="9072"/>
      </w:tabs>
    </w:pPr>
    <w:rPr>
      <w:bCs/>
      <w:sz w:val="20"/>
    </w:rPr>
  </w:style>
  <w:style w:type="paragraph" w:customStyle="1" w:styleId="Sangradetindependiente">
    <w:name w:val="Sangría de t. independiente"/>
    <w:basedOn w:val="Default"/>
    <w:next w:val="Default"/>
    <w:rsid w:val="00A63907"/>
    <w:pPr>
      <w:widowControl w:val="0"/>
    </w:pPr>
    <w:rPr>
      <w:rFonts w:ascii="Arial" w:hAnsi="Arial" w:cs="Times New Roman"/>
      <w:color w:val="auto"/>
    </w:rPr>
  </w:style>
  <w:style w:type="paragraph" w:styleId="Revisin">
    <w:name w:val="Revision"/>
    <w:hidden/>
    <w:uiPriority w:val="99"/>
    <w:semiHidden/>
    <w:rsid w:val="00A63907"/>
    <w:rPr>
      <w:rFonts w:ascii="Tahoma" w:hAnsi="Tahoma" w:cs="Tahoma"/>
      <w:lang w:val="es-ES_tradnl"/>
    </w:rPr>
  </w:style>
  <w:style w:type="paragraph" w:customStyle="1" w:styleId="CM34">
    <w:name w:val="CM34"/>
    <w:basedOn w:val="Default"/>
    <w:next w:val="Default"/>
    <w:rsid w:val="00A63907"/>
    <w:pPr>
      <w:widowControl w:val="0"/>
      <w:spacing w:after="263"/>
    </w:pPr>
    <w:rPr>
      <w:rFonts w:ascii="Arial" w:hAnsi="Arial" w:cs="Times New Roman"/>
      <w:color w:val="auto"/>
    </w:rPr>
  </w:style>
  <w:style w:type="paragraph" w:customStyle="1" w:styleId="CM37">
    <w:name w:val="CM37"/>
    <w:basedOn w:val="Default"/>
    <w:next w:val="Default"/>
    <w:rsid w:val="00A63907"/>
    <w:pPr>
      <w:widowControl w:val="0"/>
      <w:spacing w:after="440"/>
    </w:pPr>
    <w:rPr>
      <w:rFonts w:ascii="Arial" w:hAnsi="Arial" w:cs="Times New Roman"/>
      <w:color w:val="auto"/>
    </w:rPr>
  </w:style>
  <w:style w:type="paragraph" w:customStyle="1" w:styleId="CM9">
    <w:name w:val="CM9"/>
    <w:basedOn w:val="Default"/>
    <w:next w:val="Default"/>
    <w:rsid w:val="00A63907"/>
    <w:pPr>
      <w:widowControl w:val="0"/>
      <w:spacing w:line="208" w:lineRule="atLeast"/>
    </w:pPr>
    <w:rPr>
      <w:rFonts w:ascii="Arial" w:hAnsi="Arial" w:cs="Times New Roman"/>
      <w:color w:val="auto"/>
    </w:rPr>
  </w:style>
  <w:style w:type="paragraph" w:customStyle="1" w:styleId="CM20">
    <w:name w:val="CM20"/>
    <w:basedOn w:val="Default"/>
    <w:next w:val="Default"/>
    <w:rsid w:val="00A63907"/>
    <w:pPr>
      <w:widowControl w:val="0"/>
      <w:spacing w:line="208" w:lineRule="atLeast"/>
    </w:pPr>
    <w:rPr>
      <w:rFonts w:ascii="Arial" w:hAnsi="Arial" w:cs="Times New Roman"/>
      <w:color w:val="auto"/>
    </w:rPr>
  </w:style>
  <w:style w:type="paragraph" w:customStyle="1" w:styleId="CM23">
    <w:name w:val="CM23"/>
    <w:basedOn w:val="Default"/>
    <w:next w:val="Default"/>
    <w:rsid w:val="00A63907"/>
    <w:pPr>
      <w:widowControl w:val="0"/>
      <w:spacing w:line="208" w:lineRule="atLeast"/>
    </w:pPr>
    <w:rPr>
      <w:rFonts w:ascii="Arial" w:hAnsi="Arial" w:cs="Times New Roman"/>
      <w:color w:val="auto"/>
    </w:rPr>
  </w:style>
  <w:style w:type="paragraph" w:customStyle="1" w:styleId="CM126">
    <w:name w:val="CM126"/>
    <w:basedOn w:val="Normal"/>
    <w:next w:val="Normal"/>
    <w:rsid w:val="00A63907"/>
    <w:pPr>
      <w:widowControl w:val="0"/>
      <w:autoSpaceDE w:val="0"/>
      <w:autoSpaceDN w:val="0"/>
      <w:adjustRightInd w:val="0"/>
      <w:spacing w:after="178"/>
      <w:jc w:val="left"/>
    </w:pPr>
    <w:rPr>
      <w:rFonts w:ascii="JHHIDB+Arial,Bold" w:hAnsi="JHHIDB+Arial,Bold"/>
      <w:sz w:val="24"/>
    </w:rPr>
  </w:style>
  <w:style w:type="paragraph" w:customStyle="1" w:styleId="CM128">
    <w:name w:val="CM128"/>
    <w:basedOn w:val="Normal"/>
    <w:next w:val="Normal"/>
    <w:rsid w:val="00A63907"/>
    <w:pPr>
      <w:widowControl w:val="0"/>
      <w:autoSpaceDE w:val="0"/>
      <w:autoSpaceDN w:val="0"/>
      <w:adjustRightInd w:val="0"/>
      <w:spacing w:after="335"/>
      <w:jc w:val="left"/>
    </w:pPr>
    <w:rPr>
      <w:rFonts w:ascii="JHHIDB+Arial,Bold" w:hAnsi="JHHIDB+Arial,Bold"/>
      <w:sz w:val="24"/>
    </w:rPr>
  </w:style>
  <w:style w:type="paragraph" w:customStyle="1" w:styleId="CM131">
    <w:name w:val="CM131"/>
    <w:basedOn w:val="Normal"/>
    <w:next w:val="Normal"/>
    <w:rsid w:val="00A63907"/>
    <w:pPr>
      <w:widowControl w:val="0"/>
      <w:autoSpaceDE w:val="0"/>
      <w:autoSpaceDN w:val="0"/>
      <w:adjustRightInd w:val="0"/>
      <w:spacing w:after="80"/>
      <w:jc w:val="left"/>
    </w:pPr>
    <w:rPr>
      <w:rFonts w:ascii="JHHIDB+Arial,Bold" w:hAnsi="JHHIDB+Arial,Bold"/>
      <w:sz w:val="24"/>
    </w:rPr>
  </w:style>
  <w:style w:type="paragraph" w:customStyle="1" w:styleId="CM16">
    <w:name w:val="CM16"/>
    <w:basedOn w:val="Normal"/>
    <w:next w:val="Normal"/>
    <w:rsid w:val="00A63907"/>
    <w:pPr>
      <w:widowControl w:val="0"/>
      <w:autoSpaceDE w:val="0"/>
      <w:autoSpaceDN w:val="0"/>
      <w:adjustRightInd w:val="0"/>
      <w:spacing w:line="291" w:lineRule="atLeast"/>
      <w:jc w:val="left"/>
    </w:pPr>
    <w:rPr>
      <w:rFonts w:ascii="JHHIDB+Arial,Bold" w:hAnsi="JHHIDB+Arial,Bold"/>
      <w:sz w:val="24"/>
    </w:rPr>
  </w:style>
  <w:style w:type="paragraph" w:customStyle="1" w:styleId="CM124">
    <w:name w:val="CM124"/>
    <w:basedOn w:val="Default"/>
    <w:next w:val="Default"/>
    <w:rsid w:val="00A63907"/>
    <w:pPr>
      <w:widowControl w:val="0"/>
      <w:spacing w:after="250"/>
    </w:pPr>
    <w:rPr>
      <w:rFonts w:ascii="JHHIDB+Arial,Bold" w:hAnsi="JHHIDB+Arial,Bold" w:cs="Times New Roman"/>
      <w:color w:val="auto"/>
    </w:rPr>
  </w:style>
  <w:style w:type="paragraph" w:customStyle="1" w:styleId="CM24">
    <w:name w:val="CM24"/>
    <w:basedOn w:val="Default"/>
    <w:next w:val="Default"/>
    <w:rsid w:val="00A63907"/>
    <w:pPr>
      <w:widowControl w:val="0"/>
      <w:spacing w:line="233" w:lineRule="atLeast"/>
    </w:pPr>
    <w:rPr>
      <w:rFonts w:ascii="JHHIDB+Arial,Bold" w:hAnsi="JHHIDB+Arial,Bold" w:cs="Times New Roman"/>
      <w:color w:val="auto"/>
    </w:rPr>
  </w:style>
  <w:style w:type="paragraph" w:customStyle="1" w:styleId="CM125">
    <w:name w:val="CM125"/>
    <w:basedOn w:val="Default"/>
    <w:next w:val="Default"/>
    <w:rsid w:val="00A63907"/>
    <w:pPr>
      <w:widowControl w:val="0"/>
      <w:spacing w:after="510"/>
    </w:pPr>
    <w:rPr>
      <w:rFonts w:ascii="JHHIDB+Arial,Bold" w:hAnsi="JHHIDB+Arial,Bold" w:cs="Times New Roman"/>
      <w:color w:val="auto"/>
    </w:rPr>
  </w:style>
  <w:style w:type="paragraph" w:customStyle="1" w:styleId="CM35">
    <w:name w:val="CM35"/>
    <w:basedOn w:val="Default"/>
    <w:next w:val="Default"/>
    <w:rsid w:val="00A63907"/>
    <w:pPr>
      <w:widowControl w:val="0"/>
      <w:spacing w:line="263" w:lineRule="atLeast"/>
    </w:pPr>
    <w:rPr>
      <w:rFonts w:ascii="JHHIDB+Arial,Bold" w:hAnsi="JHHIDB+Arial,Bold" w:cs="Times New Roman"/>
      <w:color w:val="auto"/>
    </w:rPr>
  </w:style>
  <w:style w:type="paragraph" w:customStyle="1" w:styleId="Estil">
    <w:name w:val="Estil"/>
    <w:basedOn w:val="Normal"/>
    <w:rsid w:val="00A63907"/>
    <w:pPr>
      <w:widowControl w:val="0"/>
      <w:spacing w:line="360" w:lineRule="auto"/>
    </w:pPr>
    <w:rPr>
      <w:rFonts w:ascii="Univers" w:hAnsi="Univers"/>
      <w:sz w:val="24"/>
    </w:rPr>
  </w:style>
  <w:style w:type="paragraph" w:customStyle="1" w:styleId="Ttulo11">
    <w:name w:val="Título 11"/>
    <w:basedOn w:val="Normal"/>
    <w:rsid w:val="00A63907"/>
    <w:pPr>
      <w:widowControl w:val="0"/>
      <w:jc w:val="left"/>
    </w:pPr>
    <w:rPr>
      <w:rFonts w:ascii="Ribbon131 Bd BT" w:hAnsi="Ribbon131 Bd BT"/>
      <w:b/>
      <w:snapToGrid w:val="0"/>
      <w:sz w:val="26"/>
      <w:u w:val="single"/>
      <w:lang w:val="es-ES_tradnl"/>
    </w:rPr>
  </w:style>
  <w:style w:type="paragraph" w:customStyle="1" w:styleId="CM44">
    <w:name w:val="CM44"/>
    <w:basedOn w:val="Default"/>
    <w:next w:val="Default"/>
    <w:uiPriority w:val="99"/>
    <w:rsid w:val="00A63907"/>
    <w:pPr>
      <w:widowControl w:val="0"/>
    </w:pPr>
    <w:rPr>
      <w:rFonts w:ascii="DEGIMD+Arial,Bold" w:hAnsi="DEGIMD+Arial,Bold" w:cs="DEGIMD+Arial,Bold"/>
      <w:color w:val="auto"/>
    </w:rPr>
  </w:style>
  <w:style w:type="paragraph" w:customStyle="1" w:styleId="Cubiertadettulo">
    <w:name w:val="Cubierta de título"/>
    <w:basedOn w:val="Normal"/>
    <w:next w:val="Normal"/>
    <w:rsid w:val="00A63907"/>
    <w:pPr>
      <w:keepNext/>
      <w:keepLines/>
      <w:widowControl w:val="0"/>
      <w:spacing w:before="1800"/>
      <w:ind w:left="1080"/>
      <w:jc w:val="left"/>
    </w:pPr>
    <w:rPr>
      <w:b/>
      <w:spacing w:val="-48"/>
      <w:kern w:val="28"/>
      <w:sz w:val="72"/>
      <w:szCs w:val="20"/>
      <w:lang w:val="es-ES_tradnl"/>
    </w:rPr>
  </w:style>
  <w:style w:type="paragraph" w:customStyle="1" w:styleId="Nombredecompaa">
    <w:name w:val="Nombre de compañía"/>
    <w:basedOn w:val="Normal"/>
    <w:rsid w:val="00A63907"/>
    <w:pPr>
      <w:keepNext/>
      <w:keepLines/>
      <w:widowControl w:val="0"/>
      <w:spacing w:before="60" w:line="220" w:lineRule="auto"/>
      <w:ind w:left="1080"/>
      <w:jc w:val="left"/>
    </w:pPr>
    <w:rPr>
      <w:spacing w:val="-30"/>
      <w:kern w:val="28"/>
      <w:sz w:val="60"/>
      <w:szCs w:val="20"/>
      <w:lang w:val="es-ES_tradnl"/>
    </w:rPr>
  </w:style>
  <w:style w:type="paragraph" w:customStyle="1" w:styleId="CM41">
    <w:name w:val="CM41"/>
    <w:basedOn w:val="Default"/>
    <w:next w:val="Default"/>
    <w:rsid w:val="00A63907"/>
    <w:pPr>
      <w:widowControl w:val="0"/>
      <w:spacing w:after="505"/>
    </w:pPr>
    <w:rPr>
      <w:rFonts w:ascii="Arial" w:hAnsi="Arial" w:cs="Times New Roman"/>
      <w:color w:val="auto"/>
    </w:rPr>
  </w:style>
  <w:style w:type="paragraph" w:customStyle="1" w:styleId="CM13">
    <w:name w:val="CM13"/>
    <w:basedOn w:val="Default"/>
    <w:next w:val="Default"/>
    <w:rsid w:val="00A63907"/>
    <w:pPr>
      <w:widowControl w:val="0"/>
      <w:spacing w:line="208" w:lineRule="atLeast"/>
    </w:pPr>
    <w:rPr>
      <w:rFonts w:ascii="Arial" w:hAnsi="Arial" w:cs="Times New Roman"/>
      <w:color w:val="auto"/>
    </w:rPr>
  </w:style>
  <w:style w:type="paragraph" w:customStyle="1" w:styleId="CM15">
    <w:name w:val="CM15"/>
    <w:basedOn w:val="Default"/>
    <w:next w:val="Default"/>
    <w:rsid w:val="00A63907"/>
    <w:pPr>
      <w:widowControl w:val="0"/>
      <w:spacing w:line="208" w:lineRule="atLeast"/>
    </w:pPr>
    <w:rPr>
      <w:rFonts w:ascii="Arial" w:hAnsi="Arial" w:cs="Times New Roman"/>
      <w:color w:val="auto"/>
    </w:rPr>
  </w:style>
  <w:style w:type="paragraph" w:customStyle="1" w:styleId="CM48">
    <w:name w:val="CM48"/>
    <w:basedOn w:val="Default"/>
    <w:next w:val="Default"/>
    <w:rsid w:val="00A63907"/>
    <w:pPr>
      <w:widowControl w:val="0"/>
      <w:spacing w:after="145"/>
    </w:pPr>
    <w:rPr>
      <w:rFonts w:ascii="Arial" w:hAnsi="Arial" w:cs="Times New Roman"/>
      <w:color w:val="auto"/>
    </w:rPr>
  </w:style>
  <w:style w:type="character" w:customStyle="1" w:styleId="titularrojo1">
    <w:name w:val="titularrojo1"/>
    <w:rsid w:val="00A63907"/>
    <w:rPr>
      <w:rFonts w:ascii="Arial" w:hAnsi="Arial" w:cs="Arial" w:hint="default"/>
      <w:b/>
      <w:bCs/>
      <w:color w:val="9D340C"/>
      <w:sz w:val="17"/>
      <w:szCs w:val="17"/>
    </w:rPr>
  </w:style>
  <w:style w:type="table" w:styleId="Tablaconcuadrcula">
    <w:name w:val="Table Grid"/>
    <w:basedOn w:val="Tablanormal"/>
    <w:uiPriority w:val="59"/>
    <w:rsid w:val="00A63907"/>
    <w:rPr>
      <w:rFonts w:ascii="Calibri" w:eastAsia="Calibri" w:hAnsi="Calibri"/>
      <w:lang w:val="es-ES_tradnl" w:eastAsia="es-ES_tradn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8228560">
      <w:bodyDiv w:val="1"/>
      <w:marLeft w:val="0"/>
      <w:marRight w:val="0"/>
      <w:marTop w:val="0"/>
      <w:marBottom w:val="0"/>
      <w:divBdr>
        <w:top w:val="none" w:sz="0" w:space="0" w:color="auto"/>
        <w:left w:val="none" w:sz="0" w:space="0" w:color="auto"/>
        <w:bottom w:val="none" w:sz="0" w:space="0" w:color="auto"/>
        <w:right w:val="none" w:sz="0" w:space="0" w:color="auto"/>
      </w:divBdr>
    </w:div>
    <w:div w:id="185413271">
      <w:bodyDiv w:val="1"/>
      <w:marLeft w:val="0"/>
      <w:marRight w:val="0"/>
      <w:marTop w:val="0"/>
      <w:marBottom w:val="0"/>
      <w:divBdr>
        <w:top w:val="none" w:sz="0" w:space="0" w:color="auto"/>
        <w:left w:val="none" w:sz="0" w:space="0" w:color="auto"/>
        <w:bottom w:val="none" w:sz="0" w:space="0" w:color="auto"/>
        <w:right w:val="none" w:sz="0" w:space="0" w:color="auto"/>
      </w:divBdr>
    </w:div>
    <w:div w:id="294989826">
      <w:bodyDiv w:val="1"/>
      <w:marLeft w:val="0"/>
      <w:marRight w:val="0"/>
      <w:marTop w:val="0"/>
      <w:marBottom w:val="0"/>
      <w:divBdr>
        <w:top w:val="none" w:sz="0" w:space="0" w:color="auto"/>
        <w:left w:val="none" w:sz="0" w:space="0" w:color="auto"/>
        <w:bottom w:val="none" w:sz="0" w:space="0" w:color="auto"/>
        <w:right w:val="none" w:sz="0" w:space="0" w:color="auto"/>
      </w:divBdr>
    </w:div>
    <w:div w:id="312754676">
      <w:bodyDiv w:val="1"/>
      <w:marLeft w:val="0"/>
      <w:marRight w:val="0"/>
      <w:marTop w:val="0"/>
      <w:marBottom w:val="0"/>
      <w:divBdr>
        <w:top w:val="none" w:sz="0" w:space="0" w:color="auto"/>
        <w:left w:val="none" w:sz="0" w:space="0" w:color="auto"/>
        <w:bottom w:val="none" w:sz="0" w:space="0" w:color="auto"/>
        <w:right w:val="none" w:sz="0" w:space="0" w:color="auto"/>
      </w:divBdr>
    </w:div>
    <w:div w:id="380635888">
      <w:bodyDiv w:val="1"/>
      <w:marLeft w:val="0"/>
      <w:marRight w:val="0"/>
      <w:marTop w:val="0"/>
      <w:marBottom w:val="0"/>
      <w:divBdr>
        <w:top w:val="none" w:sz="0" w:space="0" w:color="auto"/>
        <w:left w:val="none" w:sz="0" w:space="0" w:color="auto"/>
        <w:bottom w:val="none" w:sz="0" w:space="0" w:color="auto"/>
        <w:right w:val="none" w:sz="0" w:space="0" w:color="auto"/>
      </w:divBdr>
    </w:div>
    <w:div w:id="463546916">
      <w:bodyDiv w:val="1"/>
      <w:marLeft w:val="0"/>
      <w:marRight w:val="0"/>
      <w:marTop w:val="0"/>
      <w:marBottom w:val="0"/>
      <w:divBdr>
        <w:top w:val="none" w:sz="0" w:space="0" w:color="auto"/>
        <w:left w:val="none" w:sz="0" w:space="0" w:color="auto"/>
        <w:bottom w:val="none" w:sz="0" w:space="0" w:color="auto"/>
        <w:right w:val="none" w:sz="0" w:space="0" w:color="auto"/>
      </w:divBdr>
    </w:div>
    <w:div w:id="467670016">
      <w:bodyDiv w:val="1"/>
      <w:marLeft w:val="0"/>
      <w:marRight w:val="0"/>
      <w:marTop w:val="0"/>
      <w:marBottom w:val="0"/>
      <w:divBdr>
        <w:top w:val="none" w:sz="0" w:space="0" w:color="auto"/>
        <w:left w:val="none" w:sz="0" w:space="0" w:color="auto"/>
        <w:bottom w:val="none" w:sz="0" w:space="0" w:color="auto"/>
        <w:right w:val="none" w:sz="0" w:space="0" w:color="auto"/>
      </w:divBdr>
    </w:div>
    <w:div w:id="469905723">
      <w:bodyDiv w:val="1"/>
      <w:marLeft w:val="0"/>
      <w:marRight w:val="0"/>
      <w:marTop w:val="0"/>
      <w:marBottom w:val="0"/>
      <w:divBdr>
        <w:top w:val="none" w:sz="0" w:space="0" w:color="auto"/>
        <w:left w:val="none" w:sz="0" w:space="0" w:color="auto"/>
        <w:bottom w:val="none" w:sz="0" w:space="0" w:color="auto"/>
        <w:right w:val="none" w:sz="0" w:space="0" w:color="auto"/>
      </w:divBdr>
    </w:div>
    <w:div w:id="575089033">
      <w:bodyDiv w:val="1"/>
      <w:marLeft w:val="0"/>
      <w:marRight w:val="0"/>
      <w:marTop w:val="0"/>
      <w:marBottom w:val="0"/>
      <w:divBdr>
        <w:top w:val="none" w:sz="0" w:space="0" w:color="auto"/>
        <w:left w:val="none" w:sz="0" w:space="0" w:color="auto"/>
        <w:bottom w:val="none" w:sz="0" w:space="0" w:color="auto"/>
        <w:right w:val="none" w:sz="0" w:space="0" w:color="auto"/>
      </w:divBdr>
    </w:div>
    <w:div w:id="644509585">
      <w:bodyDiv w:val="1"/>
      <w:marLeft w:val="0"/>
      <w:marRight w:val="0"/>
      <w:marTop w:val="0"/>
      <w:marBottom w:val="0"/>
      <w:divBdr>
        <w:top w:val="none" w:sz="0" w:space="0" w:color="auto"/>
        <w:left w:val="none" w:sz="0" w:space="0" w:color="auto"/>
        <w:bottom w:val="none" w:sz="0" w:space="0" w:color="auto"/>
        <w:right w:val="none" w:sz="0" w:space="0" w:color="auto"/>
      </w:divBdr>
    </w:div>
    <w:div w:id="888961035">
      <w:bodyDiv w:val="1"/>
      <w:marLeft w:val="0"/>
      <w:marRight w:val="0"/>
      <w:marTop w:val="0"/>
      <w:marBottom w:val="0"/>
      <w:divBdr>
        <w:top w:val="none" w:sz="0" w:space="0" w:color="auto"/>
        <w:left w:val="none" w:sz="0" w:space="0" w:color="auto"/>
        <w:bottom w:val="none" w:sz="0" w:space="0" w:color="auto"/>
        <w:right w:val="none" w:sz="0" w:space="0" w:color="auto"/>
      </w:divBdr>
    </w:div>
    <w:div w:id="1093548299">
      <w:bodyDiv w:val="1"/>
      <w:marLeft w:val="0"/>
      <w:marRight w:val="0"/>
      <w:marTop w:val="0"/>
      <w:marBottom w:val="0"/>
      <w:divBdr>
        <w:top w:val="none" w:sz="0" w:space="0" w:color="auto"/>
        <w:left w:val="none" w:sz="0" w:space="0" w:color="auto"/>
        <w:bottom w:val="none" w:sz="0" w:space="0" w:color="auto"/>
        <w:right w:val="none" w:sz="0" w:space="0" w:color="auto"/>
      </w:divBdr>
    </w:div>
    <w:div w:id="1096557550">
      <w:bodyDiv w:val="1"/>
      <w:marLeft w:val="0"/>
      <w:marRight w:val="0"/>
      <w:marTop w:val="0"/>
      <w:marBottom w:val="0"/>
      <w:divBdr>
        <w:top w:val="none" w:sz="0" w:space="0" w:color="auto"/>
        <w:left w:val="none" w:sz="0" w:space="0" w:color="auto"/>
        <w:bottom w:val="none" w:sz="0" w:space="0" w:color="auto"/>
        <w:right w:val="none" w:sz="0" w:space="0" w:color="auto"/>
      </w:divBdr>
    </w:div>
    <w:div w:id="1271939218">
      <w:bodyDiv w:val="1"/>
      <w:marLeft w:val="0"/>
      <w:marRight w:val="0"/>
      <w:marTop w:val="0"/>
      <w:marBottom w:val="0"/>
      <w:divBdr>
        <w:top w:val="none" w:sz="0" w:space="0" w:color="auto"/>
        <w:left w:val="none" w:sz="0" w:space="0" w:color="auto"/>
        <w:bottom w:val="none" w:sz="0" w:space="0" w:color="auto"/>
        <w:right w:val="none" w:sz="0" w:space="0" w:color="auto"/>
      </w:divBdr>
    </w:div>
    <w:div w:id="1355615752">
      <w:bodyDiv w:val="1"/>
      <w:marLeft w:val="0"/>
      <w:marRight w:val="0"/>
      <w:marTop w:val="0"/>
      <w:marBottom w:val="0"/>
      <w:divBdr>
        <w:top w:val="none" w:sz="0" w:space="0" w:color="auto"/>
        <w:left w:val="none" w:sz="0" w:space="0" w:color="auto"/>
        <w:bottom w:val="none" w:sz="0" w:space="0" w:color="auto"/>
        <w:right w:val="none" w:sz="0" w:space="0" w:color="auto"/>
      </w:divBdr>
    </w:div>
    <w:div w:id="1394084604">
      <w:bodyDiv w:val="1"/>
      <w:marLeft w:val="0"/>
      <w:marRight w:val="0"/>
      <w:marTop w:val="0"/>
      <w:marBottom w:val="0"/>
      <w:divBdr>
        <w:top w:val="none" w:sz="0" w:space="0" w:color="auto"/>
        <w:left w:val="none" w:sz="0" w:space="0" w:color="auto"/>
        <w:bottom w:val="none" w:sz="0" w:space="0" w:color="auto"/>
        <w:right w:val="none" w:sz="0" w:space="0" w:color="auto"/>
      </w:divBdr>
    </w:div>
    <w:div w:id="1414013130">
      <w:bodyDiv w:val="1"/>
      <w:marLeft w:val="0"/>
      <w:marRight w:val="0"/>
      <w:marTop w:val="0"/>
      <w:marBottom w:val="0"/>
      <w:divBdr>
        <w:top w:val="none" w:sz="0" w:space="0" w:color="auto"/>
        <w:left w:val="none" w:sz="0" w:space="0" w:color="auto"/>
        <w:bottom w:val="none" w:sz="0" w:space="0" w:color="auto"/>
        <w:right w:val="none" w:sz="0" w:space="0" w:color="auto"/>
      </w:divBdr>
    </w:div>
    <w:div w:id="1455976626">
      <w:bodyDiv w:val="1"/>
      <w:marLeft w:val="0"/>
      <w:marRight w:val="0"/>
      <w:marTop w:val="0"/>
      <w:marBottom w:val="0"/>
      <w:divBdr>
        <w:top w:val="none" w:sz="0" w:space="0" w:color="auto"/>
        <w:left w:val="none" w:sz="0" w:space="0" w:color="auto"/>
        <w:bottom w:val="none" w:sz="0" w:space="0" w:color="auto"/>
        <w:right w:val="none" w:sz="0" w:space="0" w:color="auto"/>
      </w:divBdr>
    </w:div>
    <w:div w:id="1658455206">
      <w:bodyDiv w:val="1"/>
      <w:marLeft w:val="0"/>
      <w:marRight w:val="0"/>
      <w:marTop w:val="0"/>
      <w:marBottom w:val="0"/>
      <w:divBdr>
        <w:top w:val="none" w:sz="0" w:space="0" w:color="auto"/>
        <w:left w:val="none" w:sz="0" w:space="0" w:color="auto"/>
        <w:bottom w:val="none" w:sz="0" w:space="0" w:color="auto"/>
        <w:right w:val="none" w:sz="0" w:space="0" w:color="auto"/>
      </w:divBdr>
    </w:div>
    <w:div w:id="1709915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76FEF6-B9BC-4A7F-B0E7-CC24441204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1419</Words>
  <Characters>7805</Characters>
  <Application>Microsoft Office Word</Application>
  <DocSecurity>0</DocSecurity>
  <Lines>65</Lines>
  <Paragraphs>18</Paragraphs>
  <ScaleCrop>false</ScaleCrop>
  <HeadingPairs>
    <vt:vector size="2" baseType="variant">
      <vt:variant>
        <vt:lpstr>Título</vt:lpstr>
      </vt:variant>
      <vt:variant>
        <vt:i4>1</vt:i4>
      </vt:variant>
    </vt:vector>
  </HeadingPairs>
  <TitlesOfParts>
    <vt:vector size="1" baseType="lpstr">
      <vt:lpstr>CTE – SU</vt:lpstr>
    </vt:vector>
  </TitlesOfParts>
  <Company>Arquitecto</Company>
  <LinksUpToDate>false</LinksUpToDate>
  <CharactersWithSpaces>9206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CTE – SU</dc:title>
  <dc:subject>Memoria de cumplimiento CTE SU</dc:subject>
  <dc:creator>Julio César Antolín Fernández</dc:creator>
  <cp:lastModifiedBy>inte</cp:lastModifiedBy>
  <cp:revision>2</cp:revision>
  <cp:lastPrinted>2019-12-04T13:13:00Z</cp:lastPrinted>
  <dcterms:created xsi:type="dcterms:W3CDTF">2021-10-21T07:57:00Z</dcterms:created>
  <dcterms:modified xsi:type="dcterms:W3CDTF">2021-10-21T07:57:00Z</dcterms:modified>
</cp:coreProperties>
</file>